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D0601" w14:textId="77777777" w:rsidR="00EE1DA5" w:rsidRPr="00E50F9A" w:rsidRDefault="00EE1DA5" w:rsidP="00EE1DA5">
      <w:pPr>
        <w:pStyle w:val="BodyText2"/>
        <w:rPr>
          <w:rFonts w:ascii="Times New Roman" w:hAnsi="Times New Roman"/>
          <w:noProof/>
        </w:rPr>
      </w:pPr>
    </w:p>
    <w:p w14:paraId="3D9C170D" w14:textId="77777777" w:rsidR="00EE1DA5" w:rsidRPr="00E50F9A" w:rsidRDefault="00EE1DA5" w:rsidP="00EE1DA5">
      <w:pPr>
        <w:pStyle w:val="BodyText2"/>
        <w:rPr>
          <w:rFonts w:ascii="Times New Roman" w:hAnsi="Times New Roman"/>
          <w:noProof/>
        </w:rPr>
      </w:pPr>
    </w:p>
    <w:p w14:paraId="282D1A87" w14:textId="77777777" w:rsidR="00EE1DA5" w:rsidRPr="00E50F9A" w:rsidRDefault="00EE1DA5" w:rsidP="00EE1DA5">
      <w:pPr>
        <w:pStyle w:val="BodyText2"/>
        <w:rPr>
          <w:rFonts w:ascii="Times New Roman" w:hAnsi="Times New Roman"/>
          <w:noProof/>
        </w:rPr>
      </w:pPr>
    </w:p>
    <w:p w14:paraId="655F677C" w14:textId="77777777" w:rsidR="00EE1DA5" w:rsidRPr="00E50F9A" w:rsidRDefault="00EE1DA5" w:rsidP="00EE1DA5">
      <w:pPr>
        <w:pStyle w:val="BodyText2"/>
        <w:rPr>
          <w:rFonts w:ascii="Times New Roman" w:hAnsi="Times New Roman"/>
          <w:noProof/>
        </w:rPr>
      </w:pPr>
    </w:p>
    <w:p w14:paraId="1811F3F7" w14:textId="77777777" w:rsidR="00EE1DA5" w:rsidRPr="00E50F9A" w:rsidRDefault="00EE1DA5" w:rsidP="00EE1DA5">
      <w:pPr>
        <w:pStyle w:val="BodyText2"/>
        <w:rPr>
          <w:rFonts w:ascii="Times New Roman" w:hAnsi="Times New Roman"/>
          <w:noProof/>
        </w:rPr>
      </w:pPr>
    </w:p>
    <w:p w14:paraId="03C8FE23" w14:textId="77777777" w:rsidR="00EE1DA5" w:rsidRPr="00E50F9A" w:rsidRDefault="00EE1DA5" w:rsidP="00EE1DA5">
      <w:pPr>
        <w:pStyle w:val="BodyText2"/>
        <w:rPr>
          <w:rFonts w:ascii="Times New Roman" w:hAnsi="Times New Roman"/>
          <w:noProof/>
        </w:rPr>
      </w:pPr>
    </w:p>
    <w:p w14:paraId="50CA290E" w14:textId="77777777" w:rsidR="00EE1DA5" w:rsidRPr="00E50F9A" w:rsidRDefault="00EE1DA5" w:rsidP="00EE1DA5">
      <w:pPr>
        <w:pStyle w:val="BodyText2"/>
        <w:rPr>
          <w:rFonts w:ascii="Times New Roman" w:hAnsi="Times New Roman"/>
          <w:noProof/>
        </w:rPr>
      </w:pPr>
    </w:p>
    <w:p w14:paraId="7695DB98" w14:textId="77777777" w:rsidR="00EE1DA5" w:rsidRPr="00E50F9A" w:rsidRDefault="00EE1DA5" w:rsidP="00EE1DA5">
      <w:pPr>
        <w:pStyle w:val="BodyText2"/>
        <w:rPr>
          <w:rFonts w:ascii="Times New Roman" w:hAnsi="Times New Roman"/>
          <w:noProof/>
        </w:rPr>
      </w:pPr>
    </w:p>
    <w:p w14:paraId="6E164A6E" w14:textId="77777777" w:rsidR="00EE1DA5" w:rsidRPr="00E50F9A" w:rsidRDefault="00EE1DA5" w:rsidP="009E1F0D">
      <w:pPr>
        <w:pStyle w:val="BodyText2"/>
        <w:jc w:val="center"/>
        <w:rPr>
          <w:rFonts w:ascii="Times New Roman" w:hAnsi="Times New Roman"/>
          <w:noProof/>
        </w:rPr>
      </w:pPr>
    </w:p>
    <w:p w14:paraId="683253AC" w14:textId="77777777" w:rsidR="00EE1DA5" w:rsidRPr="00E50F9A" w:rsidRDefault="00EE1DA5" w:rsidP="00EE1DA5">
      <w:pPr>
        <w:pStyle w:val="BodyText2"/>
        <w:rPr>
          <w:rFonts w:ascii="Times New Roman" w:hAnsi="Times New Roman"/>
          <w:noProof/>
        </w:rPr>
      </w:pPr>
    </w:p>
    <w:p w14:paraId="6DC0D51C" w14:textId="77777777" w:rsidR="00EE1DA5" w:rsidRPr="00E50F9A" w:rsidRDefault="00EE1DA5" w:rsidP="00EE1DA5">
      <w:pPr>
        <w:pStyle w:val="BodyText2"/>
        <w:rPr>
          <w:rFonts w:ascii="Times New Roman" w:hAnsi="Times New Roman"/>
          <w:noProof/>
        </w:rPr>
      </w:pPr>
    </w:p>
    <w:p w14:paraId="19BC7508" w14:textId="77777777" w:rsidR="00EE1DA5" w:rsidRPr="00E50F9A" w:rsidRDefault="00EE1DA5" w:rsidP="00EE1DA5">
      <w:pPr>
        <w:pStyle w:val="BodyText2"/>
        <w:rPr>
          <w:rFonts w:ascii="Times New Roman" w:hAnsi="Times New Roman"/>
          <w:noProof/>
        </w:rPr>
      </w:pPr>
    </w:p>
    <w:p w14:paraId="6DE27012" w14:textId="77777777" w:rsidR="00EE1DA5" w:rsidRPr="00E50F9A" w:rsidRDefault="00EE1DA5" w:rsidP="00EE1DA5">
      <w:pPr>
        <w:pStyle w:val="BodyText2"/>
        <w:rPr>
          <w:rFonts w:ascii="Times New Roman" w:hAnsi="Times New Roman"/>
          <w:noProof/>
        </w:rPr>
      </w:pPr>
    </w:p>
    <w:p w14:paraId="22F25D46" w14:textId="77777777" w:rsidR="00EE1DA5" w:rsidRPr="00E50F9A" w:rsidRDefault="00EE1DA5" w:rsidP="00EE1DA5">
      <w:pPr>
        <w:pStyle w:val="BodyText2"/>
        <w:rPr>
          <w:rFonts w:ascii="Times New Roman" w:hAnsi="Times New Roman"/>
          <w:noProof/>
        </w:rPr>
      </w:pPr>
    </w:p>
    <w:p w14:paraId="46F10E49" w14:textId="77777777" w:rsidR="00EE1DA5" w:rsidRPr="00E50F9A" w:rsidRDefault="00EE1DA5" w:rsidP="00EE1DA5">
      <w:pPr>
        <w:pStyle w:val="BodyText2"/>
        <w:rPr>
          <w:rFonts w:ascii="Times New Roman" w:hAnsi="Times New Roman"/>
          <w:noProof/>
        </w:rPr>
      </w:pPr>
    </w:p>
    <w:p w14:paraId="28BDE7C7" w14:textId="77777777" w:rsidR="00EE1DA5" w:rsidRPr="00E50F9A" w:rsidRDefault="00EE1DA5" w:rsidP="00EE1DA5">
      <w:pPr>
        <w:pStyle w:val="BodyText2"/>
        <w:rPr>
          <w:rFonts w:ascii="Times New Roman" w:hAnsi="Times New Roman"/>
          <w:noProof/>
        </w:rPr>
      </w:pPr>
    </w:p>
    <w:p w14:paraId="18718E4B" w14:textId="6CCF9CBB" w:rsidR="000574FD" w:rsidRPr="00CC53A5" w:rsidRDefault="00F9236E" w:rsidP="000574FD">
      <w:pPr>
        <w:pStyle w:val="BodyText2"/>
        <w:jc w:val="center"/>
        <w:rPr>
          <w:rFonts w:cs="Arial"/>
          <w:b w:val="0"/>
          <w:bCs/>
          <w:noProof/>
          <w:sz w:val="32"/>
          <w:szCs w:val="32"/>
        </w:rPr>
      </w:pPr>
      <w:r w:rsidRPr="00CC53A5">
        <w:rPr>
          <w:b w:val="0"/>
          <w:noProof/>
          <w:sz w:val="32"/>
          <w:szCs w:val="32"/>
        </w:rPr>
        <w:t>DOKUMENTACIJA V ZVEZI Z ODDAJO JAVNEGA NAROČILA</w:t>
      </w:r>
    </w:p>
    <w:p w14:paraId="576C9448" w14:textId="77777777" w:rsidR="000574FD" w:rsidRPr="00CC53A5" w:rsidRDefault="000574FD" w:rsidP="000574FD">
      <w:pPr>
        <w:pStyle w:val="BodyText2"/>
        <w:jc w:val="center"/>
        <w:rPr>
          <w:b w:val="0"/>
          <w:strike/>
          <w:noProof/>
          <w:sz w:val="32"/>
          <w:szCs w:val="32"/>
        </w:rPr>
      </w:pPr>
    </w:p>
    <w:p w14:paraId="7B818178" w14:textId="77777777" w:rsidR="000574FD" w:rsidRPr="00CC53A5" w:rsidRDefault="000574FD" w:rsidP="000574FD">
      <w:pPr>
        <w:pStyle w:val="BodyText2"/>
        <w:rPr>
          <w:rFonts w:cs="Arial"/>
          <w:b w:val="0"/>
          <w:bCs/>
          <w:noProof/>
          <w:sz w:val="32"/>
          <w:szCs w:val="32"/>
        </w:rPr>
      </w:pPr>
    </w:p>
    <w:p w14:paraId="3250C757" w14:textId="45B2C1B0" w:rsidR="00EE1DA5" w:rsidRPr="00CC53A5" w:rsidRDefault="00EE1DA5" w:rsidP="000574FD">
      <w:pPr>
        <w:pStyle w:val="BodyText2"/>
        <w:jc w:val="center"/>
        <w:rPr>
          <w:rFonts w:cs="Arial"/>
          <w:b w:val="0"/>
          <w:bCs/>
          <w:noProof/>
          <w:sz w:val="32"/>
          <w:szCs w:val="32"/>
        </w:rPr>
      </w:pPr>
      <w:r w:rsidRPr="00CC53A5">
        <w:rPr>
          <w:rFonts w:cs="Arial"/>
          <w:b w:val="0"/>
          <w:bCs/>
          <w:noProof/>
          <w:sz w:val="32"/>
          <w:szCs w:val="32"/>
        </w:rPr>
        <w:t xml:space="preserve">PO </w:t>
      </w:r>
      <w:r w:rsidR="004C5A95" w:rsidRPr="00CC53A5">
        <w:rPr>
          <w:rFonts w:cs="Arial"/>
          <w:b w:val="0"/>
          <w:bCs/>
          <w:noProof/>
          <w:sz w:val="32"/>
          <w:szCs w:val="32"/>
        </w:rPr>
        <w:t>ODPRTEM POSTOPKU</w:t>
      </w:r>
    </w:p>
    <w:p w14:paraId="5FFC1A10" w14:textId="77777777" w:rsidR="00EE1DA5" w:rsidRPr="00CC53A5" w:rsidRDefault="00EE1DA5" w:rsidP="00EE1DA5">
      <w:pPr>
        <w:pStyle w:val="BodyText2"/>
        <w:jc w:val="center"/>
        <w:rPr>
          <w:rFonts w:cs="Arial"/>
          <w:b w:val="0"/>
          <w:bCs/>
          <w:noProof/>
          <w:sz w:val="32"/>
          <w:szCs w:val="32"/>
        </w:rPr>
      </w:pPr>
    </w:p>
    <w:p w14:paraId="6580C043" w14:textId="77777777" w:rsidR="00EE1DA5" w:rsidRPr="00CC53A5" w:rsidRDefault="00EE1DA5" w:rsidP="00EE1DA5">
      <w:pPr>
        <w:pStyle w:val="BodyText2"/>
        <w:jc w:val="center"/>
        <w:rPr>
          <w:rFonts w:cs="Arial"/>
          <w:b w:val="0"/>
          <w:bCs/>
          <w:noProof/>
          <w:sz w:val="32"/>
          <w:szCs w:val="32"/>
        </w:rPr>
      </w:pPr>
      <w:r w:rsidRPr="00CC53A5">
        <w:rPr>
          <w:rFonts w:cs="Arial"/>
          <w:b w:val="0"/>
          <w:bCs/>
          <w:noProof/>
          <w:sz w:val="32"/>
          <w:szCs w:val="32"/>
        </w:rPr>
        <w:t>Z OZNAKO</w:t>
      </w:r>
    </w:p>
    <w:p w14:paraId="175CAC20" w14:textId="77777777" w:rsidR="00EE1DA5" w:rsidRPr="00CC53A5" w:rsidRDefault="00EE1DA5" w:rsidP="00EE1DA5">
      <w:pPr>
        <w:pStyle w:val="BodyText2"/>
        <w:jc w:val="center"/>
        <w:rPr>
          <w:rFonts w:cs="Arial"/>
          <w:b w:val="0"/>
          <w:bCs/>
          <w:noProof/>
          <w:sz w:val="32"/>
          <w:szCs w:val="32"/>
        </w:rPr>
      </w:pPr>
    </w:p>
    <w:p w14:paraId="5943FCAC" w14:textId="5D22D1B9" w:rsidR="00EE1DA5" w:rsidRPr="00CC53A5" w:rsidRDefault="00596647" w:rsidP="00EE1DA5">
      <w:pPr>
        <w:pStyle w:val="BodyText2"/>
        <w:jc w:val="center"/>
        <w:rPr>
          <w:b w:val="0"/>
          <w:noProof/>
          <w:sz w:val="32"/>
          <w:szCs w:val="32"/>
        </w:rPr>
      </w:pPr>
      <w:r w:rsidRPr="00CC53A5">
        <w:rPr>
          <w:b w:val="0"/>
          <w:noProof/>
          <w:sz w:val="32"/>
          <w:szCs w:val="32"/>
        </w:rPr>
        <w:t>JN-</w:t>
      </w:r>
      <w:r w:rsidR="00500C30" w:rsidRPr="00CC53A5">
        <w:rPr>
          <w:b w:val="0"/>
          <w:noProof/>
          <w:sz w:val="32"/>
          <w:szCs w:val="32"/>
        </w:rPr>
        <w:t>B109</w:t>
      </w:r>
      <w:r w:rsidR="00B64868">
        <w:rPr>
          <w:b w:val="0"/>
          <w:noProof/>
          <w:sz w:val="32"/>
          <w:szCs w:val="32"/>
        </w:rPr>
        <w:t>4</w:t>
      </w:r>
    </w:p>
    <w:p w14:paraId="20414367" w14:textId="77777777" w:rsidR="00EE1DA5" w:rsidRPr="00CC53A5" w:rsidRDefault="00EE1DA5" w:rsidP="00EE1DA5">
      <w:pPr>
        <w:pStyle w:val="BodyText2"/>
        <w:rPr>
          <w:b w:val="0"/>
          <w:noProof/>
          <w:sz w:val="32"/>
          <w:szCs w:val="32"/>
        </w:rPr>
      </w:pPr>
    </w:p>
    <w:p w14:paraId="02C395FF" w14:textId="77777777" w:rsidR="00EE1DA5" w:rsidRPr="00CC53A5" w:rsidRDefault="00EE1DA5" w:rsidP="00EE1DA5">
      <w:pPr>
        <w:pStyle w:val="BodyText2"/>
        <w:rPr>
          <w:rFonts w:ascii="Times New Roman" w:hAnsi="Times New Roman"/>
          <w:noProof/>
          <w:sz w:val="32"/>
          <w:szCs w:val="32"/>
        </w:rPr>
      </w:pPr>
    </w:p>
    <w:p w14:paraId="245E075E" w14:textId="77777777" w:rsidR="00EE1DA5" w:rsidRPr="00CC53A5" w:rsidRDefault="00EE1DA5" w:rsidP="00EE1DA5">
      <w:pPr>
        <w:pStyle w:val="BodyText2"/>
        <w:rPr>
          <w:rFonts w:ascii="Times New Roman" w:hAnsi="Times New Roman"/>
          <w:noProof/>
          <w:sz w:val="32"/>
          <w:szCs w:val="32"/>
        </w:rPr>
      </w:pPr>
    </w:p>
    <w:p w14:paraId="464D6FAD" w14:textId="77777777" w:rsidR="00EE1DA5" w:rsidRPr="00CC53A5" w:rsidRDefault="00EE1DA5" w:rsidP="00EE1DA5">
      <w:pPr>
        <w:pStyle w:val="BodyText"/>
        <w:rPr>
          <w:noProof/>
          <w:sz w:val="32"/>
          <w:szCs w:val="32"/>
        </w:rPr>
      </w:pPr>
    </w:p>
    <w:p w14:paraId="32792BB7" w14:textId="0EBBBD97" w:rsidR="002413F5" w:rsidRDefault="00B64868" w:rsidP="00B64868">
      <w:pPr>
        <w:pStyle w:val="BodyText"/>
        <w:jc w:val="center"/>
        <w:rPr>
          <w:rFonts w:cs="Arial"/>
          <w:b/>
          <w:caps/>
          <w:noProof/>
          <w:color w:val="000000"/>
          <w:sz w:val="32"/>
          <w:szCs w:val="32"/>
        </w:rPr>
      </w:pPr>
      <w:r>
        <w:rPr>
          <w:rFonts w:cs="Arial"/>
          <w:b/>
          <w:caps/>
          <w:noProof/>
          <w:color w:val="000000"/>
          <w:sz w:val="32"/>
          <w:szCs w:val="32"/>
        </w:rPr>
        <w:t>ZAMENJAVA STUDIJSKE RAZSVETLJAVE</w:t>
      </w:r>
    </w:p>
    <w:p w14:paraId="5F7FA965" w14:textId="750E6C7D" w:rsidR="006B2947" w:rsidRPr="00CC53A5" w:rsidRDefault="006B2947" w:rsidP="00B64868">
      <w:pPr>
        <w:pStyle w:val="BodyText"/>
        <w:jc w:val="center"/>
        <w:rPr>
          <w:rStyle w:val="Emphasis"/>
          <w:i w:val="0"/>
          <w:iCs w:val="0"/>
        </w:rPr>
      </w:pPr>
      <w:r>
        <w:rPr>
          <w:rFonts w:cs="Arial"/>
          <w:b/>
          <w:caps/>
          <w:noProof/>
          <w:color w:val="000000"/>
          <w:sz w:val="32"/>
          <w:szCs w:val="32"/>
        </w:rPr>
        <w:t>v rc rtv maribor</w:t>
      </w:r>
    </w:p>
    <w:p w14:paraId="53D6A7C7" w14:textId="77777777" w:rsidR="00EE1DA5" w:rsidRPr="00CC53A5" w:rsidRDefault="00EE1DA5" w:rsidP="002413F5">
      <w:pPr>
        <w:rPr>
          <w:rStyle w:val="Emphasis"/>
        </w:rPr>
      </w:pPr>
    </w:p>
    <w:p w14:paraId="6CEF6CA2" w14:textId="77777777" w:rsidR="00EE1DA5" w:rsidRPr="00CC53A5" w:rsidRDefault="00EE1DA5" w:rsidP="00EE1DA5">
      <w:pPr>
        <w:pStyle w:val="BodyText"/>
        <w:rPr>
          <w:b/>
          <w:noProof/>
        </w:rPr>
      </w:pPr>
    </w:p>
    <w:p w14:paraId="38277FE8" w14:textId="77777777" w:rsidR="00EE1DA5" w:rsidRPr="00CC53A5" w:rsidRDefault="00EE1DA5" w:rsidP="00EE1DA5">
      <w:pPr>
        <w:pStyle w:val="BodyText"/>
        <w:rPr>
          <w:b/>
          <w:noProof/>
        </w:rPr>
      </w:pPr>
    </w:p>
    <w:p w14:paraId="5E62C743" w14:textId="77777777" w:rsidR="00EE1DA5" w:rsidRPr="00CC53A5" w:rsidRDefault="00EE1DA5" w:rsidP="00EE1DA5">
      <w:pPr>
        <w:pStyle w:val="BodyText"/>
        <w:rPr>
          <w:b/>
          <w:noProof/>
        </w:rPr>
      </w:pPr>
    </w:p>
    <w:p w14:paraId="0E834955" w14:textId="77777777" w:rsidR="00EE1DA5" w:rsidRPr="00CC53A5" w:rsidRDefault="00EE1DA5" w:rsidP="00EE1DA5">
      <w:pPr>
        <w:pStyle w:val="BodyText"/>
        <w:rPr>
          <w:b/>
          <w:noProof/>
        </w:rPr>
      </w:pPr>
    </w:p>
    <w:p w14:paraId="5DA0FC3F" w14:textId="77777777" w:rsidR="00EE1DA5" w:rsidRPr="00CC53A5" w:rsidRDefault="00EE1DA5" w:rsidP="00EE1DA5">
      <w:pPr>
        <w:pStyle w:val="BodyText"/>
        <w:rPr>
          <w:b/>
          <w:noProof/>
        </w:rPr>
      </w:pPr>
    </w:p>
    <w:p w14:paraId="03F9E9D6" w14:textId="77777777" w:rsidR="00EE1DA5" w:rsidRPr="00CC53A5" w:rsidRDefault="00EE1DA5" w:rsidP="00EE1DA5">
      <w:pPr>
        <w:pStyle w:val="BodyText"/>
        <w:rPr>
          <w:b/>
          <w:noProof/>
        </w:rPr>
      </w:pPr>
    </w:p>
    <w:p w14:paraId="258C6E44" w14:textId="77777777" w:rsidR="00EE1DA5" w:rsidRPr="00CC53A5" w:rsidRDefault="00EE1DA5" w:rsidP="00EE1DA5">
      <w:pPr>
        <w:pStyle w:val="BodyText"/>
        <w:rPr>
          <w:b/>
          <w:noProof/>
        </w:rPr>
      </w:pPr>
    </w:p>
    <w:p w14:paraId="176EF109" w14:textId="77777777" w:rsidR="00EE1DA5" w:rsidRDefault="00EE1DA5" w:rsidP="00EE1DA5">
      <w:pPr>
        <w:rPr>
          <w:noProof/>
        </w:rPr>
      </w:pPr>
    </w:p>
    <w:p w14:paraId="62A28B35" w14:textId="77777777" w:rsidR="00B64868" w:rsidRDefault="00B64868" w:rsidP="00EE1DA5">
      <w:pPr>
        <w:rPr>
          <w:noProof/>
        </w:rPr>
      </w:pPr>
    </w:p>
    <w:p w14:paraId="30CFF771" w14:textId="77777777" w:rsidR="00B64868" w:rsidRPr="00CC53A5" w:rsidRDefault="00B64868" w:rsidP="00EE1DA5">
      <w:pPr>
        <w:rPr>
          <w:noProof/>
        </w:rPr>
      </w:pPr>
    </w:p>
    <w:p w14:paraId="1621A0F1" w14:textId="77777777" w:rsidR="00EE1DA5" w:rsidRPr="00CC53A5" w:rsidRDefault="00EE1DA5" w:rsidP="00EE1DA5">
      <w:pPr>
        <w:rPr>
          <w:noProof/>
        </w:rPr>
      </w:pPr>
    </w:p>
    <w:p w14:paraId="2327F9A5" w14:textId="77777777" w:rsidR="00EE1DA5" w:rsidRPr="00CC53A5" w:rsidRDefault="00EE1DA5" w:rsidP="00EE1DA5">
      <w:pPr>
        <w:pStyle w:val="FootnoteText"/>
        <w:rPr>
          <w:noProof/>
        </w:rPr>
      </w:pPr>
    </w:p>
    <w:p w14:paraId="4FA0FC57" w14:textId="77777777" w:rsidR="00EE1DA5" w:rsidRPr="00CC53A5" w:rsidRDefault="00EE1DA5" w:rsidP="00EE1DA5">
      <w:pPr>
        <w:pStyle w:val="FootnoteText"/>
        <w:rPr>
          <w:noProof/>
        </w:rPr>
      </w:pPr>
    </w:p>
    <w:p w14:paraId="6DFD87CB" w14:textId="77777777" w:rsidR="00EE1DA5" w:rsidRPr="00CC53A5" w:rsidRDefault="00EE1DA5" w:rsidP="00EE1DA5">
      <w:pPr>
        <w:pStyle w:val="FootnoteText"/>
        <w:rPr>
          <w:noProof/>
        </w:rPr>
      </w:pPr>
    </w:p>
    <w:p w14:paraId="324F700E" w14:textId="77777777" w:rsidR="00EE1DA5" w:rsidRPr="00CC53A5" w:rsidRDefault="00EE1DA5" w:rsidP="00EE1DA5">
      <w:pPr>
        <w:pStyle w:val="FootnoteText"/>
        <w:rPr>
          <w:noProof/>
        </w:rPr>
      </w:pPr>
    </w:p>
    <w:p w14:paraId="726EC970" w14:textId="77777777" w:rsidR="009F28A8" w:rsidRPr="00CC53A5" w:rsidRDefault="009F28A8" w:rsidP="00EE1DA5">
      <w:pPr>
        <w:pStyle w:val="FootnoteText"/>
        <w:rPr>
          <w:noProof/>
        </w:rPr>
      </w:pPr>
    </w:p>
    <w:p w14:paraId="2C8AA5EC" w14:textId="77777777" w:rsidR="00EE1DA5" w:rsidRPr="00CC53A5" w:rsidRDefault="00EE1DA5" w:rsidP="00EE1DA5">
      <w:pPr>
        <w:pStyle w:val="FootnoteText"/>
        <w:rPr>
          <w:noProof/>
        </w:rPr>
      </w:pPr>
    </w:p>
    <w:p w14:paraId="13CAFD96" w14:textId="77777777" w:rsidR="00EE1DA5" w:rsidRPr="00CC53A5" w:rsidRDefault="00EE1DA5" w:rsidP="002413F5">
      <w:pPr>
        <w:rPr>
          <w:b/>
          <w:noProof/>
        </w:rPr>
      </w:pPr>
    </w:p>
    <w:p w14:paraId="6D6F1A56" w14:textId="77777777" w:rsidR="00EE1DA5" w:rsidRPr="00CC53A5" w:rsidRDefault="00EE1DA5" w:rsidP="00EE1DA5">
      <w:pPr>
        <w:jc w:val="center"/>
        <w:rPr>
          <w:b/>
          <w:noProof/>
        </w:rPr>
      </w:pPr>
    </w:p>
    <w:p w14:paraId="5A5253F2" w14:textId="77777777" w:rsidR="00EE1DA5" w:rsidRPr="00CC53A5" w:rsidRDefault="00EE1DA5" w:rsidP="00EE1DA5">
      <w:pPr>
        <w:jc w:val="center"/>
        <w:rPr>
          <w:b/>
          <w:noProof/>
        </w:rPr>
      </w:pPr>
      <w:r w:rsidRPr="00CC53A5">
        <w:rPr>
          <w:b/>
          <w:noProof/>
        </w:rPr>
        <w:t>VSEBINA DOKUMENTACIJE</w:t>
      </w:r>
      <w:r w:rsidR="00C20028" w:rsidRPr="00CC53A5">
        <w:rPr>
          <w:b/>
          <w:noProof/>
        </w:rPr>
        <w:t xml:space="preserve"> V ZVEZI Z ODDAJO JAVNEGA NAROČILA</w:t>
      </w:r>
    </w:p>
    <w:p w14:paraId="236B4AC0" w14:textId="77777777" w:rsidR="009243A2" w:rsidRPr="00CC53A5" w:rsidRDefault="009243A2" w:rsidP="00EE1DA5">
      <w:pPr>
        <w:jc w:val="center"/>
        <w:rPr>
          <w:b/>
          <w:noProof/>
        </w:rPr>
      </w:pPr>
    </w:p>
    <w:p w14:paraId="456AAA39" w14:textId="410386AF" w:rsidR="003E2D1B" w:rsidRPr="003E2D1B" w:rsidRDefault="005E50D3">
      <w:pPr>
        <w:pStyle w:val="TOC1"/>
        <w:rPr>
          <w:rFonts w:eastAsiaTheme="minorEastAsia"/>
          <w:b w:val="0"/>
          <w:bCs w:val="0"/>
          <w:kern w:val="2"/>
          <w:szCs w:val="20"/>
          <w:lang w:eastAsia="sl-SI"/>
          <w14:ligatures w14:val="standardContextual"/>
        </w:rPr>
      </w:pPr>
      <w:r w:rsidRPr="003E2D1B">
        <w:rPr>
          <w:b w:val="0"/>
          <w:bCs w:val="0"/>
          <w:szCs w:val="20"/>
        </w:rPr>
        <w:fldChar w:fldCharType="begin"/>
      </w:r>
      <w:r w:rsidRPr="003E2D1B">
        <w:rPr>
          <w:b w:val="0"/>
          <w:bCs w:val="0"/>
          <w:szCs w:val="20"/>
        </w:rPr>
        <w:instrText xml:space="preserve"> TOC \o "1-4" \h \z </w:instrText>
      </w:r>
      <w:r w:rsidRPr="003E2D1B">
        <w:rPr>
          <w:b w:val="0"/>
          <w:bCs w:val="0"/>
          <w:szCs w:val="20"/>
        </w:rPr>
        <w:fldChar w:fldCharType="separate"/>
      </w:r>
      <w:hyperlink w:anchor="_Toc202953863" w:history="1">
        <w:r w:rsidR="003E2D1B" w:rsidRPr="003E2D1B">
          <w:rPr>
            <w:rStyle w:val="Hyperlink"/>
            <w:b w:val="0"/>
            <w:bCs w:val="0"/>
            <w:szCs w:val="20"/>
          </w:rPr>
          <w:t>1</w:t>
        </w:r>
        <w:r w:rsidR="003E2D1B" w:rsidRPr="003E2D1B">
          <w:rPr>
            <w:rFonts w:eastAsiaTheme="minorEastAsia"/>
            <w:b w:val="0"/>
            <w:bCs w:val="0"/>
            <w:kern w:val="2"/>
            <w:szCs w:val="20"/>
            <w:lang w:eastAsia="sl-SI"/>
            <w14:ligatures w14:val="standardContextual"/>
          </w:rPr>
          <w:tab/>
        </w:r>
        <w:r w:rsidR="003E2D1B" w:rsidRPr="003E2D1B">
          <w:rPr>
            <w:rStyle w:val="Hyperlink"/>
            <w:b w:val="0"/>
            <w:bCs w:val="0"/>
            <w:szCs w:val="20"/>
          </w:rPr>
          <w:t>POVABILO K ODDAJI PONUDBE</w:t>
        </w:r>
        <w:r w:rsidR="003E2D1B" w:rsidRPr="003E2D1B">
          <w:rPr>
            <w:b w:val="0"/>
            <w:bCs w:val="0"/>
            <w:webHidden/>
            <w:szCs w:val="20"/>
          </w:rPr>
          <w:tab/>
        </w:r>
        <w:r w:rsidR="003E2D1B" w:rsidRPr="003E2D1B">
          <w:rPr>
            <w:b w:val="0"/>
            <w:bCs w:val="0"/>
            <w:webHidden/>
            <w:szCs w:val="20"/>
          </w:rPr>
          <w:fldChar w:fldCharType="begin"/>
        </w:r>
        <w:r w:rsidR="003E2D1B" w:rsidRPr="003E2D1B">
          <w:rPr>
            <w:b w:val="0"/>
            <w:bCs w:val="0"/>
            <w:webHidden/>
            <w:szCs w:val="20"/>
          </w:rPr>
          <w:instrText xml:space="preserve"> PAGEREF _Toc202953863 \h </w:instrText>
        </w:r>
        <w:r w:rsidR="003E2D1B" w:rsidRPr="003E2D1B">
          <w:rPr>
            <w:b w:val="0"/>
            <w:bCs w:val="0"/>
            <w:webHidden/>
            <w:szCs w:val="20"/>
          </w:rPr>
        </w:r>
        <w:r w:rsidR="003E2D1B" w:rsidRPr="003E2D1B">
          <w:rPr>
            <w:b w:val="0"/>
            <w:bCs w:val="0"/>
            <w:webHidden/>
            <w:szCs w:val="20"/>
          </w:rPr>
          <w:fldChar w:fldCharType="separate"/>
        </w:r>
        <w:r w:rsidR="003E2D1B" w:rsidRPr="003E2D1B">
          <w:rPr>
            <w:b w:val="0"/>
            <w:bCs w:val="0"/>
            <w:webHidden/>
            <w:szCs w:val="20"/>
          </w:rPr>
          <w:t>4</w:t>
        </w:r>
        <w:r w:rsidR="003E2D1B" w:rsidRPr="003E2D1B">
          <w:rPr>
            <w:b w:val="0"/>
            <w:bCs w:val="0"/>
            <w:webHidden/>
            <w:szCs w:val="20"/>
          </w:rPr>
          <w:fldChar w:fldCharType="end"/>
        </w:r>
      </w:hyperlink>
    </w:p>
    <w:p w14:paraId="28111D1B" w14:textId="6570EA11" w:rsidR="003E2D1B" w:rsidRPr="003E2D1B" w:rsidRDefault="003E2D1B">
      <w:pPr>
        <w:pStyle w:val="TOC1"/>
        <w:rPr>
          <w:rFonts w:eastAsiaTheme="minorEastAsia"/>
          <w:b w:val="0"/>
          <w:bCs w:val="0"/>
          <w:kern w:val="2"/>
          <w:szCs w:val="20"/>
          <w:lang w:eastAsia="sl-SI"/>
          <w14:ligatures w14:val="standardContextual"/>
        </w:rPr>
      </w:pPr>
      <w:hyperlink w:anchor="_Toc202953864" w:history="1">
        <w:r w:rsidRPr="003E2D1B">
          <w:rPr>
            <w:rStyle w:val="Hyperlink"/>
            <w:b w:val="0"/>
            <w:bCs w:val="0"/>
            <w:szCs w:val="20"/>
          </w:rPr>
          <w:t>2</w:t>
        </w:r>
        <w:r w:rsidRPr="003E2D1B">
          <w:rPr>
            <w:rFonts w:eastAsiaTheme="minorEastAsia"/>
            <w:b w:val="0"/>
            <w:bCs w:val="0"/>
            <w:kern w:val="2"/>
            <w:szCs w:val="20"/>
            <w:lang w:eastAsia="sl-SI"/>
            <w14:ligatures w14:val="standardContextual"/>
          </w:rPr>
          <w:tab/>
        </w:r>
        <w:r w:rsidRPr="003E2D1B">
          <w:rPr>
            <w:rStyle w:val="Hyperlink"/>
            <w:b w:val="0"/>
            <w:bCs w:val="0"/>
            <w:szCs w:val="20"/>
          </w:rPr>
          <w:t>NAVODILO PONUDNIKOM ZA IZDELAVO PONUDBE</w:t>
        </w:r>
        <w:r w:rsidRPr="003E2D1B">
          <w:rPr>
            <w:b w:val="0"/>
            <w:bCs w:val="0"/>
            <w:webHidden/>
            <w:szCs w:val="20"/>
          </w:rPr>
          <w:tab/>
        </w:r>
        <w:r w:rsidRPr="003E2D1B">
          <w:rPr>
            <w:b w:val="0"/>
            <w:bCs w:val="0"/>
            <w:webHidden/>
            <w:szCs w:val="20"/>
          </w:rPr>
          <w:fldChar w:fldCharType="begin"/>
        </w:r>
        <w:r w:rsidRPr="003E2D1B">
          <w:rPr>
            <w:b w:val="0"/>
            <w:bCs w:val="0"/>
            <w:webHidden/>
            <w:szCs w:val="20"/>
          </w:rPr>
          <w:instrText xml:space="preserve"> PAGEREF _Toc202953864 \h </w:instrText>
        </w:r>
        <w:r w:rsidRPr="003E2D1B">
          <w:rPr>
            <w:b w:val="0"/>
            <w:bCs w:val="0"/>
            <w:webHidden/>
            <w:szCs w:val="20"/>
          </w:rPr>
        </w:r>
        <w:r w:rsidRPr="003E2D1B">
          <w:rPr>
            <w:b w:val="0"/>
            <w:bCs w:val="0"/>
            <w:webHidden/>
            <w:szCs w:val="20"/>
          </w:rPr>
          <w:fldChar w:fldCharType="separate"/>
        </w:r>
        <w:r w:rsidRPr="003E2D1B">
          <w:rPr>
            <w:b w:val="0"/>
            <w:bCs w:val="0"/>
            <w:webHidden/>
            <w:szCs w:val="20"/>
          </w:rPr>
          <w:t>5</w:t>
        </w:r>
        <w:r w:rsidRPr="003E2D1B">
          <w:rPr>
            <w:b w:val="0"/>
            <w:bCs w:val="0"/>
            <w:webHidden/>
            <w:szCs w:val="20"/>
          </w:rPr>
          <w:fldChar w:fldCharType="end"/>
        </w:r>
      </w:hyperlink>
    </w:p>
    <w:p w14:paraId="33966AD4" w14:textId="51A90DD2" w:rsidR="003E2D1B" w:rsidRPr="003E2D1B" w:rsidRDefault="003E2D1B">
      <w:pPr>
        <w:pStyle w:val="TOC2"/>
        <w:rPr>
          <w:rFonts w:eastAsiaTheme="minorEastAsia" w:cs="Arial"/>
          <w:b w:val="0"/>
          <w:bCs w:val="0"/>
          <w:kern w:val="2"/>
          <w:szCs w:val="20"/>
          <w:lang w:eastAsia="sl-SI"/>
          <w14:ligatures w14:val="standardContextual"/>
        </w:rPr>
      </w:pPr>
      <w:hyperlink w:anchor="_Toc202953865" w:history="1">
        <w:r w:rsidRPr="003E2D1B">
          <w:rPr>
            <w:rStyle w:val="Hyperlink"/>
            <w:rFonts w:cs="Arial"/>
            <w:b w:val="0"/>
            <w:bCs w:val="0"/>
            <w:szCs w:val="20"/>
          </w:rPr>
          <w:t>2.1</w:t>
        </w:r>
        <w:r w:rsidRPr="003E2D1B">
          <w:rPr>
            <w:rFonts w:eastAsiaTheme="minorEastAsia" w:cs="Arial"/>
            <w:b w:val="0"/>
            <w:bCs w:val="0"/>
            <w:kern w:val="2"/>
            <w:szCs w:val="20"/>
            <w:lang w:eastAsia="sl-SI"/>
            <w14:ligatures w14:val="standardContextual"/>
          </w:rPr>
          <w:tab/>
        </w:r>
        <w:r w:rsidRPr="003E2D1B">
          <w:rPr>
            <w:rStyle w:val="Hyperlink"/>
            <w:rFonts w:cs="Arial"/>
            <w:b w:val="0"/>
            <w:bCs w:val="0"/>
            <w:szCs w:val="20"/>
          </w:rPr>
          <w:t>Naročnik javnega naročila</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_Toc202953865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5</w:t>
        </w:r>
        <w:r w:rsidRPr="003E2D1B">
          <w:rPr>
            <w:rFonts w:cs="Arial"/>
            <w:b w:val="0"/>
            <w:bCs w:val="0"/>
            <w:webHidden/>
            <w:szCs w:val="20"/>
          </w:rPr>
          <w:fldChar w:fldCharType="end"/>
        </w:r>
      </w:hyperlink>
    </w:p>
    <w:p w14:paraId="2C8D0E93" w14:textId="31073BFE" w:rsidR="003E2D1B" w:rsidRPr="003E2D1B" w:rsidRDefault="003E2D1B">
      <w:pPr>
        <w:pStyle w:val="TOC2"/>
        <w:rPr>
          <w:rFonts w:eastAsiaTheme="minorEastAsia" w:cs="Arial"/>
          <w:b w:val="0"/>
          <w:bCs w:val="0"/>
          <w:kern w:val="2"/>
          <w:szCs w:val="20"/>
          <w:lang w:eastAsia="sl-SI"/>
          <w14:ligatures w14:val="standardContextual"/>
        </w:rPr>
      </w:pPr>
      <w:hyperlink w:anchor="_Toc202953866" w:history="1">
        <w:r w:rsidRPr="003E2D1B">
          <w:rPr>
            <w:rStyle w:val="Hyperlink"/>
            <w:rFonts w:cs="Arial"/>
            <w:b w:val="0"/>
            <w:bCs w:val="0"/>
            <w:szCs w:val="20"/>
          </w:rPr>
          <w:t>2.2</w:t>
        </w:r>
        <w:r w:rsidRPr="003E2D1B">
          <w:rPr>
            <w:rFonts w:eastAsiaTheme="minorEastAsia" w:cs="Arial"/>
            <w:b w:val="0"/>
            <w:bCs w:val="0"/>
            <w:kern w:val="2"/>
            <w:szCs w:val="20"/>
            <w:lang w:eastAsia="sl-SI"/>
            <w14:ligatures w14:val="standardContextual"/>
          </w:rPr>
          <w:tab/>
        </w:r>
        <w:r w:rsidRPr="003E2D1B">
          <w:rPr>
            <w:rStyle w:val="Hyperlink"/>
            <w:rFonts w:cs="Arial"/>
            <w:b w:val="0"/>
            <w:bCs w:val="0"/>
            <w:szCs w:val="20"/>
          </w:rPr>
          <w:t>Pravna podlaga</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_Toc202953866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5</w:t>
        </w:r>
        <w:r w:rsidRPr="003E2D1B">
          <w:rPr>
            <w:rFonts w:cs="Arial"/>
            <w:b w:val="0"/>
            <w:bCs w:val="0"/>
            <w:webHidden/>
            <w:szCs w:val="20"/>
          </w:rPr>
          <w:fldChar w:fldCharType="end"/>
        </w:r>
      </w:hyperlink>
    </w:p>
    <w:p w14:paraId="3A74E2C9" w14:textId="64C7E7DF" w:rsidR="003E2D1B" w:rsidRPr="003E2D1B" w:rsidRDefault="003E2D1B">
      <w:pPr>
        <w:pStyle w:val="TOC2"/>
        <w:rPr>
          <w:rFonts w:eastAsiaTheme="minorEastAsia" w:cs="Arial"/>
          <w:b w:val="0"/>
          <w:bCs w:val="0"/>
          <w:kern w:val="2"/>
          <w:szCs w:val="20"/>
          <w:lang w:eastAsia="sl-SI"/>
          <w14:ligatures w14:val="standardContextual"/>
        </w:rPr>
      </w:pPr>
      <w:hyperlink w:anchor="_Toc202953867" w:history="1">
        <w:r w:rsidRPr="003E2D1B">
          <w:rPr>
            <w:rStyle w:val="Hyperlink"/>
            <w:rFonts w:cs="Arial"/>
            <w:b w:val="0"/>
            <w:bCs w:val="0"/>
            <w:szCs w:val="20"/>
          </w:rPr>
          <w:t>2.3</w:t>
        </w:r>
        <w:r w:rsidRPr="003E2D1B">
          <w:rPr>
            <w:rFonts w:eastAsiaTheme="minorEastAsia" w:cs="Arial"/>
            <w:b w:val="0"/>
            <w:bCs w:val="0"/>
            <w:kern w:val="2"/>
            <w:szCs w:val="20"/>
            <w:lang w:eastAsia="sl-SI"/>
            <w14:ligatures w14:val="standardContextual"/>
          </w:rPr>
          <w:tab/>
        </w:r>
        <w:r w:rsidRPr="003E2D1B">
          <w:rPr>
            <w:rStyle w:val="Hyperlink"/>
            <w:rFonts w:cs="Arial"/>
            <w:b w:val="0"/>
            <w:bCs w:val="0"/>
            <w:szCs w:val="20"/>
          </w:rPr>
          <w:t>Temeljna pravila poslovanja</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_Toc202953867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5</w:t>
        </w:r>
        <w:r w:rsidRPr="003E2D1B">
          <w:rPr>
            <w:rFonts w:cs="Arial"/>
            <w:b w:val="0"/>
            <w:bCs w:val="0"/>
            <w:webHidden/>
            <w:szCs w:val="20"/>
          </w:rPr>
          <w:fldChar w:fldCharType="end"/>
        </w:r>
      </w:hyperlink>
    </w:p>
    <w:p w14:paraId="312D1A81" w14:textId="69A78373" w:rsidR="003E2D1B" w:rsidRPr="003E2D1B" w:rsidRDefault="003E2D1B">
      <w:pPr>
        <w:pStyle w:val="TOC1"/>
        <w:rPr>
          <w:rFonts w:eastAsiaTheme="minorEastAsia"/>
          <w:b w:val="0"/>
          <w:bCs w:val="0"/>
          <w:kern w:val="2"/>
          <w:szCs w:val="20"/>
          <w:lang w:eastAsia="sl-SI"/>
          <w14:ligatures w14:val="standardContextual"/>
        </w:rPr>
      </w:pPr>
      <w:hyperlink w:anchor="_Toc202953868" w:history="1">
        <w:r w:rsidRPr="003E2D1B">
          <w:rPr>
            <w:rStyle w:val="Hyperlink"/>
            <w:b w:val="0"/>
            <w:bCs w:val="0"/>
            <w:szCs w:val="20"/>
          </w:rPr>
          <w:t>3</w:t>
        </w:r>
        <w:r w:rsidRPr="003E2D1B">
          <w:rPr>
            <w:rFonts w:eastAsiaTheme="minorEastAsia"/>
            <w:b w:val="0"/>
            <w:bCs w:val="0"/>
            <w:kern w:val="2"/>
            <w:szCs w:val="20"/>
            <w:lang w:eastAsia="sl-SI"/>
            <w14:ligatures w14:val="standardContextual"/>
          </w:rPr>
          <w:tab/>
        </w:r>
        <w:r w:rsidRPr="003E2D1B">
          <w:rPr>
            <w:rStyle w:val="Hyperlink"/>
            <w:b w:val="0"/>
            <w:bCs w:val="0"/>
            <w:szCs w:val="20"/>
          </w:rPr>
          <w:t>PREDMET JAVNEGA NAROČILA</w:t>
        </w:r>
        <w:r w:rsidRPr="003E2D1B">
          <w:rPr>
            <w:b w:val="0"/>
            <w:bCs w:val="0"/>
            <w:webHidden/>
            <w:szCs w:val="20"/>
          </w:rPr>
          <w:tab/>
        </w:r>
        <w:r w:rsidRPr="003E2D1B">
          <w:rPr>
            <w:b w:val="0"/>
            <w:bCs w:val="0"/>
            <w:webHidden/>
            <w:szCs w:val="20"/>
          </w:rPr>
          <w:fldChar w:fldCharType="begin"/>
        </w:r>
        <w:r w:rsidRPr="003E2D1B">
          <w:rPr>
            <w:b w:val="0"/>
            <w:bCs w:val="0"/>
            <w:webHidden/>
            <w:szCs w:val="20"/>
          </w:rPr>
          <w:instrText xml:space="preserve"> PAGEREF _Toc202953868 \h </w:instrText>
        </w:r>
        <w:r w:rsidRPr="003E2D1B">
          <w:rPr>
            <w:b w:val="0"/>
            <w:bCs w:val="0"/>
            <w:webHidden/>
            <w:szCs w:val="20"/>
          </w:rPr>
        </w:r>
        <w:r w:rsidRPr="003E2D1B">
          <w:rPr>
            <w:b w:val="0"/>
            <w:bCs w:val="0"/>
            <w:webHidden/>
            <w:szCs w:val="20"/>
          </w:rPr>
          <w:fldChar w:fldCharType="separate"/>
        </w:r>
        <w:r w:rsidRPr="003E2D1B">
          <w:rPr>
            <w:b w:val="0"/>
            <w:bCs w:val="0"/>
            <w:webHidden/>
            <w:szCs w:val="20"/>
          </w:rPr>
          <w:t>6</w:t>
        </w:r>
        <w:r w:rsidRPr="003E2D1B">
          <w:rPr>
            <w:b w:val="0"/>
            <w:bCs w:val="0"/>
            <w:webHidden/>
            <w:szCs w:val="20"/>
          </w:rPr>
          <w:fldChar w:fldCharType="end"/>
        </w:r>
      </w:hyperlink>
    </w:p>
    <w:p w14:paraId="2A5E8667" w14:textId="4D4F8E53" w:rsidR="003E2D1B" w:rsidRPr="003E2D1B" w:rsidRDefault="003E2D1B">
      <w:pPr>
        <w:pStyle w:val="TOC2"/>
        <w:rPr>
          <w:rFonts w:eastAsiaTheme="minorEastAsia" w:cs="Arial"/>
          <w:b w:val="0"/>
          <w:bCs w:val="0"/>
          <w:kern w:val="2"/>
          <w:szCs w:val="20"/>
          <w:lang w:eastAsia="sl-SI"/>
          <w14:ligatures w14:val="standardContextual"/>
        </w:rPr>
      </w:pPr>
      <w:hyperlink w:anchor="_Toc202953869" w:history="1">
        <w:r w:rsidRPr="003E2D1B">
          <w:rPr>
            <w:rStyle w:val="Hyperlink"/>
            <w:rFonts w:cs="Arial"/>
            <w:b w:val="0"/>
            <w:bCs w:val="0"/>
            <w:szCs w:val="20"/>
          </w:rPr>
          <w:t>3.1</w:t>
        </w:r>
        <w:r w:rsidRPr="003E2D1B">
          <w:rPr>
            <w:rFonts w:eastAsiaTheme="minorEastAsia" w:cs="Arial"/>
            <w:b w:val="0"/>
            <w:bCs w:val="0"/>
            <w:kern w:val="2"/>
            <w:szCs w:val="20"/>
            <w:lang w:eastAsia="sl-SI"/>
            <w14:ligatures w14:val="standardContextual"/>
          </w:rPr>
          <w:tab/>
        </w:r>
        <w:r w:rsidRPr="003E2D1B">
          <w:rPr>
            <w:rStyle w:val="Hyperlink"/>
            <w:rFonts w:cs="Arial"/>
            <w:b w:val="0"/>
            <w:bCs w:val="0"/>
            <w:szCs w:val="20"/>
          </w:rPr>
          <w:t>Tehnične zahteve za luči</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_Toc202953869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6</w:t>
        </w:r>
        <w:r w:rsidRPr="003E2D1B">
          <w:rPr>
            <w:rFonts w:cs="Arial"/>
            <w:b w:val="0"/>
            <w:bCs w:val="0"/>
            <w:webHidden/>
            <w:szCs w:val="20"/>
          </w:rPr>
          <w:fldChar w:fldCharType="end"/>
        </w:r>
      </w:hyperlink>
    </w:p>
    <w:p w14:paraId="0756F876" w14:textId="147C70D9" w:rsidR="003E2D1B" w:rsidRPr="003E2D1B" w:rsidRDefault="003E2D1B">
      <w:pPr>
        <w:pStyle w:val="TOC2"/>
        <w:rPr>
          <w:rFonts w:eastAsiaTheme="minorEastAsia" w:cs="Arial"/>
          <w:b w:val="0"/>
          <w:bCs w:val="0"/>
          <w:kern w:val="2"/>
          <w:szCs w:val="20"/>
          <w:lang w:eastAsia="sl-SI"/>
          <w14:ligatures w14:val="standardContextual"/>
        </w:rPr>
      </w:pPr>
      <w:hyperlink w:anchor="_Toc202953870" w:history="1">
        <w:r w:rsidRPr="003E2D1B">
          <w:rPr>
            <w:rStyle w:val="Hyperlink"/>
            <w:rFonts w:cs="Arial"/>
            <w:b w:val="0"/>
            <w:bCs w:val="0"/>
            <w:szCs w:val="20"/>
          </w:rPr>
          <w:t>3.2</w:t>
        </w:r>
        <w:r w:rsidRPr="003E2D1B">
          <w:rPr>
            <w:rFonts w:eastAsiaTheme="minorEastAsia" w:cs="Arial"/>
            <w:b w:val="0"/>
            <w:bCs w:val="0"/>
            <w:kern w:val="2"/>
            <w:szCs w:val="20"/>
            <w:lang w:eastAsia="sl-SI"/>
            <w14:ligatures w14:val="standardContextual"/>
          </w:rPr>
          <w:tab/>
        </w:r>
        <w:r w:rsidRPr="003E2D1B">
          <w:rPr>
            <w:rStyle w:val="Hyperlink"/>
            <w:rFonts w:cs="Arial"/>
            <w:b w:val="0"/>
            <w:bCs w:val="0"/>
            <w:szCs w:val="20"/>
          </w:rPr>
          <w:t>TEHNIČNE ZAHTEVE ZA NOSILNO KONTSTRUKCIJO</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_Toc202953870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7</w:t>
        </w:r>
        <w:r w:rsidRPr="003E2D1B">
          <w:rPr>
            <w:rFonts w:cs="Arial"/>
            <w:b w:val="0"/>
            <w:bCs w:val="0"/>
            <w:webHidden/>
            <w:szCs w:val="20"/>
          </w:rPr>
          <w:fldChar w:fldCharType="end"/>
        </w:r>
      </w:hyperlink>
    </w:p>
    <w:p w14:paraId="2E866E95" w14:textId="347C4690"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71" w:history="1">
        <w:r w:rsidRPr="003E2D1B">
          <w:rPr>
            <w:rStyle w:val="Hyperlink"/>
            <w:rFonts w:ascii="Arial" w:hAnsi="Arial" w:cs="Arial"/>
            <w:noProof/>
            <w:szCs w:val="20"/>
            <w14:scene3d>
              <w14:camera w14:prst="orthographicFront"/>
              <w14:lightRig w14:rig="threePt" w14:dir="t">
                <w14:rot w14:lat="0" w14:lon="0" w14:rev="0"/>
              </w14:lightRig>
            </w14:scene3d>
          </w:rPr>
          <w:t>3.2.1</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DEMONTAŽA</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_Toc202953871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7</w:t>
        </w:r>
        <w:r w:rsidRPr="003E2D1B">
          <w:rPr>
            <w:rFonts w:ascii="Arial" w:hAnsi="Arial" w:cs="Arial"/>
            <w:noProof/>
            <w:webHidden/>
            <w:szCs w:val="20"/>
          </w:rPr>
          <w:fldChar w:fldCharType="end"/>
        </w:r>
      </w:hyperlink>
    </w:p>
    <w:p w14:paraId="764D07F1" w14:textId="41C5B251"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72" w:history="1">
        <w:r w:rsidRPr="003E2D1B">
          <w:rPr>
            <w:rStyle w:val="Hyperlink"/>
            <w:rFonts w:ascii="Arial" w:hAnsi="Arial" w:cs="Arial"/>
            <w:noProof/>
            <w:szCs w:val="20"/>
            <w14:scene3d>
              <w14:camera w14:prst="orthographicFront"/>
              <w14:lightRig w14:rig="threePt" w14:dir="t">
                <w14:rot w14:lat="0" w14:lon="0" w14:rev="0"/>
              </w14:lightRig>
            </w14:scene3d>
          </w:rPr>
          <w:t>3.2.2</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TEHNIČNE ZAHTEVE ZA NOVO NOSILNO KONSTRUKCIJO</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_Toc202953872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7</w:t>
        </w:r>
        <w:r w:rsidRPr="003E2D1B">
          <w:rPr>
            <w:rFonts w:ascii="Arial" w:hAnsi="Arial" w:cs="Arial"/>
            <w:noProof/>
            <w:webHidden/>
            <w:szCs w:val="20"/>
          </w:rPr>
          <w:fldChar w:fldCharType="end"/>
        </w:r>
      </w:hyperlink>
    </w:p>
    <w:p w14:paraId="0436A323" w14:textId="0D7E82D9"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73" w:history="1">
        <w:r w:rsidRPr="003E2D1B">
          <w:rPr>
            <w:rStyle w:val="Hyperlink"/>
            <w:rFonts w:ascii="Arial" w:hAnsi="Arial" w:cs="Arial"/>
            <w:noProof/>
            <w:szCs w:val="20"/>
            <w14:scene3d>
              <w14:camera w14:prst="orthographicFront"/>
              <w14:lightRig w14:rig="threePt" w14:dir="t">
                <w14:rot w14:lat="0" w14:lon="0" w14:rev="0"/>
              </w14:lightRig>
            </w14:scene3d>
          </w:rPr>
          <w:t>3.2.3</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NAPAJANJE SVETIL</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_Toc202953873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8</w:t>
        </w:r>
        <w:r w:rsidRPr="003E2D1B">
          <w:rPr>
            <w:rFonts w:ascii="Arial" w:hAnsi="Arial" w:cs="Arial"/>
            <w:noProof/>
            <w:webHidden/>
            <w:szCs w:val="20"/>
          </w:rPr>
          <w:fldChar w:fldCharType="end"/>
        </w:r>
      </w:hyperlink>
    </w:p>
    <w:p w14:paraId="3F1D2F7C" w14:textId="2C1B9E45"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74" w:history="1">
        <w:r w:rsidRPr="003E2D1B">
          <w:rPr>
            <w:rStyle w:val="Hyperlink"/>
            <w:rFonts w:ascii="Arial" w:hAnsi="Arial" w:cs="Arial"/>
            <w:noProof/>
            <w:szCs w:val="20"/>
            <w14:scene3d>
              <w14:camera w14:prst="orthographicFront"/>
              <w14:lightRig w14:rig="threePt" w14:dir="t">
                <w14:rot w14:lat="0" w14:lon="0" w14:rev="0"/>
              </w14:lightRig>
            </w14:scene3d>
          </w:rPr>
          <w:t>3.2.4</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KRMILJENJE SVETIL</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_Toc202953874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8</w:t>
        </w:r>
        <w:r w:rsidRPr="003E2D1B">
          <w:rPr>
            <w:rFonts w:ascii="Arial" w:hAnsi="Arial" w:cs="Arial"/>
            <w:noProof/>
            <w:webHidden/>
            <w:szCs w:val="20"/>
          </w:rPr>
          <w:fldChar w:fldCharType="end"/>
        </w:r>
      </w:hyperlink>
    </w:p>
    <w:p w14:paraId="5DB3839C" w14:textId="4A535C7D" w:rsidR="003E2D1B" w:rsidRPr="003E2D1B" w:rsidRDefault="003E2D1B">
      <w:pPr>
        <w:pStyle w:val="TOC2"/>
        <w:rPr>
          <w:rFonts w:eastAsiaTheme="minorEastAsia" w:cs="Arial"/>
          <w:b w:val="0"/>
          <w:bCs w:val="0"/>
          <w:kern w:val="2"/>
          <w:szCs w:val="20"/>
          <w:lang w:eastAsia="sl-SI"/>
          <w14:ligatures w14:val="standardContextual"/>
        </w:rPr>
      </w:pPr>
      <w:hyperlink w:anchor="_Toc202953875" w:history="1">
        <w:r w:rsidRPr="003E2D1B">
          <w:rPr>
            <w:rStyle w:val="Hyperlink"/>
            <w:rFonts w:cs="Arial"/>
            <w:b w:val="0"/>
            <w:bCs w:val="0"/>
            <w:szCs w:val="20"/>
          </w:rPr>
          <w:t>3.3</w:t>
        </w:r>
        <w:r w:rsidRPr="003E2D1B">
          <w:rPr>
            <w:rFonts w:eastAsiaTheme="minorEastAsia" w:cs="Arial"/>
            <w:b w:val="0"/>
            <w:bCs w:val="0"/>
            <w:kern w:val="2"/>
            <w:szCs w:val="20"/>
            <w:lang w:eastAsia="sl-SI"/>
            <w14:ligatures w14:val="standardContextual"/>
          </w:rPr>
          <w:tab/>
        </w:r>
        <w:r w:rsidRPr="003E2D1B">
          <w:rPr>
            <w:rStyle w:val="Hyperlink"/>
            <w:rFonts w:cs="Arial"/>
            <w:b w:val="0"/>
            <w:bCs w:val="0"/>
            <w:szCs w:val="20"/>
          </w:rPr>
          <w:t>Splošne zahteve</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_Toc202953875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8</w:t>
        </w:r>
        <w:r w:rsidRPr="003E2D1B">
          <w:rPr>
            <w:rFonts w:cs="Arial"/>
            <w:b w:val="0"/>
            <w:bCs w:val="0"/>
            <w:webHidden/>
            <w:szCs w:val="20"/>
          </w:rPr>
          <w:fldChar w:fldCharType="end"/>
        </w:r>
      </w:hyperlink>
    </w:p>
    <w:p w14:paraId="4ACCD029" w14:textId="307FC0C0"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76" w:history="1">
        <w:r w:rsidRPr="003E2D1B">
          <w:rPr>
            <w:rStyle w:val="Hyperlink"/>
            <w:rFonts w:ascii="Arial" w:hAnsi="Arial" w:cs="Arial"/>
            <w:noProof/>
            <w:szCs w:val="20"/>
            <w14:scene3d>
              <w14:camera w14:prst="orthographicFront"/>
              <w14:lightRig w14:rig="threePt" w14:dir="t">
                <w14:rot w14:lat="0" w14:lon="0" w14:rev="0"/>
              </w14:lightRig>
            </w14:scene3d>
          </w:rPr>
          <w:t>3.3.1</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Dobava in prevzem opreme</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_Toc202953876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8</w:t>
        </w:r>
        <w:r w:rsidRPr="003E2D1B">
          <w:rPr>
            <w:rFonts w:ascii="Arial" w:hAnsi="Arial" w:cs="Arial"/>
            <w:noProof/>
            <w:webHidden/>
            <w:szCs w:val="20"/>
          </w:rPr>
          <w:fldChar w:fldCharType="end"/>
        </w:r>
      </w:hyperlink>
    </w:p>
    <w:p w14:paraId="2E5AA297" w14:textId="4A2989B4"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77" w:history="1">
        <w:r w:rsidRPr="003E2D1B">
          <w:rPr>
            <w:rStyle w:val="Hyperlink"/>
            <w:rFonts w:ascii="Arial" w:hAnsi="Arial" w:cs="Arial"/>
            <w:noProof/>
            <w:szCs w:val="20"/>
            <w14:scene3d>
              <w14:camera w14:prst="orthographicFront"/>
              <w14:lightRig w14:rig="threePt" w14:dir="t">
                <w14:rot w14:lat="0" w14:lon="0" w14:rev="0"/>
              </w14:lightRig>
            </w14:scene3d>
          </w:rPr>
          <w:t>3.3.2</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Garancijsko vzdrževanje</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_Toc202953877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9</w:t>
        </w:r>
        <w:r w:rsidRPr="003E2D1B">
          <w:rPr>
            <w:rFonts w:ascii="Arial" w:hAnsi="Arial" w:cs="Arial"/>
            <w:noProof/>
            <w:webHidden/>
            <w:szCs w:val="20"/>
          </w:rPr>
          <w:fldChar w:fldCharType="end"/>
        </w:r>
      </w:hyperlink>
    </w:p>
    <w:p w14:paraId="661C51B2" w14:textId="7C2B31EA"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78" w:history="1">
        <w:r w:rsidRPr="003E2D1B">
          <w:rPr>
            <w:rStyle w:val="Hyperlink"/>
            <w:rFonts w:ascii="Arial" w:hAnsi="Arial" w:cs="Arial"/>
            <w:noProof/>
            <w:szCs w:val="20"/>
            <w14:scene3d>
              <w14:camera w14:prst="orthographicFront"/>
              <w14:lightRig w14:rig="threePt" w14:dir="t">
                <w14:rot w14:lat="0" w14:lon="0" w14:rev="0"/>
              </w14:lightRig>
            </w14:scene3d>
          </w:rPr>
          <w:t>3.3.3</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Rezervni deli</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_Toc202953878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10</w:t>
        </w:r>
        <w:r w:rsidRPr="003E2D1B">
          <w:rPr>
            <w:rFonts w:ascii="Arial" w:hAnsi="Arial" w:cs="Arial"/>
            <w:noProof/>
            <w:webHidden/>
            <w:szCs w:val="20"/>
          </w:rPr>
          <w:fldChar w:fldCharType="end"/>
        </w:r>
      </w:hyperlink>
    </w:p>
    <w:p w14:paraId="67770782" w14:textId="0DE29279" w:rsidR="003E2D1B" w:rsidRPr="003E2D1B" w:rsidRDefault="003E2D1B">
      <w:pPr>
        <w:pStyle w:val="TOC1"/>
        <w:rPr>
          <w:rFonts w:eastAsiaTheme="minorEastAsia"/>
          <w:b w:val="0"/>
          <w:bCs w:val="0"/>
          <w:kern w:val="2"/>
          <w:szCs w:val="20"/>
          <w:lang w:eastAsia="sl-SI"/>
          <w14:ligatures w14:val="standardContextual"/>
        </w:rPr>
      </w:pPr>
      <w:hyperlink w:anchor="_Toc202953879" w:history="1">
        <w:r w:rsidRPr="003E2D1B">
          <w:rPr>
            <w:rStyle w:val="Hyperlink"/>
            <w:b w:val="0"/>
            <w:bCs w:val="0"/>
            <w:szCs w:val="20"/>
          </w:rPr>
          <w:t>4</w:t>
        </w:r>
        <w:r w:rsidRPr="003E2D1B">
          <w:rPr>
            <w:rFonts w:eastAsiaTheme="minorEastAsia"/>
            <w:b w:val="0"/>
            <w:bCs w:val="0"/>
            <w:kern w:val="2"/>
            <w:szCs w:val="20"/>
            <w:lang w:eastAsia="sl-SI"/>
            <w14:ligatures w14:val="standardContextual"/>
          </w:rPr>
          <w:tab/>
        </w:r>
        <w:r w:rsidRPr="003E2D1B">
          <w:rPr>
            <w:rStyle w:val="Hyperlink"/>
            <w:b w:val="0"/>
            <w:bCs w:val="0"/>
            <w:szCs w:val="20"/>
          </w:rPr>
          <w:t>PONUDBENA DOKUMENTACIJA</w:t>
        </w:r>
        <w:r w:rsidRPr="003E2D1B">
          <w:rPr>
            <w:b w:val="0"/>
            <w:bCs w:val="0"/>
            <w:webHidden/>
            <w:szCs w:val="20"/>
          </w:rPr>
          <w:tab/>
        </w:r>
        <w:r w:rsidRPr="003E2D1B">
          <w:rPr>
            <w:b w:val="0"/>
            <w:bCs w:val="0"/>
            <w:webHidden/>
            <w:szCs w:val="20"/>
          </w:rPr>
          <w:fldChar w:fldCharType="begin"/>
        </w:r>
        <w:r w:rsidRPr="003E2D1B">
          <w:rPr>
            <w:b w:val="0"/>
            <w:bCs w:val="0"/>
            <w:webHidden/>
            <w:szCs w:val="20"/>
          </w:rPr>
          <w:instrText xml:space="preserve"> PAGEREF _Toc202953879 \h </w:instrText>
        </w:r>
        <w:r w:rsidRPr="003E2D1B">
          <w:rPr>
            <w:b w:val="0"/>
            <w:bCs w:val="0"/>
            <w:webHidden/>
            <w:szCs w:val="20"/>
          </w:rPr>
        </w:r>
        <w:r w:rsidRPr="003E2D1B">
          <w:rPr>
            <w:b w:val="0"/>
            <w:bCs w:val="0"/>
            <w:webHidden/>
            <w:szCs w:val="20"/>
          </w:rPr>
          <w:fldChar w:fldCharType="separate"/>
        </w:r>
        <w:r w:rsidRPr="003E2D1B">
          <w:rPr>
            <w:b w:val="0"/>
            <w:bCs w:val="0"/>
            <w:webHidden/>
            <w:szCs w:val="20"/>
          </w:rPr>
          <w:t>10</w:t>
        </w:r>
        <w:r w:rsidRPr="003E2D1B">
          <w:rPr>
            <w:b w:val="0"/>
            <w:bCs w:val="0"/>
            <w:webHidden/>
            <w:szCs w:val="20"/>
          </w:rPr>
          <w:fldChar w:fldCharType="end"/>
        </w:r>
      </w:hyperlink>
    </w:p>
    <w:p w14:paraId="5C67EB01" w14:textId="222AA7AE" w:rsidR="003E2D1B" w:rsidRPr="003E2D1B" w:rsidRDefault="003E2D1B">
      <w:pPr>
        <w:pStyle w:val="TOC2"/>
        <w:rPr>
          <w:rFonts w:eastAsiaTheme="minorEastAsia" w:cs="Arial"/>
          <w:b w:val="0"/>
          <w:bCs w:val="0"/>
          <w:kern w:val="2"/>
          <w:szCs w:val="20"/>
          <w:lang w:eastAsia="sl-SI"/>
          <w14:ligatures w14:val="standardContextual"/>
        </w:rPr>
      </w:pPr>
      <w:hyperlink w:anchor="_Toc202953880" w:history="1">
        <w:r w:rsidRPr="003E2D1B">
          <w:rPr>
            <w:rStyle w:val="Hyperlink"/>
            <w:rFonts w:cs="Arial"/>
            <w:b w:val="0"/>
            <w:bCs w:val="0"/>
            <w:szCs w:val="20"/>
          </w:rPr>
          <w:t>4.1</w:t>
        </w:r>
        <w:r w:rsidRPr="003E2D1B">
          <w:rPr>
            <w:rFonts w:eastAsiaTheme="minorEastAsia" w:cs="Arial"/>
            <w:b w:val="0"/>
            <w:bCs w:val="0"/>
            <w:kern w:val="2"/>
            <w:szCs w:val="20"/>
            <w:lang w:eastAsia="sl-SI"/>
            <w14:ligatures w14:val="standardContextual"/>
          </w:rPr>
          <w:tab/>
        </w:r>
        <w:r w:rsidRPr="003E2D1B">
          <w:rPr>
            <w:rStyle w:val="Hyperlink"/>
            <w:rFonts w:cs="Arial"/>
            <w:b w:val="0"/>
            <w:bCs w:val="0"/>
            <w:szCs w:val="20"/>
          </w:rPr>
          <w:t>Splošni pogoji za izdelavo ponudbene dokumentacije</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_Toc202953880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10</w:t>
        </w:r>
        <w:r w:rsidRPr="003E2D1B">
          <w:rPr>
            <w:rFonts w:cs="Arial"/>
            <w:b w:val="0"/>
            <w:bCs w:val="0"/>
            <w:webHidden/>
            <w:szCs w:val="20"/>
          </w:rPr>
          <w:fldChar w:fldCharType="end"/>
        </w:r>
      </w:hyperlink>
    </w:p>
    <w:p w14:paraId="19AF6AF8" w14:textId="2845E69D"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81" w:history="1">
        <w:r w:rsidRPr="003E2D1B">
          <w:rPr>
            <w:rStyle w:val="Hyperlink"/>
            <w:rFonts w:ascii="Arial" w:hAnsi="Arial" w:cs="Arial"/>
            <w:noProof/>
            <w:szCs w:val="20"/>
            <w14:scene3d>
              <w14:camera w14:prst="orthographicFront"/>
              <w14:lightRig w14:rig="threePt" w14:dir="t">
                <w14:rot w14:lat="0" w14:lon="0" w14:rev="0"/>
              </w14:lightRig>
            </w14:scene3d>
          </w:rPr>
          <w:t>4.1.1</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Pojasnila k Dokumentaciji v zvezi z oddajo javnega naročila</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_Toc202953881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10</w:t>
        </w:r>
        <w:r w:rsidRPr="003E2D1B">
          <w:rPr>
            <w:rFonts w:ascii="Arial" w:hAnsi="Arial" w:cs="Arial"/>
            <w:noProof/>
            <w:webHidden/>
            <w:szCs w:val="20"/>
          </w:rPr>
          <w:fldChar w:fldCharType="end"/>
        </w:r>
      </w:hyperlink>
    </w:p>
    <w:p w14:paraId="79A76B41" w14:textId="2E4F9BD6"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82" w:history="1">
        <w:r w:rsidRPr="003E2D1B">
          <w:rPr>
            <w:rStyle w:val="Hyperlink"/>
            <w:rFonts w:ascii="Arial" w:hAnsi="Arial" w:cs="Arial"/>
            <w:noProof/>
            <w:szCs w:val="20"/>
            <w14:scene3d>
              <w14:camera w14:prst="orthographicFront"/>
              <w14:lightRig w14:rig="threePt" w14:dir="t">
                <w14:rot w14:lat="0" w14:lon="0" w14:rev="0"/>
              </w14:lightRig>
            </w14:scene3d>
          </w:rPr>
          <w:t>4.1.2</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Dopolnitev in spremembe Dokumentavije v zvezi z oddajo javnega naročila</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_Toc202953882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10</w:t>
        </w:r>
        <w:r w:rsidRPr="003E2D1B">
          <w:rPr>
            <w:rFonts w:ascii="Arial" w:hAnsi="Arial" w:cs="Arial"/>
            <w:noProof/>
            <w:webHidden/>
            <w:szCs w:val="20"/>
          </w:rPr>
          <w:fldChar w:fldCharType="end"/>
        </w:r>
      </w:hyperlink>
    </w:p>
    <w:p w14:paraId="26CAA18A" w14:textId="6B9C9F6E"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83" w:history="1">
        <w:r w:rsidRPr="003E2D1B">
          <w:rPr>
            <w:rStyle w:val="Hyperlink"/>
            <w:rFonts w:ascii="Arial" w:hAnsi="Arial" w:cs="Arial"/>
            <w:noProof/>
            <w:szCs w:val="20"/>
            <w14:scene3d>
              <w14:camera w14:prst="orthographicFront"/>
              <w14:lightRig w14:rig="threePt" w14:dir="t">
                <w14:rot w14:lat="0" w14:lon="0" w14:rev="0"/>
              </w14:lightRig>
            </w14:scene3d>
          </w:rPr>
          <w:t>4.1.3</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Jezik</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_Toc202953883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11</w:t>
        </w:r>
        <w:r w:rsidRPr="003E2D1B">
          <w:rPr>
            <w:rFonts w:ascii="Arial" w:hAnsi="Arial" w:cs="Arial"/>
            <w:noProof/>
            <w:webHidden/>
            <w:szCs w:val="20"/>
          </w:rPr>
          <w:fldChar w:fldCharType="end"/>
        </w:r>
      </w:hyperlink>
    </w:p>
    <w:p w14:paraId="46A3E79A" w14:textId="11AD4CB3"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84" w:history="1">
        <w:r w:rsidRPr="003E2D1B">
          <w:rPr>
            <w:rStyle w:val="Hyperlink"/>
            <w:rFonts w:ascii="Arial" w:hAnsi="Arial" w:cs="Arial"/>
            <w:noProof/>
            <w:szCs w:val="20"/>
            <w14:scene3d>
              <w14:camera w14:prst="orthographicFront"/>
              <w14:lightRig w14:rig="threePt" w14:dir="t">
                <w14:rot w14:lat="0" w14:lon="0" w14:rev="0"/>
              </w14:lightRig>
            </w14:scene3d>
          </w:rPr>
          <w:t>4.1.4</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Označevanje</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_Toc202953884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11</w:t>
        </w:r>
        <w:r w:rsidRPr="003E2D1B">
          <w:rPr>
            <w:rFonts w:ascii="Arial" w:hAnsi="Arial" w:cs="Arial"/>
            <w:noProof/>
            <w:webHidden/>
            <w:szCs w:val="20"/>
          </w:rPr>
          <w:fldChar w:fldCharType="end"/>
        </w:r>
      </w:hyperlink>
    </w:p>
    <w:p w14:paraId="18F8C8D4" w14:textId="5EEDE51E"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85" w:history="1">
        <w:r w:rsidRPr="003E2D1B">
          <w:rPr>
            <w:rStyle w:val="Hyperlink"/>
            <w:rFonts w:ascii="Arial" w:hAnsi="Arial" w:cs="Arial"/>
            <w:noProof/>
            <w:szCs w:val="20"/>
            <w14:scene3d>
              <w14:camera w14:prst="orthographicFront"/>
              <w14:lightRig w14:rig="threePt" w14:dir="t">
                <w14:rot w14:lat="0" w14:lon="0" w14:rev="0"/>
              </w14:lightRig>
            </w14:scene3d>
          </w:rPr>
          <w:t>4.1.5</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Vsebina ponudbe</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_Toc202953885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11</w:t>
        </w:r>
        <w:r w:rsidRPr="003E2D1B">
          <w:rPr>
            <w:rFonts w:ascii="Arial" w:hAnsi="Arial" w:cs="Arial"/>
            <w:noProof/>
            <w:webHidden/>
            <w:szCs w:val="20"/>
          </w:rPr>
          <w:fldChar w:fldCharType="end"/>
        </w:r>
      </w:hyperlink>
    </w:p>
    <w:p w14:paraId="1B3D243E" w14:textId="0A9C1B1C"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86" w:history="1">
        <w:r w:rsidRPr="003E2D1B">
          <w:rPr>
            <w:rStyle w:val="Hyperlink"/>
            <w:rFonts w:ascii="Arial" w:hAnsi="Arial" w:cs="Arial"/>
            <w:noProof/>
            <w:szCs w:val="20"/>
            <w14:scene3d>
              <w14:camera w14:prst="orthographicFront"/>
              <w14:lightRig w14:rig="threePt" w14:dir="t">
                <w14:rot w14:lat="0" w14:lon="0" w14:rev="0"/>
              </w14:lightRig>
            </w14:scene3d>
          </w:rPr>
          <w:t>4.1.6</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Dopustne dopolnitve ponudbe</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_Toc202953886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11</w:t>
        </w:r>
        <w:r w:rsidRPr="003E2D1B">
          <w:rPr>
            <w:rFonts w:ascii="Arial" w:hAnsi="Arial" w:cs="Arial"/>
            <w:noProof/>
            <w:webHidden/>
            <w:szCs w:val="20"/>
          </w:rPr>
          <w:fldChar w:fldCharType="end"/>
        </w:r>
      </w:hyperlink>
    </w:p>
    <w:p w14:paraId="13A40CFB" w14:textId="2CC40A99"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87" w:history="1">
        <w:r w:rsidRPr="003E2D1B">
          <w:rPr>
            <w:rStyle w:val="Hyperlink"/>
            <w:rFonts w:ascii="Arial" w:hAnsi="Arial" w:cs="Arial"/>
            <w:noProof/>
            <w:szCs w:val="20"/>
            <w14:scene3d>
              <w14:camera w14:prst="orthographicFront"/>
              <w14:lightRig w14:rig="threePt" w14:dir="t">
                <w14:rot w14:lat="0" w14:lon="0" w14:rev="0"/>
              </w14:lightRig>
            </w14:scene3d>
          </w:rPr>
          <w:t>4.1.7</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Navedba zavajajočih podatkov</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_Toc202953887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12</w:t>
        </w:r>
        <w:r w:rsidRPr="003E2D1B">
          <w:rPr>
            <w:rFonts w:ascii="Arial" w:hAnsi="Arial" w:cs="Arial"/>
            <w:noProof/>
            <w:webHidden/>
            <w:szCs w:val="20"/>
          </w:rPr>
          <w:fldChar w:fldCharType="end"/>
        </w:r>
      </w:hyperlink>
    </w:p>
    <w:p w14:paraId="1792C457" w14:textId="1B4804B0"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88" w:history="1">
        <w:r w:rsidRPr="003E2D1B">
          <w:rPr>
            <w:rStyle w:val="Hyperlink"/>
            <w:rFonts w:ascii="Arial" w:hAnsi="Arial" w:cs="Arial"/>
            <w:noProof/>
            <w:szCs w:val="20"/>
            <w14:scene3d>
              <w14:camera w14:prst="orthographicFront"/>
              <w14:lightRig w14:rig="threePt" w14:dir="t">
                <w14:rot w14:lat="0" w14:lon="0" w14:rev="0"/>
              </w14:lightRig>
            </w14:scene3d>
          </w:rPr>
          <w:t>4.1.8</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Neobičajno nizka ponudba</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_Toc202953888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12</w:t>
        </w:r>
        <w:r w:rsidRPr="003E2D1B">
          <w:rPr>
            <w:rFonts w:ascii="Arial" w:hAnsi="Arial" w:cs="Arial"/>
            <w:noProof/>
            <w:webHidden/>
            <w:szCs w:val="20"/>
          </w:rPr>
          <w:fldChar w:fldCharType="end"/>
        </w:r>
      </w:hyperlink>
    </w:p>
    <w:p w14:paraId="7482F832" w14:textId="5AD01A73"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89" w:history="1">
        <w:r w:rsidRPr="003E2D1B">
          <w:rPr>
            <w:rStyle w:val="Hyperlink"/>
            <w:rFonts w:ascii="Arial" w:hAnsi="Arial" w:cs="Arial"/>
            <w:noProof/>
            <w:szCs w:val="20"/>
            <w14:scene3d>
              <w14:camera w14:prst="orthographicFront"/>
              <w14:lightRig w14:rig="threePt" w14:dir="t">
                <w14:rot w14:lat="0" w14:lon="0" w14:rev="0"/>
              </w14:lightRig>
            </w14:scene3d>
          </w:rPr>
          <w:t>4.1.9</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Predložitev ponudbe s podizvajalci</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_Toc202953889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12</w:t>
        </w:r>
        <w:r w:rsidRPr="003E2D1B">
          <w:rPr>
            <w:rFonts w:ascii="Arial" w:hAnsi="Arial" w:cs="Arial"/>
            <w:noProof/>
            <w:webHidden/>
            <w:szCs w:val="20"/>
          </w:rPr>
          <w:fldChar w:fldCharType="end"/>
        </w:r>
      </w:hyperlink>
    </w:p>
    <w:p w14:paraId="5F789803" w14:textId="4589AA42"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90" w:history="1">
        <w:r w:rsidRPr="003E2D1B">
          <w:rPr>
            <w:rStyle w:val="Hyperlink"/>
            <w:rFonts w:ascii="Arial" w:hAnsi="Arial" w:cs="Arial"/>
            <w:noProof/>
            <w:szCs w:val="20"/>
            <w14:scene3d>
              <w14:camera w14:prst="orthographicFront"/>
              <w14:lightRig w14:rig="threePt" w14:dir="t">
                <w14:rot w14:lat="0" w14:lon="0" w14:rev="0"/>
              </w14:lightRig>
            </w14:scene3d>
          </w:rPr>
          <w:t>4.1.10</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Skupna ponudba</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_Toc202953890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13</w:t>
        </w:r>
        <w:r w:rsidRPr="003E2D1B">
          <w:rPr>
            <w:rFonts w:ascii="Arial" w:hAnsi="Arial" w:cs="Arial"/>
            <w:noProof/>
            <w:webHidden/>
            <w:szCs w:val="20"/>
          </w:rPr>
          <w:fldChar w:fldCharType="end"/>
        </w:r>
      </w:hyperlink>
    </w:p>
    <w:p w14:paraId="306CA30D" w14:textId="61916391"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91" w:history="1">
        <w:r w:rsidRPr="003E2D1B">
          <w:rPr>
            <w:rStyle w:val="Hyperlink"/>
            <w:rFonts w:ascii="Arial" w:hAnsi="Arial" w:cs="Arial"/>
            <w:noProof/>
            <w:szCs w:val="20"/>
            <w14:scene3d>
              <w14:camera w14:prst="orthographicFront"/>
              <w14:lightRig w14:rig="threePt" w14:dir="t">
                <w14:rot w14:lat="0" w14:lon="0" w14:rev="0"/>
              </w14:lightRig>
            </w14:scene3d>
          </w:rPr>
          <w:t>4.1.11</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Uporaba zmogljivosti drugih subjektov</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_Toc202953891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13</w:t>
        </w:r>
        <w:r w:rsidRPr="003E2D1B">
          <w:rPr>
            <w:rFonts w:ascii="Arial" w:hAnsi="Arial" w:cs="Arial"/>
            <w:noProof/>
            <w:webHidden/>
            <w:szCs w:val="20"/>
          </w:rPr>
          <w:fldChar w:fldCharType="end"/>
        </w:r>
      </w:hyperlink>
    </w:p>
    <w:p w14:paraId="52B7FC25" w14:textId="6730D543"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92" w:history="1">
        <w:r w:rsidRPr="003E2D1B">
          <w:rPr>
            <w:rStyle w:val="Hyperlink"/>
            <w:rFonts w:ascii="Arial" w:hAnsi="Arial" w:cs="Arial"/>
            <w:noProof/>
            <w:szCs w:val="20"/>
            <w14:scene3d>
              <w14:camera w14:prst="orthographicFront"/>
              <w14:lightRig w14:rig="threePt" w14:dir="t">
                <w14:rot w14:lat="0" w14:lon="0" w14:rev="0"/>
              </w14:lightRig>
            </w14:scene3d>
          </w:rPr>
          <w:t>4.1.12</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Alternativne ponudbe in variante ponudbe</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_Toc202953892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14</w:t>
        </w:r>
        <w:r w:rsidRPr="003E2D1B">
          <w:rPr>
            <w:rFonts w:ascii="Arial" w:hAnsi="Arial" w:cs="Arial"/>
            <w:noProof/>
            <w:webHidden/>
            <w:szCs w:val="20"/>
          </w:rPr>
          <w:fldChar w:fldCharType="end"/>
        </w:r>
      </w:hyperlink>
    </w:p>
    <w:p w14:paraId="7750E9C9" w14:textId="56F43A73"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93" w:history="1">
        <w:r w:rsidRPr="003E2D1B">
          <w:rPr>
            <w:rStyle w:val="Hyperlink"/>
            <w:rFonts w:ascii="Arial" w:hAnsi="Arial" w:cs="Arial"/>
            <w:noProof/>
            <w:szCs w:val="20"/>
            <w14:scene3d>
              <w14:camera w14:prst="orthographicFront"/>
              <w14:lightRig w14:rig="threePt" w14:dir="t">
                <w14:rot w14:lat="0" w14:lon="0" w14:rev="0"/>
              </w14:lightRig>
            </w14:scene3d>
          </w:rPr>
          <w:t>4.1.13</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Oblika ponudbe</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_Toc202953893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14</w:t>
        </w:r>
        <w:r w:rsidRPr="003E2D1B">
          <w:rPr>
            <w:rFonts w:ascii="Arial" w:hAnsi="Arial" w:cs="Arial"/>
            <w:noProof/>
            <w:webHidden/>
            <w:szCs w:val="20"/>
          </w:rPr>
          <w:fldChar w:fldCharType="end"/>
        </w:r>
      </w:hyperlink>
    </w:p>
    <w:p w14:paraId="7625B5C2" w14:textId="482DD9C6"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94" w:history="1">
        <w:r w:rsidRPr="003E2D1B">
          <w:rPr>
            <w:rStyle w:val="Hyperlink"/>
            <w:rFonts w:ascii="Arial" w:hAnsi="Arial" w:cs="Arial"/>
            <w:noProof/>
            <w:szCs w:val="20"/>
            <w14:scene3d>
              <w14:camera w14:prst="orthographicFront"/>
              <w14:lightRig w14:rig="threePt" w14:dir="t">
                <w14:rot w14:lat="0" w14:lon="0" w14:rev="0"/>
              </w14:lightRig>
            </w14:scene3d>
          </w:rPr>
          <w:t>4.1.14</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Samo ena ponudba od vsakega ponudnika</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_Toc202953894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14</w:t>
        </w:r>
        <w:r w:rsidRPr="003E2D1B">
          <w:rPr>
            <w:rFonts w:ascii="Arial" w:hAnsi="Arial" w:cs="Arial"/>
            <w:noProof/>
            <w:webHidden/>
            <w:szCs w:val="20"/>
          </w:rPr>
          <w:fldChar w:fldCharType="end"/>
        </w:r>
      </w:hyperlink>
    </w:p>
    <w:p w14:paraId="1FBAC97E" w14:textId="3829EB3C"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95" w:history="1">
        <w:r w:rsidRPr="003E2D1B">
          <w:rPr>
            <w:rStyle w:val="Hyperlink"/>
            <w:rFonts w:ascii="Arial" w:hAnsi="Arial" w:cs="Arial"/>
            <w:noProof/>
            <w:szCs w:val="20"/>
            <w14:scene3d>
              <w14:camera w14:prst="orthographicFront"/>
              <w14:lightRig w14:rig="threePt" w14:dir="t">
                <w14:rot w14:lat="0" w14:lon="0" w14:rev="0"/>
              </w14:lightRig>
            </w14:scene3d>
          </w:rPr>
          <w:t>4.1.15</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Veljavnost ponudb</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_Toc202953895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14</w:t>
        </w:r>
        <w:r w:rsidRPr="003E2D1B">
          <w:rPr>
            <w:rFonts w:ascii="Arial" w:hAnsi="Arial" w:cs="Arial"/>
            <w:noProof/>
            <w:webHidden/>
            <w:szCs w:val="20"/>
          </w:rPr>
          <w:fldChar w:fldCharType="end"/>
        </w:r>
      </w:hyperlink>
    </w:p>
    <w:p w14:paraId="5BD09D8B" w14:textId="10C8987E"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96" w:history="1">
        <w:r w:rsidRPr="003E2D1B">
          <w:rPr>
            <w:rStyle w:val="Hyperlink"/>
            <w:rFonts w:ascii="Arial" w:hAnsi="Arial" w:cs="Arial"/>
            <w:noProof/>
            <w:szCs w:val="20"/>
            <w14:scene3d>
              <w14:camera w14:prst="orthographicFront"/>
              <w14:lightRig w14:rig="threePt" w14:dir="t">
                <w14:rot w14:lat="0" w14:lon="0" w14:rev="0"/>
              </w14:lightRig>
            </w14:scene3d>
          </w:rPr>
          <w:t>4.1.16</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Izločitev ponudbe</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_Toc202953896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14</w:t>
        </w:r>
        <w:r w:rsidRPr="003E2D1B">
          <w:rPr>
            <w:rFonts w:ascii="Arial" w:hAnsi="Arial" w:cs="Arial"/>
            <w:noProof/>
            <w:webHidden/>
            <w:szCs w:val="20"/>
          </w:rPr>
          <w:fldChar w:fldCharType="end"/>
        </w:r>
      </w:hyperlink>
    </w:p>
    <w:p w14:paraId="6D38D53B" w14:textId="55534BAD" w:rsidR="003E2D1B" w:rsidRPr="003E2D1B" w:rsidRDefault="003E2D1B">
      <w:pPr>
        <w:pStyle w:val="TOC2"/>
        <w:rPr>
          <w:rFonts w:eastAsiaTheme="minorEastAsia" w:cs="Arial"/>
          <w:b w:val="0"/>
          <w:bCs w:val="0"/>
          <w:kern w:val="2"/>
          <w:szCs w:val="20"/>
          <w:lang w:eastAsia="sl-SI"/>
          <w14:ligatures w14:val="standardContextual"/>
        </w:rPr>
      </w:pPr>
      <w:hyperlink w:anchor="_Toc202953897" w:history="1">
        <w:r w:rsidRPr="003E2D1B">
          <w:rPr>
            <w:rStyle w:val="Hyperlink"/>
            <w:rFonts w:cs="Arial"/>
            <w:b w:val="0"/>
            <w:bCs w:val="0"/>
            <w:szCs w:val="20"/>
          </w:rPr>
          <w:t>4.2</w:t>
        </w:r>
        <w:r w:rsidRPr="003E2D1B">
          <w:rPr>
            <w:rFonts w:eastAsiaTheme="minorEastAsia" w:cs="Arial"/>
            <w:b w:val="0"/>
            <w:bCs w:val="0"/>
            <w:kern w:val="2"/>
            <w:szCs w:val="20"/>
            <w:lang w:eastAsia="sl-SI"/>
            <w14:ligatures w14:val="standardContextual"/>
          </w:rPr>
          <w:tab/>
        </w:r>
        <w:r w:rsidRPr="003E2D1B">
          <w:rPr>
            <w:rStyle w:val="Hyperlink"/>
            <w:rFonts w:cs="Arial"/>
            <w:b w:val="0"/>
            <w:bCs w:val="0"/>
            <w:szCs w:val="20"/>
          </w:rPr>
          <w:t>Dokumenti v ponudbeni dokumentaciji</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_Toc202953897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15</w:t>
        </w:r>
        <w:r w:rsidRPr="003E2D1B">
          <w:rPr>
            <w:rFonts w:cs="Arial"/>
            <w:b w:val="0"/>
            <w:bCs w:val="0"/>
            <w:webHidden/>
            <w:szCs w:val="20"/>
          </w:rPr>
          <w:fldChar w:fldCharType="end"/>
        </w:r>
      </w:hyperlink>
    </w:p>
    <w:p w14:paraId="38591C50" w14:textId="2E5CE078"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98" w:history="1">
        <w:r w:rsidRPr="003E2D1B">
          <w:rPr>
            <w:rStyle w:val="Hyperlink"/>
            <w:rFonts w:ascii="Arial" w:hAnsi="Arial" w:cs="Arial"/>
            <w:noProof/>
            <w:szCs w:val="20"/>
            <w14:scene3d>
              <w14:camera w14:prst="orthographicFront"/>
              <w14:lightRig w14:rig="threePt" w14:dir="t">
                <w14:rot w14:lat="0" w14:lon="0" w14:rev="0"/>
              </w14:lightRig>
            </w14:scene3d>
          </w:rPr>
          <w:t>4.2.1</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Podatki o ponudniku (OBR-1)</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_Toc202953898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16</w:t>
        </w:r>
        <w:r w:rsidRPr="003E2D1B">
          <w:rPr>
            <w:rFonts w:ascii="Arial" w:hAnsi="Arial" w:cs="Arial"/>
            <w:noProof/>
            <w:webHidden/>
            <w:szCs w:val="20"/>
          </w:rPr>
          <w:fldChar w:fldCharType="end"/>
        </w:r>
      </w:hyperlink>
    </w:p>
    <w:p w14:paraId="4DA007D9" w14:textId="1F1E4D50"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899" w:history="1">
        <w:r w:rsidRPr="003E2D1B">
          <w:rPr>
            <w:rStyle w:val="Hyperlink"/>
            <w:rFonts w:ascii="Arial" w:hAnsi="Arial" w:cs="Arial"/>
            <w:noProof/>
            <w:szCs w:val="20"/>
            <w14:scene3d>
              <w14:camera w14:prst="orthographicFront"/>
              <w14:lightRig w14:rig="threePt" w14:dir="t">
                <w14:rot w14:lat="0" w14:lon="0" w14:rev="0"/>
              </w14:lightRig>
            </w14:scene3d>
          </w:rPr>
          <w:t>4.2.2</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Izjava o sprejemanju pogojev javnega naročila (OBR-2)</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_Toc202953899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16</w:t>
        </w:r>
        <w:r w:rsidRPr="003E2D1B">
          <w:rPr>
            <w:rFonts w:ascii="Arial" w:hAnsi="Arial" w:cs="Arial"/>
            <w:noProof/>
            <w:webHidden/>
            <w:szCs w:val="20"/>
          </w:rPr>
          <w:fldChar w:fldCharType="end"/>
        </w:r>
      </w:hyperlink>
    </w:p>
    <w:p w14:paraId="0F59E10F" w14:textId="5EEB18A5"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900" w:history="1">
        <w:r w:rsidRPr="003E2D1B">
          <w:rPr>
            <w:rStyle w:val="Hyperlink"/>
            <w:rFonts w:ascii="Arial" w:hAnsi="Arial" w:cs="Arial"/>
            <w:noProof/>
            <w:szCs w:val="20"/>
            <w14:scene3d>
              <w14:camera w14:prst="orthographicFront"/>
              <w14:lightRig w14:rig="threePt" w14:dir="t">
                <w14:rot w14:lat="0" w14:lon="0" w14:rev="0"/>
              </w14:lightRig>
            </w14:scene3d>
          </w:rPr>
          <w:t>4.2.3</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Povzetek predračuna / Rekapitulacija (OBR-3)</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_Toc202953900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16</w:t>
        </w:r>
        <w:r w:rsidRPr="003E2D1B">
          <w:rPr>
            <w:rFonts w:ascii="Arial" w:hAnsi="Arial" w:cs="Arial"/>
            <w:noProof/>
            <w:webHidden/>
            <w:szCs w:val="20"/>
          </w:rPr>
          <w:fldChar w:fldCharType="end"/>
        </w:r>
      </w:hyperlink>
    </w:p>
    <w:p w14:paraId="061BAC08" w14:textId="100FCE5C"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901" w:history="1">
        <w:r w:rsidRPr="003E2D1B">
          <w:rPr>
            <w:rStyle w:val="Hyperlink"/>
            <w:rFonts w:ascii="Arial" w:hAnsi="Arial" w:cs="Arial"/>
            <w:noProof/>
            <w:szCs w:val="20"/>
            <w14:scene3d>
              <w14:camera w14:prst="orthographicFront"/>
              <w14:lightRig w14:rig="threePt" w14:dir="t">
                <w14:rot w14:lat="0" w14:lon="0" w14:rev="0"/>
              </w14:lightRig>
            </w14:scene3d>
          </w:rPr>
          <w:t>4.2.4</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Izjava ponudnika, da je vsa oprema tovarniško nova (OBR-4)</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_Toc202953901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16</w:t>
        </w:r>
        <w:r w:rsidRPr="003E2D1B">
          <w:rPr>
            <w:rFonts w:ascii="Arial" w:hAnsi="Arial" w:cs="Arial"/>
            <w:noProof/>
            <w:webHidden/>
            <w:szCs w:val="20"/>
          </w:rPr>
          <w:fldChar w:fldCharType="end"/>
        </w:r>
      </w:hyperlink>
    </w:p>
    <w:p w14:paraId="6EA36F7E" w14:textId="5BC092B5"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902" w:history="1">
        <w:r w:rsidRPr="003E2D1B">
          <w:rPr>
            <w:rStyle w:val="Hyperlink"/>
            <w:rFonts w:ascii="Arial" w:hAnsi="Arial" w:cs="Arial"/>
            <w:noProof/>
            <w:szCs w:val="20"/>
            <w14:scene3d>
              <w14:camera w14:prst="orthographicFront"/>
              <w14:lightRig w14:rig="threePt" w14:dir="t">
                <w14:rot w14:lat="0" w14:lon="0" w14:rev="0"/>
              </w14:lightRig>
            </w14:scene3d>
          </w:rPr>
          <w:t>4.2.5</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Izjava o zagotavljanju rezervnih delov za ponujeno opremo (OBR-5)</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_Toc202953902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16</w:t>
        </w:r>
        <w:r w:rsidRPr="003E2D1B">
          <w:rPr>
            <w:rFonts w:ascii="Arial" w:hAnsi="Arial" w:cs="Arial"/>
            <w:noProof/>
            <w:webHidden/>
            <w:szCs w:val="20"/>
          </w:rPr>
          <w:fldChar w:fldCharType="end"/>
        </w:r>
      </w:hyperlink>
    </w:p>
    <w:p w14:paraId="0EF924A5" w14:textId="0ED1CAE8"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903" w:history="1">
        <w:r w:rsidRPr="003E2D1B">
          <w:rPr>
            <w:rStyle w:val="Hyperlink"/>
            <w:rFonts w:ascii="Arial" w:hAnsi="Arial" w:cs="Arial"/>
            <w:noProof/>
            <w:szCs w:val="20"/>
            <w14:scene3d>
              <w14:camera w14:prst="orthographicFront"/>
              <w14:lightRig w14:rig="threePt" w14:dir="t">
                <w14:rot w14:lat="0" w14:lon="0" w14:rev="0"/>
              </w14:lightRig>
            </w14:scene3d>
          </w:rPr>
          <w:t>4.2.6</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Izjava o garanciji in vzdrževanju (OBR-6)</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_Toc202953903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16</w:t>
        </w:r>
        <w:r w:rsidRPr="003E2D1B">
          <w:rPr>
            <w:rFonts w:ascii="Arial" w:hAnsi="Arial" w:cs="Arial"/>
            <w:noProof/>
            <w:webHidden/>
            <w:szCs w:val="20"/>
          </w:rPr>
          <w:fldChar w:fldCharType="end"/>
        </w:r>
      </w:hyperlink>
    </w:p>
    <w:p w14:paraId="06FF88C4" w14:textId="4372A78F"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904" w:history="1">
        <w:r w:rsidRPr="003E2D1B">
          <w:rPr>
            <w:rStyle w:val="Hyperlink"/>
            <w:rFonts w:ascii="Arial" w:hAnsi="Arial" w:cs="Arial"/>
            <w:noProof/>
            <w:szCs w:val="20"/>
            <w14:scene3d>
              <w14:camera w14:prst="orthographicFront"/>
              <w14:lightRig w14:rig="threePt" w14:dir="t">
                <w14:rot w14:lat="0" w14:lon="0" w14:rev="0"/>
              </w14:lightRig>
            </w14:scene3d>
          </w:rPr>
          <w:t>4.2.7</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Izjava o varovanju podatkov (OBR-7)</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_Toc202953904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16</w:t>
        </w:r>
        <w:r w:rsidRPr="003E2D1B">
          <w:rPr>
            <w:rFonts w:ascii="Arial" w:hAnsi="Arial" w:cs="Arial"/>
            <w:noProof/>
            <w:webHidden/>
            <w:szCs w:val="20"/>
          </w:rPr>
          <w:fldChar w:fldCharType="end"/>
        </w:r>
      </w:hyperlink>
    </w:p>
    <w:p w14:paraId="142E6ADF" w14:textId="42A6A7F7"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905" w:history="1">
        <w:r w:rsidRPr="003E2D1B">
          <w:rPr>
            <w:rStyle w:val="Hyperlink"/>
            <w:rFonts w:ascii="Arial" w:hAnsi="Arial" w:cs="Arial"/>
            <w:noProof/>
            <w:szCs w:val="20"/>
            <w14:scene3d>
              <w14:camera w14:prst="orthographicFront"/>
              <w14:lightRig w14:rig="threePt" w14:dir="t">
                <w14:rot w14:lat="0" w14:lon="0" w14:rev="0"/>
              </w14:lightRig>
            </w14:scene3d>
          </w:rPr>
          <w:t>4.2.8</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Izjava proizvajalca opreme ali principala (OBR-8A  ali OBR-8B)</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_Toc202953905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16</w:t>
        </w:r>
        <w:r w:rsidRPr="003E2D1B">
          <w:rPr>
            <w:rFonts w:ascii="Arial" w:hAnsi="Arial" w:cs="Arial"/>
            <w:noProof/>
            <w:webHidden/>
            <w:szCs w:val="20"/>
          </w:rPr>
          <w:fldChar w:fldCharType="end"/>
        </w:r>
      </w:hyperlink>
    </w:p>
    <w:p w14:paraId="53C6B22B" w14:textId="5B0C90E1"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906" w:history="1">
        <w:r w:rsidRPr="003E2D1B">
          <w:rPr>
            <w:rStyle w:val="Hyperlink"/>
            <w:rFonts w:ascii="Arial" w:hAnsi="Arial" w:cs="Arial"/>
            <w:noProof/>
            <w:szCs w:val="20"/>
            <w14:scene3d>
              <w14:camera w14:prst="orthographicFront"/>
              <w14:lightRig w14:rig="threePt" w14:dir="t">
                <w14:rot w14:lat="0" w14:lon="0" w14:rev="0"/>
              </w14:lightRig>
            </w14:scene3d>
          </w:rPr>
          <w:t>4.2.9</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Izjava o predložitvi garancije za dobro izvedbo pogodbenih obveznosti (OBR-9)</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_Toc202953906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16</w:t>
        </w:r>
        <w:r w:rsidRPr="003E2D1B">
          <w:rPr>
            <w:rFonts w:ascii="Arial" w:hAnsi="Arial" w:cs="Arial"/>
            <w:noProof/>
            <w:webHidden/>
            <w:szCs w:val="20"/>
          </w:rPr>
          <w:fldChar w:fldCharType="end"/>
        </w:r>
      </w:hyperlink>
    </w:p>
    <w:p w14:paraId="08AE0E91" w14:textId="1C7DC5DD"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907" w:history="1">
        <w:r w:rsidRPr="003E2D1B">
          <w:rPr>
            <w:rStyle w:val="Hyperlink"/>
            <w:rFonts w:ascii="Arial" w:hAnsi="Arial" w:cs="Arial"/>
            <w:noProof/>
            <w:szCs w:val="20"/>
            <w14:scene3d>
              <w14:camera w14:prst="orthographicFront"/>
              <w14:lightRig w14:rig="threePt" w14:dir="t">
                <w14:rot w14:lat="0" w14:lon="0" w14:rev="0"/>
              </w14:lightRig>
            </w14:scene3d>
          </w:rPr>
          <w:t>4.2.10</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Vzorec pogodbe (OBR-10)</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_Toc202953907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17</w:t>
        </w:r>
        <w:r w:rsidRPr="003E2D1B">
          <w:rPr>
            <w:rFonts w:ascii="Arial" w:hAnsi="Arial" w:cs="Arial"/>
            <w:noProof/>
            <w:webHidden/>
            <w:szCs w:val="20"/>
          </w:rPr>
          <w:fldChar w:fldCharType="end"/>
        </w:r>
      </w:hyperlink>
    </w:p>
    <w:p w14:paraId="18717638" w14:textId="7FCB790E"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908" w:history="1">
        <w:r w:rsidRPr="003E2D1B">
          <w:rPr>
            <w:rStyle w:val="Hyperlink"/>
            <w:rFonts w:ascii="Arial" w:hAnsi="Arial" w:cs="Arial"/>
            <w:noProof/>
            <w:szCs w:val="20"/>
            <w14:scene3d>
              <w14:camera w14:prst="orthographicFront"/>
              <w14:lightRig w14:rig="threePt" w14:dir="t">
                <w14:rot w14:lat="0" w14:lon="0" w14:rev="0"/>
              </w14:lightRig>
            </w14:scene3d>
          </w:rPr>
          <w:t>4.2.11</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Izjava o posredovanju podatkov o razkritju lastništva ponudnika (OBR-11)</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_Toc202953908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17</w:t>
        </w:r>
        <w:r w:rsidRPr="003E2D1B">
          <w:rPr>
            <w:rFonts w:ascii="Arial" w:hAnsi="Arial" w:cs="Arial"/>
            <w:noProof/>
            <w:webHidden/>
            <w:szCs w:val="20"/>
          </w:rPr>
          <w:fldChar w:fldCharType="end"/>
        </w:r>
      </w:hyperlink>
    </w:p>
    <w:p w14:paraId="53D0F5E5" w14:textId="02C5C59E"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909" w:history="1">
        <w:r w:rsidRPr="003E2D1B">
          <w:rPr>
            <w:rStyle w:val="Hyperlink"/>
            <w:rFonts w:ascii="Arial" w:hAnsi="Arial" w:cs="Arial"/>
            <w:noProof/>
            <w:szCs w:val="20"/>
            <w14:scene3d>
              <w14:camera w14:prst="orthographicFront"/>
              <w14:lightRig w14:rig="threePt" w14:dir="t">
                <w14:rot w14:lat="0" w14:lon="0" w14:rev="0"/>
              </w14:lightRig>
            </w14:scene3d>
          </w:rPr>
          <w:t>4.2.12</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Dokazila, iz katerih je razvidno izpolnjevanje tehničnih zahtev</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_Toc202953909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17</w:t>
        </w:r>
        <w:r w:rsidRPr="003E2D1B">
          <w:rPr>
            <w:rFonts w:ascii="Arial" w:hAnsi="Arial" w:cs="Arial"/>
            <w:noProof/>
            <w:webHidden/>
            <w:szCs w:val="20"/>
          </w:rPr>
          <w:fldChar w:fldCharType="end"/>
        </w:r>
      </w:hyperlink>
    </w:p>
    <w:p w14:paraId="12762AD6" w14:textId="0832D1FE"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910" w:history="1">
        <w:r w:rsidRPr="003E2D1B">
          <w:rPr>
            <w:rStyle w:val="Hyperlink"/>
            <w:rFonts w:ascii="Arial" w:hAnsi="Arial" w:cs="Arial"/>
            <w:noProof/>
            <w:szCs w:val="20"/>
            <w14:scene3d>
              <w14:camera w14:prst="orthographicFront"/>
              <w14:lightRig w14:rig="threePt" w14:dir="t">
                <w14:rot w14:lat="0" w14:lon="0" w14:rev="0"/>
              </w14:lightRig>
            </w14:scene3d>
          </w:rPr>
          <w:t>4.2.13</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Specifikacija predračuna</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_Toc202953910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17</w:t>
        </w:r>
        <w:r w:rsidRPr="003E2D1B">
          <w:rPr>
            <w:rFonts w:ascii="Arial" w:hAnsi="Arial" w:cs="Arial"/>
            <w:noProof/>
            <w:webHidden/>
            <w:szCs w:val="20"/>
          </w:rPr>
          <w:fldChar w:fldCharType="end"/>
        </w:r>
      </w:hyperlink>
    </w:p>
    <w:p w14:paraId="5A5602A5" w14:textId="69E4BA3A" w:rsidR="003E2D1B" w:rsidRPr="003E2D1B" w:rsidRDefault="003E2D1B">
      <w:pPr>
        <w:pStyle w:val="TOC3"/>
        <w:rPr>
          <w:rFonts w:ascii="Arial" w:eastAsiaTheme="minorEastAsia" w:hAnsi="Arial" w:cs="Arial"/>
          <w:noProof/>
          <w:kern w:val="2"/>
          <w:szCs w:val="20"/>
          <w:lang w:eastAsia="sl-SI"/>
          <w14:ligatures w14:val="standardContextual"/>
        </w:rPr>
      </w:pPr>
      <w:hyperlink w:anchor="_Toc202953911" w:history="1">
        <w:r w:rsidRPr="003E2D1B">
          <w:rPr>
            <w:rStyle w:val="Hyperlink"/>
            <w:rFonts w:ascii="Arial" w:hAnsi="Arial" w:cs="Arial"/>
            <w:noProof/>
            <w:szCs w:val="20"/>
            <w14:scene3d>
              <w14:camera w14:prst="orthographicFront"/>
              <w14:lightRig w14:rig="threePt" w14:dir="t">
                <w14:rot w14:lat="0" w14:lon="0" w14:rev="0"/>
              </w14:lightRig>
            </w14:scene3d>
          </w:rPr>
          <w:t>4.2.14</w:t>
        </w:r>
        <w:r w:rsidRPr="003E2D1B">
          <w:rPr>
            <w:rFonts w:ascii="Arial" w:eastAsiaTheme="minorEastAsia" w:hAnsi="Arial" w:cs="Arial"/>
            <w:noProof/>
            <w:kern w:val="2"/>
            <w:szCs w:val="20"/>
            <w:lang w:eastAsia="sl-SI"/>
            <w14:ligatures w14:val="standardContextual"/>
          </w:rPr>
          <w:tab/>
        </w:r>
        <w:r w:rsidRPr="003E2D1B">
          <w:rPr>
            <w:rStyle w:val="Hyperlink"/>
            <w:rFonts w:ascii="Arial" w:hAnsi="Arial" w:cs="Arial"/>
            <w:noProof/>
            <w:szCs w:val="20"/>
          </w:rPr>
          <w:t>ESPD obrazec</w:t>
        </w:r>
        <w:r w:rsidRPr="003E2D1B">
          <w:rPr>
            <w:rFonts w:ascii="Arial" w:hAnsi="Arial" w:cs="Arial"/>
            <w:noProof/>
            <w:webHidden/>
            <w:szCs w:val="20"/>
          </w:rPr>
          <w:tab/>
        </w:r>
        <w:r w:rsidRPr="003E2D1B">
          <w:rPr>
            <w:rFonts w:ascii="Arial" w:hAnsi="Arial" w:cs="Arial"/>
            <w:noProof/>
            <w:webHidden/>
            <w:szCs w:val="20"/>
          </w:rPr>
          <w:fldChar w:fldCharType="begin"/>
        </w:r>
        <w:r w:rsidRPr="003E2D1B">
          <w:rPr>
            <w:rFonts w:ascii="Arial" w:hAnsi="Arial" w:cs="Arial"/>
            <w:noProof/>
            <w:webHidden/>
            <w:szCs w:val="20"/>
          </w:rPr>
          <w:instrText xml:space="preserve"> PAGEREF _Toc202953911 \h </w:instrText>
        </w:r>
        <w:r w:rsidRPr="003E2D1B">
          <w:rPr>
            <w:rFonts w:ascii="Arial" w:hAnsi="Arial" w:cs="Arial"/>
            <w:noProof/>
            <w:webHidden/>
            <w:szCs w:val="20"/>
          </w:rPr>
        </w:r>
        <w:r w:rsidRPr="003E2D1B">
          <w:rPr>
            <w:rFonts w:ascii="Arial" w:hAnsi="Arial" w:cs="Arial"/>
            <w:noProof/>
            <w:webHidden/>
            <w:szCs w:val="20"/>
          </w:rPr>
          <w:fldChar w:fldCharType="separate"/>
        </w:r>
        <w:r w:rsidRPr="003E2D1B">
          <w:rPr>
            <w:rFonts w:ascii="Arial" w:hAnsi="Arial" w:cs="Arial"/>
            <w:noProof/>
            <w:webHidden/>
            <w:szCs w:val="20"/>
          </w:rPr>
          <w:t>17</w:t>
        </w:r>
        <w:r w:rsidRPr="003E2D1B">
          <w:rPr>
            <w:rFonts w:ascii="Arial" w:hAnsi="Arial" w:cs="Arial"/>
            <w:noProof/>
            <w:webHidden/>
            <w:szCs w:val="20"/>
          </w:rPr>
          <w:fldChar w:fldCharType="end"/>
        </w:r>
      </w:hyperlink>
    </w:p>
    <w:p w14:paraId="30B068E8" w14:textId="7254A408" w:rsidR="003E2D1B" w:rsidRPr="003E2D1B" w:rsidRDefault="003E2D1B">
      <w:pPr>
        <w:pStyle w:val="TOC2"/>
        <w:rPr>
          <w:rFonts w:eastAsiaTheme="minorEastAsia" w:cs="Arial"/>
          <w:b w:val="0"/>
          <w:bCs w:val="0"/>
          <w:kern w:val="2"/>
          <w:szCs w:val="20"/>
          <w:lang w:eastAsia="sl-SI"/>
          <w14:ligatures w14:val="standardContextual"/>
        </w:rPr>
      </w:pPr>
      <w:hyperlink w:anchor="_Toc202953912" w:history="1">
        <w:r w:rsidRPr="003E2D1B">
          <w:rPr>
            <w:rStyle w:val="Hyperlink"/>
            <w:rFonts w:cs="Arial"/>
            <w:b w:val="0"/>
            <w:bCs w:val="0"/>
            <w:szCs w:val="20"/>
          </w:rPr>
          <w:t>4.3</w:t>
        </w:r>
        <w:r w:rsidRPr="003E2D1B">
          <w:rPr>
            <w:rFonts w:eastAsiaTheme="minorEastAsia" w:cs="Arial"/>
            <w:b w:val="0"/>
            <w:bCs w:val="0"/>
            <w:kern w:val="2"/>
            <w:szCs w:val="20"/>
            <w:lang w:eastAsia="sl-SI"/>
            <w14:ligatures w14:val="standardContextual"/>
          </w:rPr>
          <w:tab/>
        </w:r>
        <w:r w:rsidRPr="003E2D1B">
          <w:rPr>
            <w:rStyle w:val="Hyperlink"/>
            <w:rFonts w:cs="Arial"/>
            <w:b w:val="0"/>
            <w:bCs w:val="0"/>
            <w:szCs w:val="20"/>
          </w:rPr>
          <w:t>Osnovna sposobnost ponudnika</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_Toc202953912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18</w:t>
        </w:r>
        <w:r w:rsidRPr="003E2D1B">
          <w:rPr>
            <w:rFonts w:cs="Arial"/>
            <w:b w:val="0"/>
            <w:bCs w:val="0"/>
            <w:webHidden/>
            <w:szCs w:val="20"/>
          </w:rPr>
          <w:fldChar w:fldCharType="end"/>
        </w:r>
      </w:hyperlink>
    </w:p>
    <w:p w14:paraId="7AB55482" w14:textId="24213F4A" w:rsidR="003E2D1B" w:rsidRPr="003E2D1B" w:rsidRDefault="003E2D1B">
      <w:pPr>
        <w:pStyle w:val="TOC2"/>
        <w:rPr>
          <w:rFonts w:eastAsiaTheme="minorEastAsia" w:cs="Arial"/>
          <w:b w:val="0"/>
          <w:bCs w:val="0"/>
          <w:kern w:val="2"/>
          <w:szCs w:val="20"/>
          <w:lang w:eastAsia="sl-SI"/>
          <w14:ligatures w14:val="standardContextual"/>
        </w:rPr>
      </w:pPr>
      <w:hyperlink w:anchor="_Toc202953913" w:history="1">
        <w:r w:rsidRPr="003E2D1B">
          <w:rPr>
            <w:rStyle w:val="Hyperlink"/>
            <w:rFonts w:cs="Arial"/>
            <w:b w:val="0"/>
            <w:bCs w:val="0"/>
            <w:szCs w:val="20"/>
          </w:rPr>
          <w:t>4.4</w:t>
        </w:r>
        <w:r w:rsidRPr="003E2D1B">
          <w:rPr>
            <w:rFonts w:eastAsiaTheme="minorEastAsia" w:cs="Arial"/>
            <w:b w:val="0"/>
            <w:bCs w:val="0"/>
            <w:kern w:val="2"/>
            <w:szCs w:val="20"/>
            <w:lang w:eastAsia="sl-SI"/>
            <w14:ligatures w14:val="standardContextual"/>
          </w:rPr>
          <w:tab/>
        </w:r>
        <w:r w:rsidRPr="003E2D1B">
          <w:rPr>
            <w:rStyle w:val="Hyperlink"/>
            <w:rFonts w:cs="Arial"/>
            <w:b w:val="0"/>
            <w:bCs w:val="0"/>
            <w:szCs w:val="20"/>
          </w:rPr>
          <w:t>Sposobnost za opravljanje poklicne dejavnosti</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_Toc202953913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21</w:t>
        </w:r>
        <w:r w:rsidRPr="003E2D1B">
          <w:rPr>
            <w:rFonts w:cs="Arial"/>
            <w:b w:val="0"/>
            <w:bCs w:val="0"/>
            <w:webHidden/>
            <w:szCs w:val="20"/>
          </w:rPr>
          <w:fldChar w:fldCharType="end"/>
        </w:r>
      </w:hyperlink>
    </w:p>
    <w:p w14:paraId="19780354" w14:textId="67553D33" w:rsidR="003E2D1B" w:rsidRPr="003E2D1B" w:rsidRDefault="003E2D1B">
      <w:pPr>
        <w:pStyle w:val="TOC2"/>
        <w:rPr>
          <w:rFonts w:eastAsiaTheme="minorEastAsia" w:cs="Arial"/>
          <w:b w:val="0"/>
          <w:bCs w:val="0"/>
          <w:kern w:val="2"/>
          <w:szCs w:val="20"/>
          <w:lang w:eastAsia="sl-SI"/>
          <w14:ligatures w14:val="standardContextual"/>
        </w:rPr>
      </w:pPr>
      <w:hyperlink w:anchor="_Toc202953914" w:history="1">
        <w:r w:rsidRPr="003E2D1B">
          <w:rPr>
            <w:rStyle w:val="Hyperlink"/>
            <w:rFonts w:cs="Arial"/>
            <w:b w:val="0"/>
            <w:bCs w:val="0"/>
            <w:szCs w:val="20"/>
          </w:rPr>
          <w:t>4.5</w:t>
        </w:r>
        <w:r w:rsidRPr="003E2D1B">
          <w:rPr>
            <w:rFonts w:eastAsiaTheme="minorEastAsia" w:cs="Arial"/>
            <w:b w:val="0"/>
            <w:bCs w:val="0"/>
            <w:kern w:val="2"/>
            <w:szCs w:val="20"/>
            <w:lang w:eastAsia="sl-SI"/>
            <w14:ligatures w14:val="standardContextual"/>
          </w:rPr>
          <w:tab/>
        </w:r>
        <w:r w:rsidRPr="003E2D1B">
          <w:rPr>
            <w:rStyle w:val="Hyperlink"/>
            <w:rFonts w:cs="Arial"/>
            <w:b w:val="0"/>
            <w:bCs w:val="0"/>
            <w:szCs w:val="20"/>
          </w:rPr>
          <w:t>Ekonomska in / ali finančna sposobnost</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_Toc202953914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21</w:t>
        </w:r>
        <w:r w:rsidRPr="003E2D1B">
          <w:rPr>
            <w:rFonts w:cs="Arial"/>
            <w:b w:val="0"/>
            <w:bCs w:val="0"/>
            <w:webHidden/>
            <w:szCs w:val="20"/>
          </w:rPr>
          <w:fldChar w:fldCharType="end"/>
        </w:r>
      </w:hyperlink>
    </w:p>
    <w:p w14:paraId="2C2469FC" w14:textId="14D0F24A" w:rsidR="003E2D1B" w:rsidRPr="003E2D1B" w:rsidRDefault="003E2D1B">
      <w:pPr>
        <w:pStyle w:val="TOC1"/>
        <w:rPr>
          <w:rFonts w:eastAsiaTheme="minorEastAsia"/>
          <w:b w:val="0"/>
          <w:bCs w:val="0"/>
          <w:kern w:val="2"/>
          <w:szCs w:val="20"/>
          <w:lang w:eastAsia="sl-SI"/>
          <w14:ligatures w14:val="standardContextual"/>
        </w:rPr>
      </w:pPr>
      <w:hyperlink w:anchor="_Toc202953915" w:history="1">
        <w:r w:rsidRPr="003E2D1B">
          <w:rPr>
            <w:rStyle w:val="Hyperlink"/>
            <w:b w:val="0"/>
            <w:bCs w:val="0"/>
            <w:szCs w:val="20"/>
          </w:rPr>
          <w:t>5</w:t>
        </w:r>
        <w:r w:rsidRPr="003E2D1B">
          <w:rPr>
            <w:rFonts w:eastAsiaTheme="minorEastAsia"/>
            <w:b w:val="0"/>
            <w:bCs w:val="0"/>
            <w:kern w:val="2"/>
            <w:szCs w:val="20"/>
            <w:lang w:eastAsia="sl-SI"/>
            <w14:ligatures w14:val="standardContextual"/>
          </w:rPr>
          <w:tab/>
        </w:r>
        <w:r w:rsidRPr="003E2D1B">
          <w:rPr>
            <w:rStyle w:val="Hyperlink"/>
            <w:b w:val="0"/>
            <w:bCs w:val="0"/>
            <w:szCs w:val="20"/>
          </w:rPr>
          <w:t>MERILO ZA IZBIRO NAJUGODNEJŠEGA PONUDNIKA</w:t>
        </w:r>
        <w:r w:rsidRPr="003E2D1B">
          <w:rPr>
            <w:b w:val="0"/>
            <w:bCs w:val="0"/>
            <w:webHidden/>
            <w:szCs w:val="20"/>
          </w:rPr>
          <w:tab/>
        </w:r>
        <w:r w:rsidRPr="003E2D1B">
          <w:rPr>
            <w:b w:val="0"/>
            <w:bCs w:val="0"/>
            <w:webHidden/>
            <w:szCs w:val="20"/>
          </w:rPr>
          <w:fldChar w:fldCharType="begin"/>
        </w:r>
        <w:r w:rsidRPr="003E2D1B">
          <w:rPr>
            <w:b w:val="0"/>
            <w:bCs w:val="0"/>
            <w:webHidden/>
            <w:szCs w:val="20"/>
          </w:rPr>
          <w:instrText xml:space="preserve"> PAGEREF _Toc202953915 \h </w:instrText>
        </w:r>
        <w:r w:rsidRPr="003E2D1B">
          <w:rPr>
            <w:b w:val="0"/>
            <w:bCs w:val="0"/>
            <w:webHidden/>
            <w:szCs w:val="20"/>
          </w:rPr>
        </w:r>
        <w:r w:rsidRPr="003E2D1B">
          <w:rPr>
            <w:b w:val="0"/>
            <w:bCs w:val="0"/>
            <w:webHidden/>
            <w:szCs w:val="20"/>
          </w:rPr>
          <w:fldChar w:fldCharType="separate"/>
        </w:r>
        <w:r w:rsidRPr="003E2D1B">
          <w:rPr>
            <w:b w:val="0"/>
            <w:bCs w:val="0"/>
            <w:webHidden/>
            <w:szCs w:val="20"/>
          </w:rPr>
          <w:t>22</w:t>
        </w:r>
        <w:r w:rsidRPr="003E2D1B">
          <w:rPr>
            <w:b w:val="0"/>
            <w:bCs w:val="0"/>
            <w:webHidden/>
            <w:szCs w:val="20"/>
          </w:rPr>
          <w:fldChar w:fldCharType="end"/>
        </w:r>
      </w:hyperlink>
    </w:p>
    <w:p w14:paraId="0C02B26E" w14:textId="25A9459E" w:rsidR="003E2D1B" w:rsidRPr="003E2D1B" w:rsidRDefault="003E2D1B">
      <w:pPr>
        <w:pStyle w:val="TOC2"/>
        <w:rPr>
          <w:rFonts w:eastAsiaTheme="minorEastAsia" w:cs="Arial"/>
          <w:b w:val="0"/>
          <w:bCs w:val="0"/>
          <w:kern w:val="2"/>
          <w:szCs w:val="20"/>
          <w:lang w:eastAsia="sl-SI"/>
          <w14:ligatures w14:val="standardContextual"/>
        </w:rPr>
      </w:pPr>
      <w:hyperlink w:anchor="_Toc202953916" w:history="1">
        <w:r w:rsidRPr="003E2D1B">
          <w:rPr>
            <w:rStyle w:val="Hyperlink"/>
            <w:rFonts w:cs="Arial"/>
            <w:b w:val="0"/>
            <w:bCs w:val="0"/>
            <w:szCs w:val="20"/>
          </w:rPr>
          <w:t>5.1</w:t>
        </w:r>
        <w:r w:rsidRPr="003E2D1B">
          <w:rPr>
            <w:rFonts w:eastAsiaTheme="minorEastAsia" w:cs="Arial"/>
            <w:b w:val="0"/>
            <w:bCs w:val="0"/>
            <w:kern w:val="2"/>
            <w:szCs w:val="20"/>
            <w:lang w:eastAsia="sl-SI"/>
            <w14:ligatures w14:val="standardContextual"/>
          </w:rPr>
          <w:tab/>
        </w:r>
        <w:r w:rsidRPr="003E2D1B">
          <w:rPr>
            <w:rStyle w:val="Hyperlink"/>
            <w:rFonts w:cs="Arial"/>
            <w:b w:val="0"/>
            <w:bCs w:val="0"/>
            <w:szCs w:val="20"/>
          </w:rPr>
          <w:t>Primer dveh ponudb z enakim rezultatom ocenjevanja</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_Toc202953916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22</w:t>
        </w:r>
        <w:r w:rsidRPr="003E2D1B">
          <w:rPr>
            <w:rFonts w:cs="Arial"/>
            <w:b w:val="0"/>
            <w:bCs w:val="0"/>
            <w:webHidden/>
            <w:szCs w:val="20"/>
          </w:rPr>
          <w:fldChar w:fldCharType="end"/>
        </w:r>
      </w:hyperlink>
    </w:p>
    <w:p w14:paraId="5E83DD2E" w14:textId="673D5957" w:rsidR="003E2D1B" w:rsidRPr="003E2D1B" w:rsidRDefault="003E2D1B">
      <w:pPr>
        <w:pStyle w:val="TOC1"/>
        <w:rPr>
          <w:rFonts w:eastAsiaTheme="minorEastAsia"/>
          <w:b w:val="0"/>
          <w:bCs w:val="0"/>
          <w:kern w:val="2"/>
          <w:szCs w:val="20"/>
          <w:lang w:eastAsia="sl-SI"/>
          <w14:ligatures w14:val="standardContextual"/>
        </w:rPr>
      </w:pPr>
      <w:hyperlink w:anchor="_Toc202953917" w:history="1">
        <w:r w:rsidRPr="003E2D1B">
          <w:rPr>
            <w:rStyle w:val="Hyperlink"/>
            <w:b w:val="0"/>
            <w:bCs w:val="0"/>
            <w:szCs w:val="20"/>
          </w:rPr>
          <w:t>6</w:t>
        </w:r>
        <w:r w:rsidRPr="003E2D1B">
          <w:rPr>
            <w:rFonts w:eastAsiaTheme="minorEastAsia"/>
            <w:b w:val="0"/>
            <w:bCs w:val="0"/>
            <w:kern w:val="2"/>
            <w:szCs w:val="20"/>
            <w:lang w:eastAsia="sl-SI"/>
            <w14:ligatures w14:val="standardContextual"/>
          </w:rPr>
          <w:tab/>
        </w:r>
        <w:r w:rsidRPr="003E2D1B">
          <w:rPr>
            <w:rStyle w:val="Hyperlink"/>
            <w:b w:val="0"/>
            <w:bCs w:val="0"/>
            <w:szCs w:val="20"/>
          </w:rPr>
          <w:t>PRAVNO VARSTVO</w:t>
        </w:r>
        <w:r w:rsidRPr="003E2D1B">
          <w:rPr>
            <w:b w:val="0"/>
            <w:bCs w:val="0"/>
            <w:webHidden/>
            <w:szCs w:val="20"/>
          </w:rPr>
          <w:tab/>
        </w:r>
        <w:r w:rsidRPr="003E2D1B">
          <w:rPr>
            <w:b w:val="0"/>
            <w:bCs w:val="0"/>
            <w:webHidden/>
            <w:szCs w:val="20"/>
          </w:rPr>
          <w:fldChar w:fldCharType="begin"/>
        </w:r>
        <w:r w:rsidRPr="003E2D1B">
          <w:rPr>
            <w:b w:val="0"/>
            <w:bCs w:val="0"/>
            <w:webHidden/>
            <w:szCs w:val="20"/>
          </w:rPr>
          <w:instrText xml:space="preserve"> PAGEREF _Toc202953917 \h </w:instrText>
        </w:r>
        <w:r w:rsidRPr="003E2D1B">
          <w:rPr>
            <w:b w:val="0"/>
            <w:bCs w:val="0"/>
            <w:webHidden/>
            <w:szCs w:val="20"/>
          </w:rPr>
        </w:r>
        <w:r w:rsidRPr="003E2D1B">
          <w:rPr>
            <w:b w:val="0"/>
            <w:bCs w:val="0"/>
            <w:webHidden/>
            <w:szCs w:val="20"/>
          </w:rPr>
          <w:fldChar w:fldCharType="separate"/>
        </w:r>
        <w:r w:rsidRPr="003E2D1B">
          <w:rPr>
            <w:b w:val="0"/>
            <w:bCs w:val="0"/>
            <w:webHidden/>
            <w:szCs w:val="20"/>
          </w:rPr>
          <w:t>22</w:t>
        </w:r>
        <w:r w:rsidRPr="003E2D1B">
          <w:rPr>
            <w:b w:val="0"/>
            <w:bCs w:val="0"/>
            <w:webHidden/>
            <w:szCs w:val="20"/>
          </w:rPr>
          <w:fldChar w:fldCharType="end"/>
        </w:r>
      </w:hyperlink>
    </w:p>
    <w:p w14:paraId="03C928E6" w14:textId="0F3EFAC0" w:rsidR="003E2D1B" w:rsidRPr="003E2D1B" w:rsidRDefault="003E2D1B">
      <w:pPr>
        <w:pStyle w:val="TOC1"/>
        <w:rPr>
          <w:rFonts w:eastAsiaTheme="minorEastAsia"/>
          <w:b w:val="0"/>
          <w:bCs w:val="0"/>
          <w:kern w:val="2"/>
          <w:szCs w:val="20"/>
          <w:lang w:eastAsia="sl-SI"/>
          <w14:ligatures w14:val="standardContextual"/>
        </w:rPr>
      </w:pPr>
      <w:hyperlink w:anchor="_Toc202953918" w:history="1">
        <w:r w:rsidRPr="003E2D1B">
          <w:rPr>
            <w:rStyle w:val="Hyperlink"/>
            <w:b w:val="0"/>
            <w:bCs w:val="0"/>
            <w:szCs w:val="20"/>
          </w:rPr>
          <w:t>7</w:t>
        </w:r>
        <w:r w:rsidRPr="003E2D1B">
          <w:rPr>
            <w:rFonts w:eastAsiaTheme="minorEastAsia"/>
            <w:b w:val="0"/>
            <w:bCs w:val="0"/>
            <w:kern w:val="2"/>
            <w:szCs w:val="20"/>
            <w:lang w:eastAsia="sl-SI"/>
            <w14:ligatures w14:val="standardContextual"/>
          </w:rPr>
          <w:tab/>
        </w:r>
        <w:r w:rsidRPr="003E2D1B">
          <w:rPr>
            <w:rStyle w:val="Hyperlink"/>
            <w:b w:val="0"/>
            <w:bCs w:val="0"/>
            <w:szCs w:val="20"/>
          </w:rPr>
          <w:t>OBRAZCI</w:t>
        </w:r>
        <w:r w:rsidRPr="003E2D1B">
          <w:rPr>
            <w:b w:val="0"/>
            <w:bCs w:val="0"/>
            <w:webHidden/>
            <w:szCs w:val="20"/>
          </w:rPr>
          <w:tab/>
        </w:r>
        <w:r w:rsidRPr="003E2D1B">
          <w:rPr>
            <w:b w:val="0"/>
            <w:bCs w:val="0"/>
            <w:webHidden/>
            <w:szCs w:val="20"/>
          </w:rPr>
          <w:fldChar w:fldCharType="begin"/>
        </w:r>
        <w:r w:rsidRPr="003E2D1B">
          <w:rPr>
            <w:b w:val="0"/>
            <w:bCs w:val="0"/>
            <w:webHidden/>
            <w:szCs w:val="20"/>
          </w:rPr>
          <w:instrText xml:space="preserve"> PAGEREF _Toc202953918 \h </w:instrText>
        </w:r>
        <w:r w:rsidRPr="003E2D1B">
          <w:rPr>
            <w:b w:val="0"/>
            <w:bCs w:val="0"/>
            <w:webHidden/>
            <w:szCs w:val="20"/>
          </w:rPr>
        </w:r>
        <w:r w:rsidRPr="003E2D1B">
          <w:rPr>
            <w:b w:val="0"/>
            <w:bCs w:val="0"/>
            <w:webHidden/>
            <w:szCs w:val="20"/>
          </w:rPr>
          <w:fldChar w:fldCharType="separate"/>
        </w:r>
        <w:r w:rsidRPr="003E2D1B">
          <w:rPr>
            <w:b w:val="0"/>
            <w:bCs w:val="0"/>
            <w:webHidden/>
            <w:szCs w:val="20"/>
          </w:rPr>
          <w:t>23</w:t>
        </w:r>
        <w:r w:rsidRPr="003E2D1B">
          <w:rPr>
            <w:b w:val="0"/>
            <w:bCs w:val="0"/>
            <w:webHidden/>
            <w:szCs w:val="20"/>
          </w:rPr>
          <w:fldChar w:fldCharType="end"/>
        </w:r>
      </w:hyperlink>
    </w:p>
    <w:p w14:paraId="5732A458" w14:textId="1CFE6ECE" w:rsidR="003E2D1B" w:rsidRPr="003E2D1B" w:rsidRDefault="003E2D1B">
      <w:pPr>
        <w:pStyle w:val="TOC2"/>
        <w:rPr>
          <w:rFonts w:eastAsiaTheme="minorEastAsia" w:cs="Arial"/>
          <w:b w:val="0"/>
          <w:bCs w:val="0"/>
          <w:kern w:val="2"/>
          <w:szCs w:val="20"/>
          <w:lang w:eastAsia="sl-SI"/>
          <w14:ligatures w14:val="standardContextual"/>
        </w:rPr>
      </w:pPr>
      <w:hyperlink w:anchor="_Toc202953919" w:history="1">
        <w:r w:rsidRPr="003E2D1B">
          <w:rPr>
            <w:rStyle w:val="Hyperlink"/>
            <w:rFonts w:cs="Arial"/>
            <w:b w:val="0"/>
            <w:bCs w:val="0"/>
            <w:szCs w:val="20"/>
          </w:rPr>
          <w:t>Podatki o ponudniku</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_Toc202953919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24</w:t>
        </w:r>
        <w:r w:rsidRPr="003E2D1B">
          <w:rPr>
            <w:rFonts w:cs="Arial"/>
            <w:b w:val="0"/>
            <w:bCs w:val="0"/>
            <w:webHidden/>
            <w:szCs w:val="20"/>
          </w:rPr>
          <w:fldChar w:fldCharType="end"/>
        </w:r>
      </w:hyperlink>
    </w:p>
    <w:p w14:paraId="4CD7A4ED" w14:textId="23673F20" w:rsidR="003E2D1B" w:rsidRPr="003E2D1B" w:rsidRDefault="003E2D1B">
      <w:pPr>
        <w:pStyle w:val="TOC2"/>
        <w:rPr>
          <w:rFonts w:eastAsiaTheme="minorEastAsia" w:cs="Arial"/>
          <w:b w:val="0"/>
          <w:bCs w:val="0"/>
          <w:kern w:val="2"/>
          <w:szCs w:val="20"/>
          <w:lang w:eastAsia="sl-SI"/>
          <w14:ligatures w14:val="standardContextual"/>
        </w:rPr>
      </w:pPr>
      <w:hyperlink w:anchor="_Toc202953920" w:history="1">
        <w:r w:rsidRPr="003E2D1B">
          <w:rPr>
            <w:rStyle w:val="Hyperlink"/>
            <w:rFonts w:cs="Arial"/>
            <w:b w:val="0"/>
            <w:bCs w:val="0"/>
            <w:szCs w:val="20"/>
          </w:rPr>
          <w:t>Izjava o sprejemanju pogojev javnega naročila</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_Toc202953920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25</w:t>
        </w:r>
        <w:r w:rsidRPr="003E2D1B">
          <w:rPr>
            <w:rFonts w:cs="Arial"/>
            <w:b w:val="0"/>
            <w:bCs w:val="0"/>
            <w:webHidden/>
            <w:szCs w:val="20"/>
          </w:rPr>
          <w:fldChar w:fldCharType="end"/>
        </w:r>
      </w:hyperlink>
    </w:p>
    <w:p w14:paraId="07DEF397" w14:textId="146E1C5B" w:rsidR="003E2D1B" w:rsidRPr="003E2D1B" w:rsidRDefault="003E2D1B">
      <w:pPr>
        <w:pStyle w:val="TOC2"/>
        <w:rPr>
          <w:rFonts w:eastAsiaTheme="minorEastAsia" w:cs="Arial"/>
          <w:b w:val="0"/>
          <w:bCs w:val="0"/>
          <w:kern w:val="2"/>
          <w:szCs w:val="20"/>
          <w:lang w:eastAsia="sl-SI"/>
          <w14:ligatures w14:val="standardContextual"/>
        </w:rPr>
      </w:pPr>
      <w:hyperlink w:anchor="_Toc202953921" w:history="1">
        <w:r w:rsidRPr="003E2D1B">
          <w:rPr>
            <w:rStyle w:val="Hyperlink"/>
            <w:rFonts w:cs="Arial"/>
            <w:b w:val="0"/>
            <w:bCs w:val="0"/>
            <w:szCs w:val="20"/>
          </w:rPr>
          <w:t>Povzetek predračuna / Rekapitulacija</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_Toc202953921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26</w:t>
        </w:r>
        <w:r w:rsidRPr="003E2D1B">
          <w:rPr>
            <w:rFonts w:cs="Arial"/>
            <w:b w:val="0"/>
            <w:bCs w:val="0"/>
            <w:webHidden/>
            <w:szCs w:val="20"/>
          </w:rPr>
          <w:fldChar w:fldCharType="end"/>
        </w:r>
      </w:hyperlink>
    </w:p>
    <w:p w14:paraId="0F339304" w14:textId="168248D7" w:rsidR="003E2D1B" w:rsidRPr="003E2D1B" w:rsidRDefault="003E2D1B">
      <w:pPr>
        <w:pStyle w:val="TOC2"/>
        <w:rPr>
          <w:rFonts w:eastAsiaTheme="minorEastAsia" w:cs="Arial"/>
          <w:b w:val="0"/>
          <w:bCs w:val="0"/>
          <w:kern w:val="2"/>
          <w:szCs w:val="20"/>
          <w:lang w:eastAsia="sl-SI"/>
          <w14:ligatures w14:val="standardContextual"/>
        </w:rPr>
      </w:pPr>
      <w:hyperlink w:anchor="_Toc202953922" w:history="1">
        <w:r w:rsidRPr="003E2D1B">
          <w:rPr>
            <w:rStyle w:val="Hyperlink"/>
            <w:rFonts w:cs="Arial"/>
            <w:b w:val="0"/>
            <w:bCs w:val="0"/>
            <w:szCs w:val="20"/>
          </w:rPr>
          <w:t>Izjava ponudnika, da je vsa oprema tovarniško nova</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_Toc202953922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27</w:t>
        </w:r>
        <w:r w:rsidRPr="003E2D1B">
          <w:rPr>
            <w:rFonts w:cs="Arial"/>
            <w:b w:val="0"/>
            <w:bCs w:val="0"/>
            <w:webHidden/>
            <w:szCs w:val="20"/>
          </w:rPr>
          <w:fldChar w:fldCharType="end"/>
        </w:r>
      </w:hyperlink>
    </w:p>
    <w:p w14:paraId="489BCBE8" w14:textId="39D180E7" w:rsidR="003E2D1B" w:rsidRPr="003E2D1B" w:rsidRDefault="003E2D1B">
      <w:pPr>
        <w:pStyle w:val="TOC2"/>
        <w:rPr>
          <w:rFonts w:eastAsiaTheme="minorEastAsia" w:cs="Arial"/>
          <w:b w:val="0"/>
          <w:bCs w:val="0"/>
          <w:kern w:val="2"/>
          <w:szCs w:val="20"/>
          <w:lang w:eastAsia="sl-SI"/>
          <w14:ligatures w14:val="standardContextual"/>
        </w:rPr>
      </w:pPr>
      <w:hyperlink w:anchor="_Toc202953923" w:history="1">
        <w:r w:rsidRPr="003E2D1B">
          <w:rPr>
            <w:rStyle w:val="Hyperlink"/>
            <w:rFonts w:cs="Arial"/>
            <w:b w:val="0"/>
            <w:bCs w:val="0"/>
            <w:szCs w:val="20"/>
          </w:rPr>
          <w:t>Izjava o zagotavljanju rezervnih delov za ponujeno opremo</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_Toc202953923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28</w:t>
        </w:r>
        <w:r w:rsidRPr="003E2D1B">
          <w:rPr>
            <w:rFonts w:cs="Arial"/>
            <w:b w:val="0"/>
            <w:bCs w:val="0"/>
            <w:webHidden/>
            <w:szCs w:val="20"/>
          </w:rPr>
          <w:fldChar w:fldCharType="end"/>
        </w:r>
      </w:hyperlink>
    </w:p>
    <w:p w14:paraId="1BEA59C0" w14:textId="18AAD82B" w:rsidR="003E2D1B" w:rsidRPr="003E2D1B" w:rsidRDefault="003E2D1B">
      <w:pPr>
        <w:pStyle w:val="TOC2"/>
        <w:rPr>
          <w:rFonts w:eastAsiaTheme="minorEastAsia" w:cs="Arial"/>
          <w:b w:val="0"/>
          <w:bCs w:val="0"/>
          <w:kern w:val="2"/>
          <w:szCs w:val="20"/>
          <w:lang w:eastAsia="sl-SI"/>
          <w14:ligatures w14:val="standardContextual"/>
        </w:rPr>
      </w:pPr>
      <w:hyperlink w:anchor="_Toc202953924" w:history="1">
        <w:r w:rsidRPr="003E2D1B">
          <w:rPr>
            <w:rStyle w:val="Hyperlink"/>
            <w:rFonts w:cs="Arial"/>
            <w:b w:val="0"/>
            <w:bCs w:val="0"/>
            <w:szCs w:val="20"/>
          </w:rPr>
          <w:t>Izjava o garanciji in vzdrževanju</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_Toc202953924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29</w:t>
        </w:r>
        <w:r w:rsidRPr="003E2D1B">
          <w:rPr>
            <w:rFonts w:cs="Arial"/>
            <w:b w:val="0"/>
            <w:bCs w:val="0"/>
            <w:webHidden/>
            <w:szCs w:val="20"/>
          </w:rPr>
          <w:fldChar w:fldCharType="end"/>
        </w:r>
      </w:hyperlink>
    </w:p>
    <w:p w14:paraId="0881E5C2" w14:textId="71328D56" w:rsidR="003E2D1B" w:rsidRPr="003E2D1B" w:rsidRDefault="003E2D1B">
      <w:pPr>
        <w:pStyle w:val="TOC2"/>
        <w:rPr>
          <w:rFonts w:eastAsiaTheme="minorEastAsia" w:cs="Arial"/>
          <w:b w:val="0"/>
          <w:bCs w:val="0"/>
          <w:kern w:val="2"/>
          <w:szCs w:val="20"/>
          <w:lang w:eastAsia="sl-SI"/>
          <w14:ligatures w14:val="standardContextual"/>
        </w:rPr>
      </w:pPr>
      <w:hyperlink w:anchor="_Toc202953925" w:history="1">
        <w:r w:rsidRPr="003E2D1B">
          <w:rPr>
            <w:rStyle w:val="Hyperlink"/>
            <w:rFonts w:cs="Arial"/>
            <w:b w:val="0"/>
            <w:bCs w:val="0"/>
            <w:szCs w:val="20"/>
          </w:rPr>
          <w:t>Izjava o varovanju podatkov</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_Toc202953925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30</w:t>
        </w:r>
        <w:r w:rsidRPr="003E2D1B">
          <w:rPr>
            <w:rFonts w:cs="Arial"/>
            <w:b w:val="0"/>
            <w:bCs w:val="0"/>
            <w:webHidden/>
            <w:szCs w:val="20"/>
          </w:rPr>
          <w:fldChar w:fldCharType="end"/>
        </w:r>
      </w:hyperlink>
    </w:p>
    <w:p w14:paraId="7A57F021" w14:textId="2F29A85F" w:rsidR="003E2D1B" w:rsidRPr="003E2D1B" w:rsidRDefault="003E2D1B">
      <w:pPr>
        <w:pStyle w:val="TOC2"/>
        <w:rPr>
          <w:rFonts w:eastAsiaTheme="minorEastAsia" w:cs="Arial"/>
          <w:b w:val="0"/>
          <w:bCs w:val="0"/>
          <w:kern w:val="2"/>
          <w:szCs w:val="20"/>
          <w:lang w:eastAsia="sl-SI"/>
          <w14:ligatures w14:val="standardContextual"/>
        </w:rPr>
      </w:pPr>
      <w:hyperlink w:anchor="_Toc202953926" w:history="1">
        <w:r w:rsidRPr="003E2D1B">
          <w:rPr>
            <w:rStyle w:val="Hyperlink"/>
            <w:rFonts w:cs="Arial"/>
            <w:b w:val="0"/>
            <w:bCs w:val="0"/>
            <w:szCs w:val="20"/>
          </w:rPr>
          <w:t>Izjava proizvajalca opreme</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_Toc202953926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31</w:t>
        </w:r>
        <w:r w:rsidRPr="003E2D1B">
          <w:rPr>
            <w:rFonts w:cs="Arial"/>
            <w:b w:val="0"/>
            <w:bCs w:val="0"/>
            <w:webHidden/>
            <w:szCs w:val="20"/>
          </w:rPr>
          <w:fldChar w:fldCharType="end"/>
        </w:r>
      </w:hyperlink>
    </w:p>
    <w:p w14:paraId="1AA42C15" w14:textId="18B8E277" w:rsidR="003E2D1B" w:rsidRPr="003E2D1B" w:rsidRDefault="003E2D1B">
      <w:pPr>
        <w:pStyle w:val="TOC2"/>
        <w:rPr>
          <w:rFonts w:eastAsiaTheme="minorEastAsia" w:cs="Arial"/>
          <w:b w:val="0"/>
          <w:bCs w:val="0"/>
          <w:kern w:val="2"/>
          <w:szCs w:val="20"/>
          <w:lang w:eastAsia="sl-SI"/>
          <w14:ligatures w14:val="standardContextual"/>
        </w:rPr>
      </w:pPr>
      <w:hyperlink w:anchor="_Toc202953927" w:history="1">
        <w:r w:rsidRPr="003E2D1B">
          <w:rPr>
            <w:rStyle w:val="Hyperlink"/>
            <w:rFonts w:cs="Arial"/>
            <w:b w:val="0"/>
            <w:bCs w:val="0"/>
            <w:szCs w:val="20"/>
          </w:rPr>
          <w:t>Izjava principala</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_Toc202953927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32</w:t>
        </w:r>
        <w:r w:rsidRPr="003E2D1B">
          <w:rPr>
            <w:rFonts w:cs="Arial"/>
            <w:b w:val="0"/>
            <w:bCs w:val="0"/>
            <w:webHidden/>
            <w:szCs w:val="20"/>
          </w:rPr>
          <w:fldChar w:fldCharType="end"/>
        </w:r>
      </w:hyperlink>
    </w:p>
    <w:p w14:paraId="273BF27A" w14:textId="0777DD22" w:rsidR="003E2D1B" w:rsidRPr="003E2D1B" w:rsidRDefault="003E2D1B">
      <w:pPr>
        <w:pStyle w:val="TOC2"/>
        <w:rPr>
          <w:rFonts w:eastAsiaTheme="minorEastAsia" w:cs="Arial"/>
          <w:b w:val="0"/>
          <w:bCs w:val="0"/>
          <w:kern w:val="2"/>
          <w:szCs w:val="20"/>
          <w:lang w:eastAsia="sl-SI"/>
          <w14:ligatures w14:val="standardContextual"/>
        </w:rPr>
      </w:pPr>
      <w:hyperlink w:anchor="_Toc202953928" w:history="1">
        <w:r w:rsidRPr="003E2D1B">
          <w:rPr>
            <w:rStyle w:val="Hyperlink"/>
            <w:rFonts w:cs="Arial"/>
            <w:b w:val="0"/>
            <w:bCs w:val="0"/>
            <w:szCs w:val="20"/>
          </w:rPr>
          <w:t>Izjava o predložitvi garancije za dobro izvedbo pogodbenih obveznosti</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_Toc202953928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33</w:t>
        </w:r>
        <w:r w:rsidRPr="003E2D1B">
          <w:rPr>
            <w:rFonts w:cs="Arial"/>
            <w:b w:val="0"/>
            <w:bCs w:val="0"/>
            <w:webHidden/>
            <w:szCs w:val="20"/>
          </w:rPr>
          <w:fldChar w:fldCharType="end"/>
        </w:r>
      </w:hyperlink>
    </w:p>
    <w:p w14:paraId="41D20BC9" w14:textId="5058F9BA" w:rsidR="003E2D1B" w:rsidRPr="003E2D1B" w:rsidRDefault="003E2D1B">
      <w:pPr>
        <w:pStyle w:val="TOC2"/>
        <w:rPr>
          <w:rFonts w:eastAsiaTheme="minorEastAsia" w:cs="Arial"/>
          <w:b w:val="0"/>
          <w:bCs w:val="0"/>
          <w:kern w:val="2"/>
          <w:szCs w:val="20"/>
          <w:lang w:eastAsia="sl-SI"/>
          <w14:ligatures w14:val="standardContextual"/>
        </w:rPr>
      </w:pPr>
      <w:hyperlink w:anchor="_Toc202953929" w:history="1">
        <w:r w:rsidRPr="003E2D1B">
          <w:rPr>
            <w:rStyle w:val="Hyperlink"/>
            <w:rFonts w:cs="Arial"/>
            <w:b w:val="0"/>
            <w:bCs w:val="0"/>
            <w:szCs w:val="20"/>
          </w:rPr>
          <w:t>Vzorec pogodbe</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_Toc202953929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34</w:t>
        </w:r>
        <w:r w:rsidRPr="003E2D1B">
          <w:rPr>
            <w:rFonts w:cs="Arial"/>
            <w:b w:val="0"/>
            <w:bCs w:val="0"/>
            <w:webHidden/>
            <w:szCs w:val="20"/>
          </w:rPr>
          <w:fldChar w:fldCharType="end"/>
        </w:r>
      </w:hyperlink>
    </w:p>
    <w:p w14:paraId="321AF337" w14:textId="0FBB1315" w:rsidR="003E2D1B" w:rsidRPr="003E2D1B" w:rsidRDefault="003E2D1B">
      <w:pPr>
        <w:pStyle w:val="TOC2"/>
        <w:rPr>
          <w:rFonts w:eastAsiaTheme="minorEastAsia" w:cs="Arial"/>
          <w:b w:val="0"/>
          <w:bCs w:val="0"/>
          <w:kern w:val="2"/>
          <w:szCs w:val="20"/>
          <w:lang w:eastAsia="sl-SI"/>
          <w14:ligatures w14:val="standardContextual"/>
        </w:rPr>
      </w:pPr>
      <w:hyperlink w:anchor="_Toc202953930" w:history="1">
        <w:r w:rsidRPr="003E2D1B">
          <w:rPr>
            <w:rStyle w:val="Hyperlink"/>
            <w:rFonts w:cs="Arial"/>
            <w:b w:val="0"/>
            <w:bCs w:val="0"/>
            <w:szCs w:val="20"/>
          </w:rPr>
          <w:t>Izjava o posredovanju podatkov o razkritju lastništva ponudnika</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_Toc202953930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42</w:t>
        </w:r>
        <w:r w:rsidRPr="003E2D1B">
          <w:rPr>
            <w:rFonts w:cs="Arial"/>
            <w:b w:val="0"/>
            <w:bCs w:val="0"/>
            <w:webHidden/>
            <w:szCs w:val="20"/>
          </w:rPr>
          <w:fldChar w:fldCharType="end"/>
        </w:r>
      </w:hyperlink>
    </w:p>
    <w:p w14:paraId="4EF14C9D" w14:textId="6C033F39" w:rsidR="003E2D1B" w:rsidRPr="003E2D1B" w:rsidRDefault="003E2D1B">
      <w:pPr>
        <w:pStyle w:val="TOC2"/>
        <w:rPr>
          <w:rFonts w:eastAsiaTheme="minorEastAsia" w:cs="Arial"/>
          <w:b w:val="0"/>
          <w:bCs w:val="0"/>
          <w:kern w:val="2"/>
          <w:szCs w:val="20"/>
          <w:lang w:eastAsia="sl-SI"/>
          <w14:ligatures w14:val="standardContextual"/>
        </w:rPr>
      </w:pPr>
      <w:hyperlink w:anchor="_Toc202953931" w:history="1">
        <w:r w:rsidRPr="003E2D1B">
          <w:rPr>
            <w:rStyle w:val="Hyperlink"/>
            <w:rFonts w:cs="Arial"/>
            <w:b w:val="0"/>
            <w:bCs w:val="0"/>
            <w:szCs w:val="20"/>
          </w:rPr>
          <w:t>Izjava o udeležbi fizičnih in pravnih oseb v lastništvu ponudnika</w:t>
        </w:r>
        <w:r w:rsidRPr="003E2D1B">
          <w:rPr>
            <w:rFonts w:cs="Arial"/>
            <w:b w:val="0"/>
            <w:bCs w:val="0"/>
            <w:webHidden/>
            <w:szCs w:val="20"/>
          </w:rPr>
          <w:tab/>
        </w:r>
        <w:r w:rsidRPr="003E2D1B">
          <w:rPr>
            <w:rFonts w:cs="Arial"/>
            <w:b w:val="0"/>
            <w:bCs w:val="0"/>
            <w:webHidden/>
            <w:szCs w:val="20"/>
          </w:rPr>
          <w:fldChar w:fldCharType="begin"/>
        </w:r>
        <w:r w:rsidRPr="003E2D1B">
          <w:rPr>
            <w:rFonts w:cs="Arial"/>
            <w:b w:val="0"/>
            <w:bCs w:val="0"/>
            <w:webHidden/>
            <w:szCs w:val="20"/>
          </w:rPr>
          <w:instrText xml:space="preserve"> PAGEREF _Toc202953931 \h </w:instrText>
        </w:r>
        <w:r w:rsidRPr="003E2D1B">
          <w:rPr>
            <w:rFonts w:cs="Arial"/>
            <w:b w:val="0"/>
            <w:bCs w:val="0"/>
            <w:webHidden/>
            <w:szCs w:val="20"/>
          </w:rPr>
        </w:r>
        <w:r w:rsidRPr="003E2D1B">
          <w:rPr>
            <w:rFonts w:cs="Arial"/>
            <w:b w:val="0"/>
            <w:bCs w:val="0"/>
            <w:webHidden/>
            <w:szCs w:val="20"/>
          </w:rPr>
          <w:fldChar w:fldCharType="separate"/>
        </w:r>
        <w:r w:rsidRPr="003E2D1B">
          <w:rPr>
            <w:rFonts w:cs="Arial"/>
            <w:b w:val="0"/>
            <w:bCs w:val="0"/>
            <w:webHidden/>
            <w:szCs w:val="20"/>
          </w:rPr>
          <w:t>43</w:t>
        </w:r>
        <w:r w:rsidRPr="003E2D1B">
          <w:rPr>
            <w:rFonts w:cs="Arial"/>
            <w:b w:val="0"/>
            <w:bCs w:val="0"/>
            <w:webHidden/>
            <w:szCs w:val="20"/>
          </w:rPr>
          <w:fldChar w:fldCharType="end"/>
        </w:r>
      </w:hyperlink>
    </w:p>
    <w:p w14:paraId="40F0E6A1" w14:textId="1A14EF64" w:rsidR="00EE1DA5" w:rsidRPr="00CC53A5" w:rsidRDefault="005E50D3" w:rsidP="006D6B9B">
      <w:pPr>
        <w:rPr>
          <w:b/>
          <w:noProof/>
        </w:rPr>
      </w:pPr>
      <w:r w:rsidRPr="003E2D1B">
        <w:rPr>
          <w:rFonts w:cs="Arial"/>
          <w:noProof/>
          <w:szCs w:val="20"/>
        </w:rPr>
        <w:fldChar w:fldCharType="end"/>
      </w:r>
      <w:r w:rsidR="00EE1DA5" w:rsidRPr="00CC53A5">
        <w:rPr>
          <w:b/>
          <w:noProof/>
        </w:rPr>
        <w:br w:type="page"/>
      </w:r>
    </w:p>
    <w:p w14:paraId="6679E5F8" w14:textId="0C396F0C" w:rsidR="00EE1DA5" w:rsidRPr="00CC53A5" w:rsidRDefault="00EE1DA5" w:rsidP="006D6B9B">
      <w:pPr>
        <w:pStyle w:val="Heading1"/>
        <w:tabs>
          <w:tab w:val="clear" w:pos="716"/>
          <w:tab w:val="num" w:pos="284"/>
        </w:tabs>
        <w:ind w:hanging="716"/>
        <w:rPr>
          <w:b/>
          <w:noProof/>
        </w:rPr>
      </w:pPr>
      <w:bookmarkStart w:id="0" w:name="_Toc8536253"/>
      <w:bookmarkStart w:id="1" w:name="_Toc14052250"/>
      <w:bookmarkStart w:id="2" w:name="_Toc14052427"/>
      <w:bookmarkStart w:id="3" w:name="_Toc14055371"/>
      <w:bookmarkStart w:id="4" w:name="_Toc15030892"/>
      <w:bookmarkStart w:id="5" w:name="_Toc128383556"/>
      <w:bookmarkStart w:id="6" w:name="_Toc202953863"/>
      <w:r w:rsidRPr="00CC53A5">
        <w:rPr>
          <w:b/>
          <w:noProof/>
        </w:rPr>
        <w:lastRenderedPageBreak/>
        <w:t>POVABILO K ODDAJI PONUDBE</w:t>
      </w:r>
      <w:bookmarkEnd w:id="0"/>
      <w:bookmarkEnd w:id="1"/>
      <w:bookmarkEnd w:id="2"/>
      <w:bookmarkEnd w:id="3"/>
      <w:bookmarkEnd w:id="4"/>
      <w:bookmarkEnd w:id="5"/>
      <w:bookmarkEnd w:id="6"/>
    </w:p>
    <w:p w14:paraId="6D784843" w14:textId="77777777" w:rsidR="00EE1DA5" w:rsidRPr="00CC53A5" w:rsidRDefault="00EE1DA5" w:rsidP="00EE1DA5">
      <w:pPr>
        <w:tabs>
          <w:tab w:val="left" w:pos="-180"/>
        </w:tabs>
        <w:rPr>
          <w:noProof/>
        </w:rPr>
      </w:pPr>
    </w:p>
    <w:p w14:paraId="616F7853" w14:textId="3CC6C858" w:rsidR="003D0ED9" w:rsidRPr="00CC53A5" w:rsidRDefault="003D0ED9" w:rsidP="006D6B9B">
      <w:pPr>
        <w:tabs>
          <w:tab w:val="left" w:pos="-180"/>
        </w:tabs>
        <w:spacing w:line="280" w:lineRule="exact"/>
        <w:rPr>
          <w:rFonts w:cs="Arial"/>
          <w:noProof/>
        </w:rPr>
      </w:pPr>
      <w:r w:rsidRPr="00CC53A5">
        <w:rPr>
          <w:rFonts w:cs="Arial"/>
          <w:noProof/>
        </w:rPr>
        <w:t>Radiotelevizija Slovenija, Javni zavod, objavlja na podlagi 4</w:t>
      </w:r>
      <w:r w:rsidR="000B3149" w:rsidRPr="00CC53A5">
        <w:rPr>
          <w:rFonts w:cs="Arial"/>
          <w:noProof/>
        </w:rPr>
        <w:t>0</w:t>
      </w:r>
      <w:r w:rsidRPr="00CC53A5">
        <w:rPr>
          <w:rFonts w:cs="Arial"/>
          <w:noProof/>
        </w:rPr>
        <w:t xml:space="preserve">. člena Zakona o javnem naročanju (Uradni list RS, št.: 91/2015 in </w:t>
      </w:r>
      <w:r w:rsidR="000B3149" w:rsidRPr="00CC53A5">
        <w:rPr>
          <w:rFonts w:cs="Arial"/>
          <w:noProof/>
        </w:rPr>
        <w:t>spremembe</w:t>
      </w:r>
      <w:r w:rsidRPr="00CC53A5">
        <w:rPr>
          <w:rFonts w:cs="Arial"/>
          <w:noProof/>
        </w:rPr>
        <w:t>, v nadaljevanju: ZJN-3), javno naročilo</w:t>
      </w:r>
      <w:r w:rsidR="00E50263" w:rsidRPr="00CC53A5">
        <w:rPr>
          <w:rFonts w:cs="Arial"/>
          <w:noProof/>
        </w:rPr>
        <w:t xml:space="preserve"> po</w:t>
      </w:r>
      <w:r w:rsidRPr="00CC53A5">
        <w:rPr>
          <w:rFonts w:cs="Arial"/>
          <w:noProof/>
        </w:rPr>
        <w:t xml:space="preserve"> </w:t>
      </w:r>
      <w:r w:rsidR="000B3149" w:rsidRPr="00CC53A5">
        <w:rPr>
          <w:rFonts w:cs="Arial"/>
          <w:noProof/>
        </w:rPr>
        <w:t>odprtem postopku</w:t>
      </w:r>
      <w:r w:rsidRPr="00CC53A5">
        <w:rPr>
          <w:rFonts w:cs="Arial"/>
          <w:noProof/>
        </w:rPr>
        <w:t xml:space="preserve"> za:</w:t>
      </w:r>
    </w:p>
    <w:p w14:paraId="0C680151" w14:textId="77777777" w:rsidR="003D0ED9" w:rsidRPr="00CC53A5" w:rsidRDefault="003D0ED9" w:rsidP="006D6B9B">
      <w:pPr>
        <w:tabs>
          <w:tab w:val="left" w:pos="-180"/>
        </w:tabs>
        <w:suppressAutoHyphens/>
        <w:spacing w:line="280" w:lineRule="exact"/>
        <w:rPr>
          <w:rFonts w:cs="Arial"/>
          <w:noProof/>
          <w:szCs w:val="20"/>
          <w:lang w:eastAsia="ar-SA"/>
        </w:rPr>
      </w:pPr>
    </w:p>
    <w:p w14:paraId="0D0728E4" w14:textId="10710B8C" w:rsidR="003D0ED9" w:rsidRPr="00CC53A5" w:rsidRDefault="00A36746" w:rsidP="006D6B9B">
      <w:pPr>
        <w:spacing w:line="280" w:lineRule="exact"/>
        <w:rPr>
          <w:rFonts w:cs="Arial"/>
          <w:b/>
          <w:bCs/>
          <w:noProof/>
        </w:rPr>
      </w:pPr>
      <w:r>
        <w:rPr>
          <w:rFonts w:cs="Arial"/>
          <w:b/>
          <w:noProof/>
        </w:rPr>
        <w:t>z</w:t>
      </w:r>
      <w:r w:rsidR="00B64868">
        <w:rPr>
          <w:rFonts w:cs="Arial"/>
          <w:b/>
          <w:noProof/>
        </w:rPr>
        <w:t>amenjavo studijske razsvetljave.</w:t>
      </w:r>
    </w:p>
    <w:p w14:paraId="66B86999" w14:textId="77777777" w:rsidR="003D0ED9" w:rsidRPr="00CC53A5" w:rsidRDefault="003D0ED9" w:rsidP="006D6B9B">
      <w:pPr>
        <w:suppressAutoHyphens/>
        <w:spacing w:line="280" w:lineRule="exact"/>
        <w:rPr>
          <w:rFonts w:cs="Arial"/>
          <w:b/>
          <w:noProof/>
          <w:szCs w:val="20"/>
          <w:lang w:eastAsia="ar-SA"/>
        </w:rPr>
      </w:pPr>
    </w:p>
    <w:p w14:paraId="3FBD266D" w14:textId="77777777" w:rsidR="00FC3B00" w:rsidRPr="00CC53A5" w:rsidRDefault="00FC3B00" w:rsidP="006D6B9B">
      <w:pPr>
        <w:spacing w:line="280" w:lineRule="exact"/>
        <w:rPr>
          <w:rFonts w:eastAsia="Calibri" w:cs="Arial"/>
          <w:noProof/>
          <w:szCs w:val="22"/>
        </w:rPr>
      </w:pPr>
      <w:r w:rsidRPr="00CC53A5">
        <w:rPr>
          <w:rFonts w:eastAsia="Calibri" w:cs="Arial"/>
          <w:noProof/>
          <w:szCs w:val="22"/>
        </w:rPr>
        <w:t xml:space="preserve">Ponudniki morajo ponudbe predložiti v informacijski sistem e-JN (v nadaljevanju: sistem e-JN) na spletnem naslovu </w:t>
      </w:r>
      <w:hyperlink r:id="rId11" w:history="1">
        <w:r w:rsidRPr="00CC53A5">
          <w:rPr>
            <w:rStyle w:val="Hyperlink"/>
            <w:rFonts w:eastAsia="Calibri" w:cs="Arial"/>
            <w:noProof/>
            <w:szCs w:val="22"/>
          </w:rPr>
          <w:t>https://ejn.gov.si/</w:t>
        </w:r>
      </w:hyperlink>
      <w:r w:rsidRPr="00CC53A5">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Pr="00CC53A5">
          <w:rPr>
            <w:rStyle w:val="Hyperlink"/>
            <w:rFonts w:eastAsia="Calibri" w:cs="Arial"/>
            <w:noProof/>
            <w:szCs w:val="22"/>
          </w:rPr>
          <w:t>https://ejn.gov.si/</w:t>
        </w:r>
      </w:hyperlink>
      <w:r w:rsidRPr="00CC53A5">
        <w:rPr>
          <w:rFonts w:eastAsia="Calibri" w:cs="Arial"/>
          <w:noProof/>
          <w:szCs w:val="22"/>
        </w:rPr>
        <w:t>.</w:t>
      </w:r>
    </w:p>
    <w:p w14:paraId="5677F7E4" w14:textId="77777777" w:rsidR="00FC3B00" w:rsidRPr="00CC53A5" w:rsidRDefault="00FC3B00" w:rsidP="006D6B9B">
      <w:pPr>
        <w:spacing w:line="280" w:lineRule="exact"/>
        <w:rPr>
          <w:rFonts w:eastAsia="Calibri" w:cs="Arial"/>
          <w:noProof/>
          <w:szCs w:val="22"/>
        </w:rPr>
      </w:pPr>
    </w:p>
    <w:p w14:paraId="536DCCEE" w14:textId="77777777" w:rsidR="00FC3B00" w:rsidRPr="00CC53A5" w:rsidRDefault="00FC3B00" w:rsidP="006D6B9B">
      <w:pPr>
        <w:spacing w:line="280" w:lineRule="exact"/>
        <w:rPr>
          <w:rFonts w:eastAsia="Calibri" w:cs="Arial"/>
          <w:noProof/>
          <w:szCs w:val="22"/>
        </w:rPr>
      </w:pPr>
      <w:r w:rsidRPr="00CC53A5">
        <w:rPr>
          <w:rFonts w:eastAsia="Calibri" w:cs="Arial"/>
          <w:noProof/>
          <w:szCs w:val="22"/>
        </w:rPr>
        <w:t xml:space="preserve">Ponudnik se mora pred oddajo ponudbe registrirati na spletnem naslovu </w:t>
      </w:r>
      <w:hyperlink r:id="rId13" w:history="1">
        <w:r w:rsidRPr="00CC53A5">
          <w:rPr>
            <w:rStyle w:val="Hyperlink"/>
            <w:rFonts w:eastAsia="Calibri" w:cs="Arial"/>
            <w:noProof/>
            <w:szCs w:val="22"/>
          </w:rPr>
          <w:t>https://ejn.gov.si/</w:t>
        </w:r>
      </w:hyperlink>
      <w:r w:rsidRPr="00CC53A5">
        <w:rPr>
          <w:rFonts w:eastAsia="Calibri" w:cs="Arial"/>
          <w:noProof/>
          <w:szCs w:val="22"/>
        </w:rPr>
        <w:t>, v skladu z Navodili za uporabo informacijskega sistema e-JN. Če je ponudnik že registriran v sistem e-JN, se v aplikacijo prijavi na istem naslovu (</w:t>
      </w:r>
      <w:hyperlink r:id="rId14" w:history="1">
        <w:r w:rsidRPr="00CC53A5">
          <w:rPr>
            <w:rStyle w:val="Hyperlink"/>
            <w:rFonts w:eastAsia="Calibri" w:cs="Arial"/>
            <w:noProof/>
            <w:szCs w:val="22"/>
          </w:rPr>
          <w:t>https://ejn.gov.si/</w:t>
        </w:r>
      </w:hyperlink>
      <w:r w:rsidRPr="00CC53A5">
        <w:rPr>
          <w:rFonts w:eastAsia="Calibri" w:cs="Arial"/>
          <w:noProof/>
          <w:szCs w:val="22"/>
        </w:rPr>
        <w:t>).</w:t>
      </w:r>
    </w:p>
    <w:p w14:paraId="365B9DE7" w14:textId="77777777" w:rsidR="00FC3B00" w:rsidRPr="00CC53A5" w:rsidRDefault="00FC3B00" w:rsidP="006D6B9B">
      <w:pPr>
        <w:spacing w:line="280" w:lineRule="exact"/>
        <w:rPr>
          <w:rFonts w:eastAsia="Calibri" w:cs="Arial"/>
          <w:noProof/>
          <w:szCs w:val="22"/>
        </w:rPr>
      </w:pPr>
    </w:p>
    <w:p w14:paraId="73C57FC8" w14:textId="77777777" w:rsidR="00FC3B00" w:rsidRPr="00CC53A5" w:rsidRDefault="00FC3B00" w:rsidP="006D6B9B">
      <w:pPr>
        <w:spacing w:line="280" w:lineRule="exact"/>
        <w:rPr>
          <w:rFonts w:eastAsia="Calibri" w:cs="Arial"/>
          <w:noProof/>
          <w:szCs w:val="22"/>
        </w:rPr>
      </w:pPr>
      <w:r w:rsidRPr="00CC53A5">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CC53A5" w:rsidRDefault="003D0ED9" w:rsidP="006D6B9B">
      <w:pPr>
        <w:spacing w:line="280" w:lineRule="exact"/>
        <w:rPr>
          <w:rFonts w:cs="Arial"/>
          <w:noProof/>
          <w:szCs w:val="20"/>
          <w:lang w:eastAsia="sl-SI"/>
        </w:rPr>
      </w:pPr>
    </w:p>
    <w:p w14:paraId="289AC650" w14:textId="14F2F2FB" w:rsidR="003D0ED9" w:rsidRPr="00CC53A5" w:rsidRDefault="003D0ED9" w:rsidP="006D6B9B">
      <w:pPr>
        <w:spacing w:line="280" w:lineRule="exact"/>
        <w:rPr>
          <w:rFonts w:eastAsia="Calibri"/>
          <w:noProof/>
          <w:szCs w:val="22"/>
        </w:rPr>
      </w:pPr>
      <w:r w:rsidRPr="00CC53A5">
        <w:rPr>
          <w:rFonts w:eastAsia="Calibri" w:cs="Arial"/>
          <w:noProof/>
          <w:szCs w:val="22"/>
        </w:rPr>
        <w:t xml:space="preserve">Ponudba se šteje za pravočasno oddano, če jo naročnik prejme preko sistema e-JN </w:t>
      </w:r>
      <w:hyperlink r:id="rId15" w:history="1">
        <w:r w:rsidRPr="00CC53A5">
          <w:rPr>
            <w:rFonts w:eastAsia="Calibri" w:cs="Arial"/>
            <w:noProof/>
            <w:color w:val="0000FF"/>
            <w:szCs w:val="22"/>
            <w:u w:val="single"/>
          </w:rPr>
          <w:t>https://ejn.gov.si/</w:t>
        </w:r>
      </w:hyperlink>
      <w:r w:rsidRPr="00CC53A5">
        <w:rPr>
          <w:rFonts w:eastAsia="Calibri" w:cs="Arial"/>
          <w:noProof/>
          <w:szCs w:val="22"/>
        </w:rPr>
        <w:t xml:space="preserve"> </w:t>
      </w:r>
      <w:r w:rsidRPr="00873A88">
        <w:rPr>
          <w:rFonts w:eastAsia="Calibri" w:cs="Arial"/>
          <w:b/>
          <w:noProof/>
          <w:szCs w:val="22"/>
        </w:rPr>
        <w:t xml:space="preserve">najkasneje do </w:t>
      </w:r>
      <w:r w:rsidR="00B22898" w:rsidRPr="00873A88">
        <w:rPr>
          <w:rFonts w:eastAsia="Calibri" w:cs="Arial"/>
          <w:b/>
          <w:noProof/>
          <w:szCs w:val="22"/>
        </w:rPr>
        <w:t>18</w:t>
      </w:r>
      <w:r w:rsidR="00691060" w:rsidRPr="00873A88">
        <w:rPr>
          <w:rFonts w:eastAsia="Calibri" w:cs="Arial"/>
          <w:b/>
          <w:noProof/>
          <w:szCs w:val="22"/>
        </w:rPr>
        <w:t xml:space="preserve">. </w:t>
      </w:r>
      <w:r w:rsidR="00B22898" w:rsidRPr="00873A88">
        <w:rPr>
          <w:rFonts w:eastAsia="Calibri" w:cs="Arial"/>
          <w:b/>
          <w:noProof/>
          <w:szCs w:val="22"/>
        </w:rPr>
        <w:t>8</w:t>
      </w:r>
      <w:r w:rsidR="00691060" w:rsidRPr="00873A88">
        <w:rPr>
          <w:rFonts w:eastAsia="Calibri" w:cs="Arial"/>
          <w:b/>
          <w:noProof/>
          <w:szCs w:val="22"/>
        </w:rPr>
        <w:t>. 2025</w:t>
      </w:r>
      <w:r w:rsidR="00157F7B" w:rsidRPr="00873A88">
        <w:rPr>
          <w:rFonts w:eastAsia="Calibri" w:cs="Arial"/>
          <w:b/>
          <w:noProof/>
          <w:szCs w:val="22"/>
        </w:rPr>
        <w:t xml:space="preserve"> </w:t>
      </w:r>
      <w:r w:rsidRPr="00873A88">
        <w:rPr>
          <w:rFonts w:eastAsia="Calibri"/>
          <w:b/>
          <w:noProof/>
          <w:szCs w:val="22"/>
        </w:rPr>
        <w:t xml:space="preserve">do </w:t>
      </w:r>
      <w:r w:rsidR="00691060" w:rsidRPr="00873A88">
        <w:rPr>
          <w:rFonts w:eastAsia="Calibri"/>
          <w:b/>
          <w:noProof/>
          <w:szCs w:val="22"/>
        </w:rPr>
        <w:t>10</w:t>
      </w:r>
      <w:r w:rsidRPr="00873A88">
        <w:rPr>
          <w:rFonts w:eastAsia="Calibri"/>
          <w:b/>
          <w:noProof/>
          <w:szCs w:val="22"/>
        </w:rPr>
        <w:t>:00 ure</w:t>
      </w:r>
      <w:r w:rsidRPr="00873A88">
        <w:rPr>
          <w:rFonts w:eastAsia="Calibri"/>
          <w:noProof/>
          <w:szCs w:val="22"/>
        </w:rPr>
        <w:t>. Za oddano ponudbo se šteje ponudba, ki je v sistemu e-JN</w:t>
      </w:r>
      <w:r w:rsidRPr="00CC53A5">
        <w:rPr>
          <w:rFonts w:eastAsia="Calibri"/>
          <w:noProof/>
          <w:szCs w:val="22"/>
        </w:rPr>
        <w:t xml:space="preserve"> označena s statusom »ODDAN</w:t>
      </w:r>
      <w:r w:rsidR="00FC3B00" w:rsidRPr="00CC53A5">
        <w:rPr>
          <w:rFonts w:eastAsia="Calibri"/>
          <w:noProof/>
          <w:szCs w:val="22"/>
        </w:rPr>
        <w:t>A</w:t>
      </w:r>
      <w:r w:rsidRPr="00CC53A5">
        <w:rPr>
          <w:rFonts w:eastAsia="Calibri"/>
          <w:noProof/>
          <w:szCs w:val="22"/>
        </w:rPr>
        <w:t xml:space="preserve">«. </w:t>
      </w:r>
    </w:p>
    <w:p w14:paraId="54B6BADC" w14:textId="77777777" w:rsidR="003D0ED9" w:rsidRPr="00CC53A5" w:rsidRDefault="003D0ED9" w:rsidP="006D6B9B">
      <w:pPr>
        <w:spacing w:line="280" w:lineRule="exact"/>
        <w:rPr>
          <w:rFonts w:eastAsia="Calibri"/>
          <w:noProof/>
          <w:szCs w:val="22"/>
        </w:rPr>
      </w:pPr>
    </w:p>
    <w:p w14:paraId="355A3C94" w14:textId="77777777" w:rsidR="00FC3B00" w:rsidRPr="00CC53A5" w:rsidRDefault="00FC3B00" w:rsidP="006D6B9B">
      <w:pPr>
        <w:spacing w:line="280" w:lineRule="exact"/>
        <w:rPr>
          <w:rFonts w:eastAsia="Calibri"/>
          <w:noProof/>
          <w:szCs w:val="22"/>
        </w:rPr>
      </w:pPr>
      <w:r w:rsidRPr="00CC53A5">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CC53A5" w:rsidRDefault="003D0ED9" w:rsidP="006D6B9B">
      <w:pPr>
        <w:spacing w:line="280" w:lineRule="exact"/>
        <w:rPr>
          <w:rFonts w:eastAsia="Calibri"/>
          <w:noProof/>
          <w:szCs w:val="22"/>
        </w:rPr>
      </w:pPr>
    </w:p>
    <w:p w14:paraId="2C0690F2" w14:textId="77777777" w:rsidR="003D0ED9" w:rsidRPr="00CC53A5" w:rsidRDefault="003D0ED9" w:rsidP="006D6B9B">
      <w:pPr>
        <w:spacing w:line="280" w:lineRule="exact"/>
        <w:rPr>
          <w:rFonts w:eastAsia="Calibri"/>
          <w:noProof/>
          <w:szCs w:val="22"/>
        </w:rPr>
      </w:pPr>
      <w:r w:rsidRPr="00CC53A5">
        <w:rPr>
          <w:rFonts w:eastAsia="Calibri"/>
          <w:noProof/>
          <w:szCs w:val="22"/>
        </w:rPr>
        <w:t>Po preteku roka za predložitev ponudb, ponudbe ni mogoče več oddati.</w:t>
      </w:r>
    </w:p>
    <w:p w14:paraId="12F35062" w14:textId="77777777" w:rsidR="003D0ED9" w:rsidRPr="00CC53A5" w:rsidRDefault="003D0ED9" w:rsidP="006D6B9B">
      <w:pPr>
        <w:spacing w:line="280" w:lineRule="exact"/>
        <w:rPr>
          <w:rFonts w:eastAsia="Calibri"/>
          <w:noProof/>
          <w:szCs w:val="22"/>
        </w:rPr>
      </w:pPr>
    </w:p>
    <w:p w14:paraId="1B5F897C" w14:textId="77777777" w:rsidR="003D0ED9" w:rsidRPr="00CC53A5" w:rsidRDefault="003D0ED9" w:rsidP="006D6B9B">
      <w:pPr>
        <w:spacing w:line="280" w:lineRule="exact"/>
        <w:rPr>
          <w:noProof/>
        </w:rPr>
      </w:pPr>
      <w:r w:rsidRPr="00CC53A5">
        <w:rPr>
          <w:noProof/>
        </w:rPr>
        <w:t>Dostop do povezave za oddajo elektronske ponudbe v tem postopku javnega naročanja je na naslednji povezavi:</w:t>
      </w:r>
    </w:p>
    <w:p w14:paraId="0D61DF6F" w14:textId="77777777" w:rsidR="007C1414" w:rsidRPr="00CC53A5" w:rsidRDefault="007C1414" w:rsidP="006D6B9B">
      <w:pPr>
        <w:spacing w:line="280" w:lineRule="exact"/>
      </w:pPr>
    </w:p>
    <w:p w14:paraId="7F804245" w14:textId="698D6BF5" w:rsidR="00B64868" w:rsidRDefault="00873A88" w:rsidP="006D6B9B">
      <w:pPr>
        <w:spacing w:line="280" w:lineRule="exact"/>
      </w:pPr>
      <w:hyperlink r:id="rId16" w:history="1">
        <w:r w:rsidRPr="00720B78">
          <w:rPr>
            <w:rStyle w:val="Hyperlink"/>
          </w:rPr>
          <w:t>https://ejn.gov.si/ponudba/pages/aktualno/aktualno_jnc_podrobno.xhtml?zadevaId=59785</w:t>
        </w:r>
      </w:hyperlink>
    </w:p>
    <w:p w14:paraId="62F2E61A" w14:textId="77777777" w:rsidR="00873A88" w:rsidRPr="00CC53A5" w:rsidRDefault="00873A88" w:rsidP="006D6B9B">
      <w:pPr>
        <w:spacing w:line="280" w:lineRule="exact"/>
        <w:rPr>
          <w:rFonts w:eastAsia="Calibri" w:cs="Arial"/>
          <w:noProof/>
          <w:szCs w:val="22"/>
        </w:rPr>
      </w:pPr>
    </w:p>
    <w:p w14:paraId="6AE9D95A" w14:textId="2C218884" w:rsidR="003D0ED9" w:rsidRPr="00CC53A5" w:rsidRDefault="003D0ED9" w:rsidP="006D6B9B">
      <w:pPr>
        <w:spacing w:line="280" w:lineRule="exact"/>
        <w:rPr>
          <w:rFonts w:eastAsia="Calibri" w:cs="Arial"/>
          <w:noProof/>
          <w:szCs w:val="22"/>
        </w:rPr>
      </w:pPr>
      <w:r w:rsidRPr="00873A88">
        <w:rPr>
          <w:rFonts w:eastAsia="Calibri" w:cs="Arial"/>
          <w:noProof/>
          <w:szCs w:val="22"/>
        </w:rPr>
        <w:t>Odpiranje ponudb bo potekalo avtomatično v informacijskem sistemu e-JN, dne</w:t>
      </w:r>
      <w:r w:rsidR="009A068A" w:rsidRPr="00873A88">
        <w:rPr>
          <w:rFonts w:eastAsia="Calibri" w:cs="Arial"/>
          <w:b/>
          <w:bCs/>
          <w:noProof/>
          <w:szCs w:val="22"/>
        </w:rPr>
        <w:t xml:space="preserve"> </w:t>
      </w:r>
      <w:r w:rsidR="00B22898" w:rsidRPr="00873A88">
        <w:rPr>
          <w:rFonts w:eastAsia="Calibri" w:cs="Arial"/>
          <w:b/>
          <w:bCs/>
          <w:noProof/>
          <w:szCs w:val="22"/>
        </w:rPr>
        <w:t>18</w:t>
      </w:r>
      <w:r w:rsidR="00691060" w:rsidRPr="00873A88">
        <w:rPr>
          <w:rFonts w:eastAsia="Calibri" w:cs="Arial"/>
          <w:b/>
          <w:bCs/>
          <w:noProof/>
          <w:szCs w:val="22"/>
        </w:rPr>
        <w:t xml:space="preserve">. </w:t>
      </w:r>
      <w:r w:rsidR="00B22898" w:rsidRPr="00873A88">
        <w:rPr>
          <w:rFonts w:eastAsia="Calibri" w:cs="Arial"/>
          <w:b/>
          <w:bCs/>
          <w:noProof/>
          <w:szCs w:val="22"/>
        </w:rPr>
        <w:t>8</w:t>
      </w:r>
      <w:r w:rsidR="00691060" w:rsidRPr="00873A88">
        <w:rPr>
          <w:rFonts w:eastAsia="Calibri" w:cs="Arial"/>
          <w:b/>
          <w:bCs/>
          <w:noProof/>
          <w:szCs w:val="22"/>
        </w:rPr>
        <w:t>. 2025</w:t>
      </w:r>
      <w:r w:rsidR="009A068A" w:rsidRPr="00873A88">
        <w:rPr>
          <w:rFonts w:eastAsia="Calibri" w:cs="Arial"/>
          <w:b/>
          <w:bCs/>
          <w:noProof/>
          <w:szCs w:val="22"/>
        </w:rPr>
        <w:t xml:space="preserve"> </w:t>
      </w:r>
      <w:r w:rsidRPr="00873A88">
        <w:rPr>
          <w:rFonts w:eastAsia="Calibri"/>
          <w:noProof/>
          <w:szCs w:val="22"/>
        </w:rPr>
        <w:t>in se bo</w:t>
      </w:r>
      <w:r w:rsidRPr="00CC53A5">
        <w:rPr>
          <w:rFonts w:eastAsia="Calibri"/>
          <w:noProof/>
          <w:szCs w:val="22"/>
        </w:rPr>
        <w:t xml:space="preserve"> začelo </w:t>
      </w:r>
      <w:r w:rsidRPr="00CC53A5">
        <w:rPr>
          <w:rFonts w:eastAsia="Calibri"/>
          <w:b/>
          <w:noProof/>
          <w:szCs w:val="22"/>
        </w:rPr>
        <w:t>ob 1</w:t>
      </w:r>
      <w:r w:rsidR="000B3149" w:rsidRPr="00CC53A5">
        <w:rPr>
          <w:rFonts w:eastAsia="Calibri"/>
          <w:b/>
          <w:noProof/>
          <w:szCs w:val="22"/>
        </w:rPr>
        <w:t>2</w:t>
      </w:r>
      <w:r w:rsidRPr="00CC53A5">
        <w:rPr>
          <w:rFonts w:eastAsia="Calibri"/>
          <w:b/>
          <w:noProof/>
          <w:szCs w:val="22"/>
        </w:rPr>
        <w:t>:</w:t>
      </w:r>
      <w:r w:rsidR="000B3149" w:rsidRPr="00CC53A5">
        <w:rPr>
          <w:rFonts w:eastAsia="Calibri"/>
          <w:b/>
          <w:noProof/>
          <w:szCs w:val="22"/>
        </w:rPr>
        <w:t>00</w:t>
      </w:r>
      <w:r w:rsidRPr="00CC53A5">
        <w:rPr>
          <w:rFonts w:eastAsia="Calibri"/>
          <w:b/>
          <w:noProof/>
          <w:szCs w:val="22"/>
        </w:rPr>
        <w:t xml:space="preserve"> uri</w:t>
      </w:r>
      <w:r w:rsidRPr="00CC53A5">
        <w:rPr>
          <w:rFonts w:eastAsia="Calibri"/>
          <w:noProof/>
          <w:szCs w:val="22"/>
        </w:rPr>
        <w:t xml:space="preserve"> na spletnem naslovu: </w:t>
      </w:r>
      <w:hyperlink r:id="rId17" w:history="1">
        <w:r w:rsidR="00B64868" w:rsidRPr="00091937">
          <w:rPr>
            <w:rStyle w:val="Hyperlink"/>
            <w:rFonts w:eastAsia="Calibri" w:cs="Arial"/>
            <w:noProof/>
            <w:szCs w:val="22"/>
          </w:rPr>
          <w:t>https://ejn.gov.si/</w:t>
        </w:r>
      </w:hyperlink>
      <w:r w:rsidRPr="00CC53A5">
        <w:rPr>
          <w:rFonts w:eastAsia="Calibri" w:cs="Arial"/>
          <w:noProof/>
          <w:szCs w:val="22"/>
        </w:rPr>
        <w:t xml:space="preserve">. </w:t>
      </w:r>
    </w:p>
    <w:p w14:paraId="2844538C" w14:textId="77777777" w:rsidR="003D0ED9" w:rsidRPr="00CC53A5" w:rsidRDefault="003D0ED9" w:rsidP="006D6B9B">
      <w:pPr>
        <w:spacing w:line="280" w:lineRule="exact"/>
        <w:rPr>
          <w:rFonts w:eastAsia="Calibri"/>
          <w:noProof/>
          <w:szCs w:val="22"/>
        </w:rPr>
      </w:pPr>
    </w:p>
    <w:p w14:paraId="466244F2" w14:textId="77777777" w:rsidR="00FC3B00" w:rsidRPr="00CC53A5" w:rsidRDefault="00FC3B00" w:rsidP="006D6B9B">
      <w:pPr>
        <w:spacing w:line="280" w:lineRule="exact"/>
        <w:rPr>
          <w:rFonts w:eastAsia="Calibri"/>
          <w:noProof/>
          <w:szCs w:val="22"/>
        </w:rPr>
      </w:pPr>
      <w:r w:rsidRPr="00CC53A5">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699A1EC" w14:textId="77777777" w:rsidR="003D0ED9" w:rsidRPr="00CC53A5" w:rsidRDefault="003D0ED9" w:rsidP="006D6B9B">
      <w:pPr>
        <w:tabs>
          <w:tab w:val="left" w:pos="-180"/>
        </w:tabs>
        <w:spacing w:line="280" w:lineRule="exact"/>
        <w:rPr>
          <w:noProof/>
        </w:rPr>
      </w:pPr>
    </w:p>
    <w:p w14:paraId="2093CB9A" w14:textId="77777777" w:rsidR="00C428FD" w:rsidRPr="00CC53A5" w:rsidRDefault="00C428FD" w:rsidP="006D6B9B">
      <w:pPr>
        <w:tabs>
          <w:tab w:val="left" w:pos="-180"/>
          <w:tab w:val="center" w:pos="7020"/>
        </w:tabs>
        <w:spacing w:line="280" w:lineRule="exact"/>
        <w:rPr>
          <w:noProof/>
        </w:rPr>
      </w:pPr>
    </w:p>
    <w:p w14:paraId="70DF7D3E" w14:textId="77777777" w:rsidR="00C428FD" w:rsidRPr="00CC53A5" w:rsidRDefault="00C428FD" w:rsidP="006D6B9B">
      <w:pPr>
        <w:tabs>
          <w:tab w:val="left" w:pos="-180"/>
          <w:tab w:val="center" w:pos="7020"/>
        </w:tabs>
        <w:spacing w:line="280" w:lineRule="exact"/>
        <w:rPr>
          <w:noProof/>
        </w:rPr>
      </w:pPr>
    </w:p>
    <w:p w14:paraId="7EE5D371" w14:textId="02864E6A" w:rsidR="003D0ED9" w:rsidRPr="00CC53A5" w:rsidRDefault="003D0ED9" w:rsidP="006D6B9B">
      <w:pPr>
        <w:tabs>
          <w:tab w:val="left" w:pos="-180"/>
          <w:tab w:val="center" w:pos="7020"/>
        </w:tabs>
        <w:spacing w:line="280" w:lineRule="exact"/>
        <w:rPr>
          <w:noProof/>
        </w:rPr>
      </w:pPr>
      <w:r w:rsidRPr="00873A88">
        <w:rPr>
          <w:noProof/>
        </w:rPr>
        <w:t>Ljubljana,</w:t>
      </w:r>
      <w:r w:rsidR="00D10E7C" w:rsidRPr="00873A88">
        <w:rPr>
          <w:noProof/>
        </w:rPr>
        <w:t xml:space="preserve"> </w:t>
      </w:r>
      <w:r w:rsidR="00B22898" w:rsidRPr="00873A88">
        <w:rPr>
          <w:noProof/>
        </w:rPr>
        <w:t>10</w:t>
      </w:r>
      <w:r w:rsidR="00691060" w:rsidRPr="00873A88">
        <w:rPr>
          <w:noProof/>
        </w:rPr>
        <w:t xml:space="preserve">. </w:t>
      </w:r>
      <w:r w:rsidR="00B22898" w:rsidRPr="00873A88">
        <w:rPr>
          <w:noProof/>
        </w:rPr>
        <w:t>7</w:t>
      </w:r>
      <w:r w:rsidR="00691060" w:rsidRPr="00873A88">
        <w:rPr>
          <w:noProof/>
        </w:rPr>
        <w:t>. 2025</w:t>
      </w:r>
      <w:r w:rsidRPr="00873A88">
        <w:rPr>
          <w:noProof/>
        </w:rPr>
        <w:tab/>
        <w:t>Komercialna služba</w:t>
      </w:r>
    </w:p>
    <w:p w14:paraId="51ED87DE" w14:textId="77777777" w:rsidR="003D0ED9" w:rsidRPr="00CC53A5" w:rsidRDefault="003D0ED9" w:rsidP="006D6B9B">
      <w:pPr>
        <w:tabs>
          <w:tab w:val="left" w:pos="-180"/>
          <w:tab w:val="center" w:pos="7020"/>
        </w:tabs>
        <w:spacing w:line="280" w:lineRule="exact"/>
        <w:rPr>
          <w:noProof/>
        </w:rPr>
      </w:pPr>
      <w:r w:rsidRPr="00CC53A5">
        <w:rPr>
          <w:noProof/>
        </w:rPr>
        <w:tab/>
        <w:t>RTV Slovenija</w:t>
      </w:r>
    </w:p>
    <w:p w14:paraId="0BA5A104" w14:textId="77777777" w:rsidR="006D6B9B" w:rsidRPr="00CC53A5" w:rsidRDefault="006D6B9B" w:rsidP="00EE1DA5">
      <w:pPr>
        <w:pStyle w:val="FootnoteText"/>
        <w:tabs>
          <w:tab w:val="left" w:pos="-180"/>
        </w:tabs>
        <w:rPr>
          <w:rFonts w:ascii="Arial" w:hAnsi="Arial"/>
          <w:noProof/>
        </w:rPr>
      </w:pPr>
    </w:p>
    <w:p w14:paraId="63FD673F" w14:textId="65F74916" w:rsidR="00EE1DA5" w:rsidRPr="00CC53A5" w:rsidRDefault="00EE1DA5" w:rsidP="00EE1DA5">
      <w:pPr>
        <w:pStyle w:val="Heading1"/>
        <w:tabs>
          <w:tab w:val="clear" w:pos="716"/>
          <w:tab w:val="num" w:pos="284"/>
        </w:tabs>
        <w:ind w:hanging="716"/>
        <w:rPr>
          <w:b/>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202953864"/>
      <w:r w:rsidRPr="00CC53A5">
        <w:rPr>
          <w:b/>
          <w:noProof/>
        </w:rPr>
        <w:t>NAVODILO PONUDNIKOM ZA IZDELAVO PONUDBE</w:t>
      </w:r>
      <w:bookmarkEnd w:id="7"/>
      <w:bookmarkEnd w:id="8"/>
      <w:bookmarkEnd w:id="9"/>
      <w:bookmarkEnd w:id="10"/>
      <w:bookmarkEnd w:id="11"/>
      <w:bookmarkEnd w:id="12"/>
      <w:bookmarkEnd w:id="13"/>
    </w:p>
    <w:p w14:paraId="6DF14F66" w14:textId="77777777" w:rsidR="006D6B9B" w:rsidRPr="00CC53A5" w:rsidRDefault="006D6B9B" w:rsidP="006D6B9B"/>
    <w:p w14:paraId="0B6EC504" w14:textId="77777777" w:rsidR="00EE1DA5" w:rsidRPr="00CC53A5" w:rsidRDefault="00EE1DA5" w:rsidP="00F16B7A">
      <w:pPr>
        <w:pStyle w:val="Heading2"/>
        <w:rPr>
          <w:b/>
          <w:noProof/>
        </w:rPr>
      </w:pPr>
      <w:bookmarkStart w:id="14" w:name="_Toc14052252"/>
      <w:bookmarkStart w:id="15" w:name="_Toc14052429"/>
      <w:bookmarkStart w:id="16" w:name="_Toc14055373"/>
      <w:bookmarkStart w:id="17" w:name="_Toc128383558"/>
      <w:bookmarkStart w:id="18" w:name="_Toc202953865"/>
      <w:r w:rsidRPr="00CC53A5">
        <w:rPr>
          <w:b/>
          <w:noProof/>
        </w:rPr>
        <w:t>N</w:t>
      </w:r>
      <w:bookmarkEnd w:id="14"/>
      <w:bookmarkEnd w:id="15"/>
      <w:bookmarkEnd w:id="16"/>
      <w:r w:rsidRPr="00CC53A5">
        <w:rPr>
          <w:b/>
          <w:noProof/>
        </w:rPr>
        <w:t>aročnik javnega naročila</w:t>
      </w:r>
      <w:bookmarkEnd w:id="17"/>
      <w:bookmarkEnd w:id="18"/>
    </w:p>
    <w:p w14:paraId="3388D7DC" w14:textId="77777777" w:rsidR="00EE1DA5" w:rsidRPr="00CC53A5" w:rsidRDefault="00EE1DA5" w:rsidP="00EE1DA5">
      <w:pPr>
        <w:rPr>
          <w:noProof/>
          <w:sz w:val="22"/>
        </w:rPr>
      </w:pPr>
    </w:p>
    <w:p w14:paraId="23CDEF9C" w14:textId="77777777" w:rsidR="00EE1DA5" w:rsidRPr="00CC53A5" w:rsidRDefault="00EE1DA5" w:rsidP="006D6B9B">
      <w:pPr>
        <w:spacing w:line="280" w:lineRule="exact"/>
        <w:rPr>
          <w:b/>
          <w:noProof/>
        </w:rPr>
      </w:pPr>
      <w:bookmarkStart w:id="19" w:name="_Toc14052253"/>
      <w:bookmarkStart w:id="20" w:name="_Toc14052430"/>
      <w:bookmarkStart w:id="21" w:name="_Toc14055374"/>
      <w:r w:rsidRPr="00CC53A5">
        <w:rPr>
          <w:b/>
          <w:noProof/>
        </w:rPr>
        <w:t>Radiotelevizija Slovenija, Javni zavod, Kolodvorska 2, 1550 Ljubljana</w:t>
      </w:r>
    </w:p>
    <w:p w14:paraId="304F85A0" w14:textId="77777777" w:rsidR="00187D42" w:rsidRPr="00CC53A5" w:rsidRDefault="00EE1DA5" w:rsidP="006D6B9B">
      <w:pPr>
        <w:spacing w:line="280" w:lineRule="exact"/>
        <w:rPr>
          <w:noProof/>
        </w:rPr>
      </w:pPr>
      <w:r w:rsidRPr="00CC53A5">
        <w:rPr>
          <w:noProof/>
        </w:rPr>
        <w:t>Identifikacijska štev. za DDV: SI29865174</w:t>
      </w:r>
    </w:p>
    <w:p w14:paraId="2E6E0199" w14:textId="428DDB8B" w:rsidR="00EE1DA5" w:rsidRPr="00CC53A5" w:rsidRDefault="00EE1DA5" w:rsidP="006D6B9B">
      <w:pPr>
        <w:spacing w:line="280" w:lineRule="exact"/>
        <w:rPr>
          <w:noProof/>
        </w:rPr>
      </w:pPr>
      <w:r w:rsidRPr="00CC53A5">
        <w:rPr>
          <w:noProof/>
        </w:rPr>
        <w:t>Matična štev.: 5056497</w:t>
      </w:r>
    </w:p>
    <w:p w14:paraId="4D4020D3" w14:textId="77777777" w:rsidR="00EE1DA5" w:rsidRPr="00CC53A5" w:rsidRDefault="00EE1DA5" w:rsidP="006D6B9B">
      <w:pPr>
        <w:spacing w:line="280" w:lineRule="exact"/>
        <w:rPr>
          <w:noProof/>
        </w:rPr>
      </w:pPr>
    </w:p>
    <w:p w14:paraId="24F80593" w14:textId="77777777" w:rsidR="0059479E" w:rsidRPr="00CC53A5" w:rsidRDefault="0059479E" w:rsidP="006D6B9B">
      <w:pPr>
        <w:spacing w:line="280" w:lineRule="exact"/>
      </w:pPr>
      <w:r w:rsidRPr="00CC53A5">
        <w:t>Ponudbe bo ocenjevala pooblaščena strokovna komisija, odločitev o oddaji pa bo podpisala pooblaščena oseba naročnika. Pri ocenjevanju bo komisija upoštevala merila, ki so sestavni del D</w:t>
      </w:r>
      <w:r w:rsidRPr="00CC53A5">
        <w:rPr>
          <w:rFonts w:cs="Arial"/>
          <w:color w:val="282828"/>
          <w:szCs w:val="20"/>
        </w:rPr>
        <w:t>okumentacije v zvezi z oddajo javnega naročila</w:t>
      </w:r>
      <w:r w:rsidRPr="00CC53A5">
        <w:t>.</w:t>
      </w:r>
    </w:p>
    <w:p w14:paraId="59FA8F2C" w14:textId="77777777" w:rsidR="0059479E" w:rsidRPr="00CC53A5" w:rsidRDefault="0059479E" w:rsidP="006D6B9B">
      <w:pPr>
        <w:spacing w:line="280" w:lineRule="exact"/>
        <w:rPr>
          <w:bCs/>
          <w:noProof/>
        </w:rPr>
      </w:pPr>
    </w:p>
    <w:p w14:paraId="3CEA87FE" w14:textId="12BC3A43" w:rsidR="0059479E" w:rsidRPr="00CC53A5" w:rsidRDefault="0059479E" w:rsidP="006D6B9B">
      <w:pPr>
        <w:pStyle w:val="BodyText3"/>
        <w:spacing w:line="280" w:lineRule="exact"/>
        <w:rPr>
          <w:b/>
          <w:noProof/>
          <w:sz w:val="20"/>
          <w:lang w:val="sl-SI"/>
        </w:rPr>
      </w:pPr>
      <w:r w:rsidRPr="00CC53A5">
        <w:rPr>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CC53A5" w:rsidRDefault="0059479E" w:rsidP="006D6B9B">
      <w:pPr>
        <w:spacing w:line="280" w:lineRule="exact"/>
        <w:rPr>
          <w:b/>
          <w:noProof/>
        </w:rPr>
      </w:pPr>
    </w:p>
    <w:p w14:paraId="3CD09A14" w14:textId="77777777" w:rsidR="0059479E" w:rsidRPr="00CC53A5" w:rsidRDefault="0059479E" w:rsidP="006D6B9B">
      <w:pPr>
        <w:suppressAutoHyphens/>
        <w:spacing w:line="280" w:lineRule="exact"/>
        <w:rPr>
          <w:rFonts w:cs="Arial"/>
          <w:noProof/>
          <w:szCs w:val="20"/>
          <w:lang w:eastAsia="ar-SA"/>
        </w:rPr>
      </w:pPr>
      <w:r w:rsidRPr="00CC53A5">
        <w:rPr>
          <w:rFont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CC53A5" w:rsidRDefault="00EE1DA5" w:rsidP="00EE1DA5">
      <w:pPr>
        <w:rPr>
          <w:noProof/>
        </w:rPr>
      </w:pPr>
    </w:p>
    <w:p w14:paraId="56CEDBE2" w14:textId="77777777" w:rsidR="00EE1DA5" w:rsidRPr="00CC53A5" w:rsidRDefault="00EE1DA5" w:rsidP="00F16B7A">
      <w:pPr>
        <w:pStyle w:val="Heading2"/>
        <w:rPr>
          <w:b/>
          <w:noProof/>
        </w:rPr>
      </w:pPr>
      <w:bookmarkStart w:id="22" w:name="_Toc128383559"/>
      <w:bookmarkStart w:id="23" w:name="_Toc202953866"/>
      <w:r w:rsidRPr="00CC53A5">
        <w:rPr>
          <w:b/>
          <w:noProof/>
        </w:rPr>
        <w:t>P</w:t>
      </w:r>
      <w:bookmarkEnd w:id="19"/>
      <w:bookmarkEnd w:id="20"/>
      <w:bookmarkEnd w:id="21"/>
      <w:r w:rsidRPr="00CC53A5">
        <w:rPr>
          <w:b/>
          <w:noProof/>
        </w:rPr>
        <w:t>ravna podlaga</w:t>
      </w:r>
      <w:bookmarkEnd w:id="22"/>
      <w:bookmarkEnd w:id="23"/>
    </w:p>
    <w:p w14:paraId="58D66297" w14:textId="77777777" w:rsidR="00EE1DA5" w:rsidRPr="00CC53A5" w:rsidRDefault="00EE1DA5" w:rsidP="00EE1DA5">
      <w:pPr>
        <w:rPr>
          <w:noProof/>
        </w:rPr>
      </w:pPr>
    </w:p>
    <w:p w14:paraId="33910D81" w14:textId="36414DFF" w:rsidR="00EE1DA5" w:rsidRPr="00CC53A5" w:rsidRDefault="00EE1DA5" w:rsidP="006D6B9B">
      <w:pPr>
        <w:pStyle w:val="BodyText"/>
        <w:spacing w:line="280" w:lineRule="exact"/>
        <w:rPr>
          <w:noProof/>
        </w:rPr>
      </w:pPr>
      <w:r w:rsidRPr="00CC53A5">
        <w:rPr>
          <w:noProof/>
        </w:rPr>
        <w:t xml:space="preserve">Javna naročila javnega zavoda RTV Slovenija (v nadaljevanju: naročnik) se izvajajo na podlagi veljavnega </w:t>
      </w:r>
      <w:r w:rsidR="00BB26A3" w:rsidRPr="00CC53A5">
        <w:rPr>
          <w:noProof/>
        </w:rPr>
        <w:t>Z</w:t>
      </w:r>
      <w:r w:rsidRPr="00CC53A5">
        <w:rPr>
          <w:noProof/>
        </w:rPr>
        <w:t>akona o javnem naročanju (</w:t>
      </w:r>
      <w:r w:rsidR="00491E6A" w:rsidRPr="00CC53A5">
        <w:rPr>
          <w:noProof/>
        </w:rPr>
        <w:t>ZJN-</w:t>
      </w:r>
      <w:r w:rsidR="00DB600D" w:rsidRPr="00CC53A5">
        <w:rPr>
          <w:noProof/>
        </w:rPr>
        <w:t>3</w:t>
      </w:r>
      <w:r w:rsidRPr="00CC53A5">
        <w:rPr>
          <w:noProof/>
        </w:rPr>
        <w:t>)</w:t>
      </w:r>
      <w:r w:rsidR="006B7154" w:rsidRPr="00CC53A5">
        <w:rPr>
          <w:noProof/>
        </w:rPr>
        <w:t xml:space="preserve"> </w:t>
      </w:r>
      <w:r w:rsidRPr="00CC53A5">
        <w:rPr>
          <w:noProof/>
        </w:rPr>
        <w:t xml:space="preserve">in </w:t>
      </w:r>
      <w:r w:rsidR="00BB26A3" w:rsidRPr="00CC53A5">
        <w:rPr>
          <w:noProof/>
        </w:rPr>
        <w:t>ostalih predpisov</w:t>
      </w:r>
      <w:r w:rsidRPr="00CC53A5">
        <w:rPr>
          <w:noProof/>
        </w:rPr>
        <w:t xml:space="preserve">, ki urejajo </w:t>
      </w:r>
      <w:r w:rsidR="00BB26A3" w:rsidRPr="00CC53A5">
        <w:rPr>
          <w:noProof/>
        </w:rPr>
        <w:t>področje javnega naročanja, Zakona o integriteti in preprečevanju korupcije (</w:t>
      </w:r>
      <w:r w:rsidR="00B77F7E" w:rsidRPr="00CC53A5">
        <w:rPr>
          <w:noProof/>
        </w:rPr>
        <w:t xml:space="preserve">Uradni list RS, št. 69/11 s spremembami, v nadaljevanju: </w:t>
      </w:r>
      <w:r w:rsidR="00BB26A3" w:rsidRPr="00CC53A5">
        <w:rPr>
          <w:noProof/>
        </w:rPr>
        <w:t>ZIntPK)</w:t>
      </w:r>
      <w:r w:rsidRPr="00CC53A5">
        <w:rPr>
          <w:noProof/>
        </w:rPr>
        <w:t xml:space="preserve"> ter v skladu z veljavno zakonodajo, ki ureja področje javnih financ ter področje, ki je predmet javnega naročila.</w:t>
      </w:r>
    </w:p>
    <w:p w14:paraId="5A459F9C" w14:textId="77777777" w:rsidR="00EE1DA5" w:rsidRPr="00CC53A5" w:rsidRDefault="00EE1DA5" w:rsidP="00EE1DA5">
      <w:pPr>
        <w:pStyle w:val="BodyText"/>
        <w:rPr>
          <w:b/>
          <w:noProof/>
        </w:rPr>
      </w:pPr>
    </w:p>
    <w:p w14:paraId="3C090E98" w14:textId="77777777" w:rsidR="00EE1DA5" w:rsidRPr="00CC53A5" w:rsidRDefault="00EE1DA5" w:rsidP="00F16B7A">
      <w:pPr>
        <w:pStyle w:val="Heading2"/>
        <w:rPr>
          <w:b/>
          <w:noProof/>
        </w:rPr>
      </w:pPr>
      <w:bookmarkStart w:id="24" w:name="_Toc14052254"/>
      <w:bookmarkStart w:id="25" w:name="_Toc14052431"/>
      <w:bookmarkStart w:id="26" w:name="_Toc14055375"/>
      <w:bookmarkStart w:id="27" w:name="_Toc128383560"/>
      <w:bookmarkStart w:id="28" w:name="_Toc202953867"/>
      <w:r w:rsidRPr="00CC53A5">
        <w:rPr>
          <w:b/>
          <w:noProof/>
        </w:rPr>
        <w:t>T</w:t>
      </w:r>
      <w:bookmarkEnd w:id="24"/>
      <w:bookmarkEnd w:id="25"/>
      <w:bookmarkEnd w:id="26"/>
      <w:r w:rsidRPr="00CC53A5">
        <w:rPr>
          <w:b/>
          <w:noProof/>
        </w:rPr>
        <w:t>emeljna pravila poslovanja</w:t>
      </w:r>
      <w:bookmarkEnd w:id="27"/>
      <w:bookmarkEnd w:id="28"/>
    </w:p>
    <w:p w14:paraId="4281BEC7" w14:textId="77777777" w:rsidR="00EE1DA5" w:rsidRPr="00CC53A5" w:rsidRDefault="00EE1DA5" w:rsidP="00EE1DA5">
      <w:pPr>
        <w:rPr>
          <w:noProof/>
        </w:rPr>
      </w:pPr>
    </w:p>
    <w:p w14:paraId="0F58F565" w14:textId="57F31F99" w:rsidR="00EE1DA5" w:rsidRPr="00CC53A5" w:rsidRDefault="00EE1DA5" w:rsidP="006D6B9B">
      <w:pPr>
        <w:pStyle w:val="BodyText"/>
        <w:spacing w:line="280" w:lineRule="exact"/>
        <w:rPr>
          <w:noProof/>
        </w:rPr>
      </w:pPr>
      <w:r w:rsidRPr="00CC53A5">
        <w:rPr>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CC53A5" w:rsidRDefault="00EE1DA5" w:rsidP="006D6B9B">
      <w:pPr>
        <w:pStyle w:val="BodyText"/>
        <w:spacing w:line="280" w:lineRule="exact"/>
        <w:rPr>
          <w:noProof/>
        </w:rPr>
      </w:pPr>
      <w:r w:rsidRPr="00CC53A5">
        <w:rPr>
          <w:noProof/>
        </w:rPr>
        <w:t>V času od objave do sklenitve pogodb</w:t>
      </w:r>
      <w:r w:rsidR="00154EE4" w:rsidRPr="00CC53A5">
        <w:rPr>
          <w:noProof/>
        </w:rPr>
        <w:t>,</w:t>
      </w:r>
      <w:r w:rsidRPr="00CC53A5">
        <w:rPr>
          <w:noProof/>
        </w:rPr>
        <w:t xml:space="preserve"> ponudnik ne sme pričenjati in izvajati dejanj, ki bi vnaprej določila izbiro določene ponudbe. V času od izbire ponudbe do začetka veljavnosti pogodbe</w:t>
      </w:r>
      <w:r w:rsidR="00154EE4" w:rsidRPr="00CC53A5">
        <w:rPr>
          <w:noProof/>
        </w:rPr>
        <w:t>,</w:t>
      </w:r>
      <w:r w:rsidRPr="00CC53A5">
        <w:rPr>
          <w:noProof/>
        </w:rPr>
        <w:t xml:space="preserve"> ponudnik ne sme pričenjati dejanj, ki bi lahko povzročila, da pogodba ne bi pričela veljati ali ne bi bila izpolnjena. V primeru ustavitve postopka</w:t>
      </w:r>
      <w:r w:rsidR="00154EE4" w:rsidRPr="00CC53A5">
        <w:rPr>
          <w:noProof/>
        </w:rPr>
        <w:t>,</w:t>
      </w:r>
      <w:r w:rsidRPr="00CC53A5">
        <w:rPr>
          <w:noProof/>
        </w:rPr>
        <w:t xml:space="preserve"> ponudnik ne sme pričenjati in izvajati postopkov, ki bi oteževali razveljavitev ali spremembo odločitve o izbiri najugodnejšega ponudnika ali ki bi vplivali na nepristranskost revizijske komisije</w:t>
      </w:r>
      <w:r w:rsidR="002D25FD" w:rsidRPr="00CC53A5">
        <w:rPr>
          <w:noProof/>
        </w:rPr>
        <w:t>.</w:t>
      </w:r>
    </w:p>
    <w:p w14:paraId="76AB0208" w14:textId="77777777" w:rsidR="009D0891" w:rsidRPr="00CC53A5" w:rsidRDefault="009D0891" w:rsidP="00EE1DA5">
      <w:pPr>
        <w:rPr>
          <w:noProof/>
        </w:rPr>
      </w:pPr>
    </w:p>
    <w:p w14:paraId="1979E41F" w14:textId="0B36A5D3" w:rsidR="000F1101" w:rsidRPr="00CC53A5" w:rsidRDefault="000F1101" w:rsidP="00D53494">
      <w:pPr>
        <w:spacing w:after="120" w:line="280" w:lineRule="exact"/>
        <w:rPr>
          <w:noProof/>
        </w:rPr>
      </w:pPr>
      <w:r w:rsidRPr="00CC53A5">
        <w:rPr>
          <w:noProof/>
        </w:rPr>
        <w:br w:type="page"/>
      </w:r>
    </w:p>
    <w:p w14:paraId="74312C6F" w14:textId="77777777" w:rsidR="00EE1DA5" w:rsidRPr="00CC53A5" w:rsidRDefault="00EE1DA5" w:rsidP="002443C6">
      <w:pPr>
        <w:pStyle w:val="Heading1"/>
        <w:tabs>
          <w:tab w:val="clear" w:pos="716"/>
          <w:tab w:val="num" w:pos="284"/>
        </w:tabs>
        <w:ind w:hanging="716"/>
        <w:rPr>
          <w:b/>
          <w:noProof/>
        </w:rPr>
      </w:pPr>
      <w:bookmarkStart w:id="29" w:name="_Toc224698174"/>
      <w:bookmarkStart w:id="30" w:name="_Toc224967098"/>
      <w:bookmarkStart w:id="31" w:name="_Toc128383561"/>
      <w:bookmarkStart w:id="32" w:name="_Toc202953868"/>
      <w:r w:rsidRPr="00CC53A5">
        <w:rPr>
          <w:b/>
          <w:noProof/>
        </w:rPr>
        <w:lastRenderedPageBreak/>
        <w:t>PREDMET JAVNEGA NAROČILA</w:t>
      </w:r>
      <w:bookmarkEnd w:id="29"/>
      <w:bookmarkEnd w:id="30"/>
      <w:bookmarkEnd w:id="31"/>
      <w:bookmarkEnd w:id="32"/>
    </w:p>
    <w:p w14:paraId="329F66D5" w14:textId="77777777" w:rsidR="00ED6FCD" w:rsidRPr="00CC53A5" w:rsidRDefault="00ED6FCD" w:rsidP="006E0E69">
      <w:bookmarkStart w:id="33" w:name="_Toc14052255"/>
      <w:bookmarkStart w:id="34" w:name="_Toc14052432"/>
      <w:bookmarkStart w:id="35" w:name="_Toc14055376"/>
      <w:bookmarkStart w:id="36" w:name="_Toc15030895"/>
      <w:bookmarkStart w:id="37" w:name="_Toc224527381"/>
    </w:p>
    <w:p w14:paraId="351C4934" w14:textId="2B12608E" w:rsidR="009F1EA7" w:rsidRPr="00CC53A5" w:rsidRDefault="00945A6D" w:rsidP="008844AA">
      <w:pPr>
        <w:spacing w:line="280" w:lineRule="exact"/>
      </w:pPr>
      <w:bookmarkStart w:id="38" w:name="_Hlk197588579"/>
      <w:r w:rsidRPr="00CC53A5">
        <w:t>Predmet javnega naročila je</w:t>
      </w:r>
      <w:r w:rsidR="00421251">
        <w:t xml:space="preserve"> </w:t>
      </w:r>
      <w:bookmarkStart w:id="39" w:name="_Hlk201822743"/>
      <w:r w:rsidR="00421251">
        <w:t>zamenjava studijske razsvetljave v RC RTV Maribor</w:t>
      </w:r>
      <w:bookmarkEnd w:id="39"/>
      <w:r w:rsidR="009F1EA7" w:rsidRPr="00CC53A5">
        <w:t>.</w:t>
      </w:r>
    </w:p>
    <w:p w14:paraId="0D8A4E58" w14:textId="77777777" w:rsidR="009F1EA7" w:rsidRPr="00CC53A5" w:rsidRDefault="009F1EA7" w:rsidP="008844AA">
      <w:pPr>
        <w:spacing w:line="280" w:lineRule="exact"/>
      </w:pPr>
    </w:p>
    <w:p w14:paraId="01686E88" w14:textId="77777777" w:rsidR="00421251" w:rsidRPr="00BD689C" w:rsidRDefault="00421251" w:rsidP="008844AA">
      <w:pPr>
        <w:spacing w:line="280" w:lineRule="exact"/>
      </w:pPr>
      <w:r w:rsidRPr="00BD689C">
        <w:t xml:space="preserve">Ponudba mora zadostiti vsem tehničnim zahtevam, ki so podane v tehničnih zahtevah dokumentacije v zvezi z oddajo javnega naročila. Ponudbe, ki tega pogoja ne bodo izpolnjevale, bodo izločene iz postopka javnega naročila. </w:t>
      </w:r>
    </w:p>
    <w:p w14:paraId="1F5D9B45" w14:textId="2DF81025" w:rsidR="4C8E482F" w:rsidRPr="00CC53A5" w:rsidRDefault="4C8E482F" w:rsidP="008844AA">
      <w:pPr>
        <w:spacing w:line="280" w:lineRule="exact"/>
      </w:pPr>
    </w:p>
    <w:p w14:paraId="2E1D663B" w14:textId="71C0C037" w:rsidR="00416C77" w:rsidRPr="00CC53A5" w:rsidRDefault="009F1EA7" w:rsidP="084E3FAF">
      <w:pPr>
        <w:pStyle w:val="Heading2"/>
        <w:rPr>
          <w:b/>
          <w:bCs/>
          <w:noProof/>
        </w:rPr>
      </w:pPr>
      <w:bookmarkStart w:id="40" w:name="_Toc162251469"/>
      <w:bookmarkStart w:id="41" w:name="_Toc202953869"/>
      <w:r w:rsidRPr="00CC53A5">
        <w:rPr>
          <w:b/>
          <w:bCs/>
          <w:noProof/>
        </w:rPr>
        <w:t>Tehnične zahteve</w:t>
      </w:r>
      <w:bookmarkEnd w:id="40"/>
      <w:r w:rsidR="00421251">
        <w:rPr>
          <w:b/>
          <w:bCs/>
          <w:noProof/>
        </w:rPr>
        <w:t xml:space="preserve"> za luči</w:t>
      </w:r>
      <w:bookmarkEnd w:id="41"/>
    </w:p>
    <w:p w14:paraId="1CD837C8" w14:textId="77777777" w:rsidR="00B10A11" w:rsidRDefault="00B10A11" w:rsidP="00B10A11"/>
    <w:tbl>
      <w:tblPr>
        <w:tblStyle w:val="TableGrid"/>
        <w:tblW w:w="0" w:type="auto"/>
        <w:tblLook w:val="04A0" w:firstRow="1" w:lastRow="0" w:firstColumn="1" w:lastColumn="0" w:noHBand="0" w:noVBand="1"/>
      </w:tblPr>
      <w:tblGrid>
        <w:gridCol w:w="2547"/>
        <w:gridCol w:w="6469"/>
      </w:tblGrid>
      <w:tr w:rsidR="00421251" w:rsidRPr="008A5C89" w14:paraId="6F80C504" w14:textId="77777777" w:rsidTr="00852C59">
        <w:tc>
          <w:tcPr>
            <w:tcW w:w="2547" w:type="dxa"/>
            <w:shd w:val="clear" w:color="auto" w:fill="C6D9F1" w:themeFill="text2" w:themeFillTint="33"/>
          </w:tcPr>
          <w:p w14:paraId="46312304" w14:textId="77777777" w:rsidR="00421251" w:rsidRPr="008A5C89" w:rsidRDefault="00421251" w:rsidP="000E09EF">
            <w:pPr>
              <w:rPr>
                <w:rFonts w:cs="Arial"/>
                <w:szCs w:val="20"/>
              </w:rPr>
            </w:pPr>
            <w:r w:rsidRPr="008A5C89">
              <w:rPr>
                <w:rFonts w:cs="Arial"/>
                <w:szCs w:val="20"/>
              </w:rPr>
              <w:t>Usmerjena luč</w:t>
            </w:r>
          </w:p>
        </w:tc>
        <w:tc>
          <w:tcPr>
            <w:tcW w:w="6469" w:type="dxa"/>
            <w:shd w:val="clear" w:color="auto" w:fill="C6D9F1" w:themeFill="text2" w:themeFillTint="33"/>
          </w:tcPr>
          <w:p w14:paraId="6619312F" w14:textId="77777777" w:rsidR="00421251" w:rsidRPr="008A5C89" w:rsidRDefault="00421251" w:rsidP="000E09EF">
            <w:pPr>
              <w:jc w:val="right"/>
              <w:rPr>
                <w:rFonts w:cs="Arial"/>
                <w:szCs w:val="20"/>
              </w:rPr>
            </w:pPr>
            <w:r w:rsidRPr="008A5C89">
              <w:rPr>
                <w:rFonts w:cs="Arial"/>
                <w:szCs w:val="20"/>
              </w:rPr>
              <w:t>50 kom</w:t>
            </w:r>
          </w:p>
        </w:tc>
      </w:tr>
      <w:tr w:rsidR="00421251" w:rsidRPr="008A5C89" w14:paraId="739448BE" w14:textId="77777777" w:rsidTr="000E09EF">
        <w:tc>
          <w:tcPr>
            <w:tcW w:w="2547" w:type="dxa"/>
          </w:tcPr>
          <w:p w14:paraId="3A132EB4" w14:textId="77777777" w:rsidR="00421251" w:rsidRPr="00D315C6" w:rsidRDefault="00421251" w:rsidP="000E09EF">
            <w:pPr>
              <w:jc w:val="right"/>
              <w:rPr>
                <w:rFonts w:cs="Arial"/>
                <w:b/>
                <w:bCs/>
                <w:szCs w:val="20"/>
              </w:rPr>
            </w:pPr>
            <w:r w:rsidRPr="00D315C6">
              <w:rPr>
                <w:rFonts w:cs="Arial"/>
                <w:b/>
                <w:bCs/>
                <w:szCs w:val="20"/>
              </w:rPr>
              <w:t>Izvor svetlobe</w:t>
            </w:r>
          </w:p>
        </w:tc>
        <w:tc>
          <w:tcPr>
            <w:tcW w:w="6469" w:type="dxa"/>
          </w:tcPr>
          <w:p w14:paraId="0CF379CC" w14:textId="77777777" w:rsidR="00421251" w:rsidRPr="00D315C6" w:rsidRDefault="00421251" w:rsidP="000E09EF">
            <w:pPr>
              <w:rPr>
                <w:rFonts w:cs="Arial"/>
              </w:rPr>
            </w:pPr>
            <w:r w:rsidRPr="00D315C6">
              <w:rPr>
                <w:rFonts w:cs="Arial"/>
              </w:rPr>
              <w:t>LED</w:t>
            </w:r>
          </w:p>
        </w:tc>
      </w:tr>
      <w:tr w:rsidR="00421251" w:rsidRPr="008A5C89" w14:paraId="26D3A6BA" w14:textId="77777777" w:rsidTr="000E09EF">
        <w:tc>
          <w:tcPr>
            <w:tcW w:w="2547" w:type="dxa"/>
          </w:tcPr>
          <w:p w14:paraId="1AB7A5B9" w14:textId="77777777" w:rsidR="00421251" w:rsidRPr="00D315C6" w:rsidRDefault="00421251" w:rsidP="000E09EF">
            <w:pPr>
              <w:jc w:val="right"/>
              <w:rPr>
                <w:rFonts w:cs="Arial"/>
                <w:b/>
                <w:bCs/>
                <w:szCs w:val="20"/>
              </w:rPr>
            </w:pPr>
            <w:r w:rsidRPr="00D315C6">
              <w:rPr>
                <w:rFonts w:cs="Arial"/>
                <w:b/>
                <w:bCs/>
                <w:szCs w:val="20"/>
              </w:rPr>
              <w:t>Barvna temperatura</w:t>
            </w:r>
          </w:p>
        </w:tc>
        <w:tc>
          <w:tcPr>
            <w:tcW w:w="6469" w:type="dxa"/>
          </w:tcPr>
          <w:p w14:paraId="125D7810" w14:textId="77777777" w:rsidR="00421251" w:rsidRPr="00D315C6" w:rsidRDefault="00421251" w:rsidP="000E09EF">
            <w:pPr>
              <w:rPr>
                <w:rFonts w:cs="Arial"/>
              </w:rPr>
            </w:pPr>
            <w:r>
              <w:rPr>
                <w:rFonts w:cs="Arial"/>
              </w:rPr>
              <w:t>5600</w:t>
            </w:r>
            <w:r w:rsidRPr="00D315C6">
              <w:rPr>
                <w:rFonts w:cs="Arial"/>
              </w:rPr>
              <w:t xml:space="preserve"> K</w:t>
            </w:r>
            <w:r>
              <w:rPr>
                <w:rFonts w:cs="Arial"/>
              </w:rPr>
              <w:t>, CRI min. 97, brez utripanja (</w:t>
            </w:r>
            <w:proofErr w:type="spellStart"/>
            <w:r>
              <w:rPr>
                <w:rFonts w:cs="Arial"/>
              </w:rPr>
              <w:t>flicker</w:t>
            </w:r>
            <w:proofErr w:type="spellEnd"/>
            <w:r>
              <w:rPr>
                <w:rFonts w:cs="Arial"/>
              </w:rPr>
              <w:t xml:space="preserve"> </w:t>
            </w:r>
            <w:proofErr w:type="spellStart"/>
            <w:r>
              <w:rPr>
                <w:rFonts w:cs="Arial"/>
              </w:rPr>
              <w:t>free</w:t>
            </w:r>
            <w:proofErr w:type="spellEnd"/>
            <w:r>
              <w:rPr>
                <w:rFonts w:cs="Arial"/>
              </w:rPr>
              <w:t>)</w:t>
            </w:r>
          </w:p>
        </w:tc>
      </w:tr>
      <w:tr w:rsidR="00421251" w:rsidRPr="008A5C89" w14:paraId="41C75575" w14:textId="77777777" w:rsidTr="000E09EF">
        <w:tc>
          <w:tcPr>
            <w:tcW w:w="2547" w:type="dxa"/>
          </w:tcPr>
          <w:p w14:paraId="20AFE7CB" w14:textId="77777777" w:rsidR="00421251" w:rsidRPr="00D315C6" w:rsidRDefault="00421251" w:rsidP="000E09EF">
            <w:pPr>
              <w:jc w:val="right"/>
              <w:rPr>
                <w:rFonts w:cs="Arial"/>
                <w:b/>
                <w:bCs/>
                <w:szCs w:val="20"/>
              </w:rPr>
            </w:pPr>
            <w:r w:rsidRPr="00D315C6">
              <w:rPr>
                <w:rFonts w:cs="Arial"/>
                <w:b/>
                <w:bCs/>
                <w:szCs w:val="20"/>
              </w:rPr>
              <w:t>Moč</w:t>
            </w:r>
          </w:p>
        </w:tc>
        <w:tc>
          <w:tcPr>
            <w:tcW w:w="6469" w:type="dxa"/>
          </w:tcPr>
          <w:p w14:paraId="175C0F65" w14:textId="77777777" w:rsidR="00421251" w:rsidRPr="00D315C6" w:rsidRDefault="00421251" w:rsidP="000E09EF">
            <w:pPr>
              <w:rPr>
                <w:rFonts w:cs="Arial"/>
              </w:rPr>
            </w:pPr>
            <w:r w:rsidRPr="00D315C6">
              <w:rPr>
                <w:rFonts w:cs="Arial"/>
              </w:rPr>
              <w:t xml:space="preserve">najmanj </w:t>
            </w:r>
            <w:r>
              <w:rPr>
                <w:rFonts w:cs="Arial"/>
              </w:rPr>
              <w:t>150</w:t>
            </w:r>
            <w:r w:rsidRPr="00D315C6">
              <w:rPr>
                <w:rFonts w:cs="Arial"/>
              </w:rPr>
              <w:t>W</w:t>
            </w:r>
          </w:p>
        </w:tc>
      </w:tr>
      <w:tr w:rsidR="00421251" w:rsidRPr="008A5C89" w14:paraId="3F8FA2B2" w14:textId="77777777" w:rsidTr="000E09EF">
        <w:tc>
          <w:tcPr>
            <w:tcW w:w="2547" w:type="dxa"/>
          </w:tcPr>
          <w:p w14:paraId="17263316" w14:textId="77777777" w:rsidR="00421251" w:rsidRPr="00D315C6" w:rsidRDefault="00421251" w:rsidP="000E09EF">
            <w:pPr>
              <w:jc w:val="right"/>
              <w:rPr>
                <w:rFonts w:cs="Arial"/>
                <w:b/>
                <w:bCs/>
                <w:szCs w:val="20"/>
              </w:rPr>
            </w:pPr>
            <w:r w:rsidRPr="00D315C6">
              <w:rPr>
                <w:rFonts w:cs="Arial"/>
                <w:b/>
                <w:bCs/>
                <w:szCs w:val="20"/>
              </w:rPr>
              <w:t>Svetilnost</w:t>
            </w:r>
          </w:p>
        </w:tc>
        <w:tc>
          <w:tcPr>
            <w:tcW w:w="6469" w:type="dxa"/>
          </w:tcPr>
          <w:p w14:paraId="2F8294B5" w14:textId="77777777" w:rsidR="00421251" w:rsidRPr="00D315C6" w:rsidRDefault="00421251" w:rsidP="000E09EF">
            <w:pPr>
              <w:rPr>
                <w:rFonts w:cs="Arial"/>
              </w:rPr>
            </w:pPr>
            <w:r w:rsidRPr="00D315C6">
              <w:rPr>
                <w:rFonts w:cs="Arial"/>
              </w:rPr>
              <w:t xml:space="preserve">najmanj </w:t>
            </w:r>
            <w:r>
              <w:rPr>
                <w:rFonts w:cs="Arial"/>
              </w:rPr>
              <w:t>8500</w:t>
            </w:r>
            <w:r w:rsidRPr="00D315C6">
              <w:rPr>
                <w:rFonts w:cs="Arial"/>
              </w:rPr>
              <w:t xml:space="preserve"> Lumnov </w:t>
            </w:r>
          </w:p>
        </w:tc>
      </w:tr>
      <w:tr w:rsidR="00421251" w:rsidRPr="008A5C89" w14:paraId="4D683A52" w14:textId="77777777" w:rsidTr="000E09EF">
        <w:tc>
          <w:tcPr>
            <w:tcW w:w="2547" w:type="dxa"/>
          </w:tcPr>
          <w:p w14:paraId="04615053" w14:textId="77777777" w:rsidR="00421251" w:rsidRPr="00D315C6" w:rsidRDefault="00421251" w:rsidP="000E09EF">
            <w:pPr>
              <w:jc w:val="right"/>
              <w:rPr>
                <w:rFonts w:cs="Arial"/>
                <w:b/>
                <w:bCs/>
                <w:szCs w:val="20"/>
              </w:rPr>
            </w:pPr>
            <w:r w:rsidRPr="00D315C6">
              <w:rPr>
                <w:rFonts w:cs="Arial"/>
                <w:b/>
                <w:bCs/>
                <w:szCs w:val="20"/>
              </w:rPr>
              <w:t>Možnost nastavitve</w:t>
            </w:r>
          </w:p>
        </w:tc>
        <w:tc>
          <w:tcPr>
            <w:tcW w:w="6469" w:type="dxa"/>
          </w:tcPr>
          <w:p w14:paraId="24532279" w14:textId="77777777" w:rsidR="00421251" w:rsidRPr="00D315C6" w:rsidRDefault="00421251" w:rsidP="000E09EF">
            <w:pPr>
              <w:rPr>
                <w:rFonts w:cs="Arial"/>
              </w:rPr>
            </w:pPr>
            <w:r w:rsidRPr="00D315C6">
              <w:rPr>
                <w:rFonts w:cs="Arial"/>
              </w:rPr>
              <w:t xml:space="preserve">povečava najmanj </w:t>
            </w:r>
            <w:r>
              <w:rPr>
                <w:rFonts w:cs="Arial"/>
              </w:rPr>
              <w:t>17</w:t>
            </w:r>
            <w:r w:rsidRPr="00D315C6">
              <w:rPr>
                <w:rFonts w:cs="Arial"/>
              </w:rPr>
              <w:t>°-3</w:t>
            </w:r>
            <w:r>
              <w:rPr>
                <w:rFonts w:cs="Arial"/>
              </w:rPr>
              <w:t>7</w:t>
            </w:r>
            <w:r w:rsidRPr="00D315C6">
              <w:rPr>
                <w:rFonts w:cs="Arial"/>
              </w:rPr>
              <w:t>°</w:t>
            </w:r>
          </w:p>
          <w:p w14:paraId="245E36C7" w14:textId="77777777" w:rsidR="00421251" w:rsidRPr="00D315C6" w:rsidRDefault="00421251" w:rsidP="000E09EF">
            <w:pPr>
              <w:rPr>
                <w:rFonts w:cs="Arial"/>
              </w:rPr>
            </w:pPr>
            <w:r w:rsidRPr="00D315C6">
              <w:rPr>
                <w:rFonts w:cs="Arial"/>
              </w:rPr>
              <w:t xml:space="preserve">kot snopa najmanj </w:t>
            </w:r>
            <w:r>
              <w:rPr>
                <w:rFonts w:cs="Arial"/>
              </w:rPr>
              <w:t>17</w:t>
            </w:r>
            <w:r w:rsidRPr="00D315C6">
              <w:rPr>
                <w:rFonts w:cs="Arial"/>
              </w:rPr>
              <w:t>°-3</w:t>
            </w:r>
            <w:r>
              <w:rPr>
                <w:rFonts w:cs="Arial"/>
              </w:rPr>
              <w:t>7</w:t>
            </w:r>
            <w:r w:rsidRPr="00D315C6">
              <w:rPr>
                <w:rFonts w:cs="Arial"/>
              </w:rPr>
              <w:t>°</w:t>
            </w:r>
          </w:p>
        </w:tc>
      </w:tr>
      <w:tr w:rsidR="00421251" w:rsidRPr="008A5C89" w14:paraId="56FAFF99" w14:textId="77777777" w:rsidTr="000E09EF">
        <w:tc>
          <w:tcPr>
            <w:tcW w:w="2547" w:type="dxa"/>
          </w:tcPr>
          <w:p w14:paraId="32924750" w14:textId="77777777" w:rsidR="00421251" w:rsidRPr="00D315C6" w:rsidRDefault="00421251" w:rsidP="000E09EF">
            <w:pPr>
              <w:jc w:val="right"/>
              <w:rPr>
                <w:rFonts w:cs="Arial"/>
                <w:b/>
                <w:bCs/>
                <w:szCs w:val="20"/>
              </w:rPr>
            </w:pPr>
            <w:r w:rsidRPr="00D315C6">
              <w:rPr>
                <w:rFonts w:cs="Arial"/>
                <w:b/>
                <w:bCs/>
                <w:szCs w:val="20"/>
              </w:rPr>
              <w:t>Krmiljenje</w:t>
            </w:r>
          </w:p>
        </w:tc>
        <w:tc>
          <w:tcPr>
            <w:tcW w:w="6469" w:type="dxa"/>
          </w:tcPr>
          <w:p w14:paraId="30C694A4" w14:textId="77777777" w:rsidR="00421251" w:rsidRPr="00D315C6" w:rsidRDefault="00421251" w:rsidP="000E09EF">
            <w:pPr>
              <w:rPr>
                <w:rFonts w:cs="Arial"/>
              </w:rPr>
            </w:pPr>
            <w:r>
              <w:rPr>
                <w:rFonts w:cs="Arial"/>
              </w:rPr>
              <w:t>Največ 5 DMX kanalov</w:t>
            </w:r>
          </w:p>
          <w:p w14:paraId="4D41237B" w14:textId="77777777" w:rsidR="00421251" w:rsidRPr="00D315C6" w:rsidRDefault="00421251" w:rsidP="000E09EF">
            <w:pPr>
              <w:rPr>
                <w:rFonts w:cs="Arial"/>
              </w:rPr>
            </w:pPr>
            <w:r w:rsidRPr="00D315C6">
              <w:rPr>
                <w:rFonts w:cs="Arial"/>
              </w:rPr>
              <w:t>Krmiljenje neposredno na aparaturi</w:t>
            </w:r>
            <w:r>
              <w:rPr>
                <w:rFonts w:cs="Arial"/>
              </w:rPr>
              <w:t>, 5 polni DMX vhod</w:t>
            </w:r>
          </w:p>
        </w:tc>
      </w:tr>
      <w:tr w:rsidR="00421251" w:rsidRPr="008A5C89" w14:paraId="07733993" w14:textId="77777777" w:rsidTr="000E09EF">
        <w:tc>
          <w:tcPr>
            <w:tcW w:w="2547" w:type="dxa"/>
          </w:tcPr>
          <w:p w14:paraId="762C6938" w14:textId="77777777" w:rsidR="00421251" w:rsidRPr="00D315C6" w:rsidRDefault="00421251" w:rsidP="000E09EF">
            <w:pPr>
              <w:jc w:val="right"/>
              <w:rPr>
                <w:rFonts w:cs="Arial"/>
                <w:b/>
                <w:bCs/>
                <w:szCs w:val="20"/>
              </w:rPr>
            </w:pPr>
            <w:r w:rsidRPr="00D315C6">
              <w:rPr>
                <w:rFonts w:cs="Arial"/>
                <w:b/>
                <w:bCs/>
                <w:szCs w:val="20"/>
              </w:rPr>
              <w:t>Teža</w:t>
            </w:r>
          </w:p>
        </w:tc>
        <w:tc>
          <w:tcPr>
            <w:tcW w:w="6469" w:type="dxa"/>
          </w:tcPr>
          <w:p w14:paraId="20CD84FA" w14:textId="77777777" w:rsidR="00421251" w:rsidRPr="00D315C6" w:rsidRDefault="00421251" w:rsidP="000E09EF">
            <w:pPr>
              <w:rPr>
                <w:rFonts w:cs="Arial"/>
              </w:rPr>
            </w:pPr>
            <w:r w:rsidRPr="00D315C6">
              <w:rPr>
                <w:rFonts w:cs="Arial"/>
              </w:rPr>
              <w:t xml:space="preserve">Največ </w:t>
            </w:r>
            <w:r>
              <w:rPr>
                <w:rFonts w:cs="Arial"/>
              </w:rPr>
              <w:t>9</w:t>
            </w:r>
            <w:r w:rsidRPr="00D315C6">
              <w:rPr>
                <w:rFonts w:cs="Arial"/>
              </w:rPr>
              <w:t xml:space="preserve"> kg</w:t>
            </w:r>
            <w:r>
              <w:rPr>
                <w:rFonts w:cs="Arial"/>
              </w:rPr>
              <w:t xml:space="preserve"> s </w:t>
            </w:r>
            <w:proofErr w:type="spellStart"/>
            <w:r>
              <w:rPr>
                <w:rFonts w:cs="Arial"/>
              </w:rPr>
              <w:t>klapnami</w:t>
            </w:r>
            <w:proofErr w:type="spellEnd"/>
          </w:p>
        </w:tc>
      </w:tr>
      <w:tr w:rsidR="00421251" w:rsidRPr="008A5C89" w14:paraId="02B2D910" w14:textId="77777777" w:rsidTr="000E09EF">
        <w:tc>
          <w:tcPr>
            <w:tcW w:w="2547" w:type="dxa"/>
          </w:tcPr>
          <w:p w14:paraId="6A746C34" w14:textId="77777777" w:rsidR="00421251" w:rsidRPr="00D315C6" w:rsidRDefault="00421251" w:rsidP="000E09EF">
            <w:pPr>
              <w:jc w:val="right"/>
              <w:rPr>
                <w:rFonts w:cs="Arial"/>
                <w:b/>
                <w:bCs/>
                <w:szCs w:val="20"/>
              </w:rPr>
            </w:pPr>
            <w:r w:rsidRPr="00D315C6">
              <w:rPr>
                <w:rFonts w:cs="Arial"/>
                <w:b/>
                <w:bCs/>
                <w:szCs w:val="20"/>
              </w:rPr>
              <w:t>Napajanje</w:t>
            </w:r>
          </w:p>
        </w:tc>
        <w:tc>
          <w:tcPr>
            <w:tcW w:w="6469" w:type="dxa"/>
          </w:tcPr>
          <w:p w14:paraId="0F6802C0" w14:textId="77777777" w:rsidR="00421251" w:rsidRPr="00D315C6" w:rsidRDefault="00421251" w:rsidP="000E09EF">
            <w:pPr>
              <w:rPr>
                <w:rFonts w:cs="Arial"/>
              </w:rPr>
            </w:pPr>
            <w:r w:rsidRPr="00D315C6">
              <w:rPr>
                <w:rFonts w:cs="Arial"/>
              </w:rPr>
              <w:t>AC 100-240V</w:t>
            </w:r>
            <w:r>
              <w:rPr>
                <w:rFonts w:cs="Arial"/>
              </w:rPr>
              <w:t xml:space="preserve"> (CEE 16A priključek)</w:t>
            </w:r>
          </w:p>
          <w:p w14:paraId="243E3CE5" w14:textId="77777777" w:rsidR="00421251" w:rsidRPr="00D315C6" w:rsidRDefault="00421251" w:rsidP="000E09EF">
            <w:pPr>
              <w:rPr>
                <w:rFonts w:cs="Arial"/>
              </w:rPr>
            </w:pPr>
            <w:r w:rsidRPr="00D315C6">
              <w:rPr>
                <w:rFonts w:cs="Arial"/>
              </w:rPr>
              <w:t xml:space="preserve">poraba največ </w:t>
            </w:r>
            <w:r>
              <w:rPr>
                <w:rFonts w:cs="Arial"/>
              </w:rPr>
              <w:t>180</w:t>
            </w:r>
            <w:r w:rsidRPr="00D315C6">
              <w:rPr>
                <w:rFonts w:cs="Arial"/>
              </w:rPr>
              <w:t xml:space="preserve">W </w:t>
            </w:r>
          </w:p>
        </w:tc>
      </w:tr>
      <w:tr w:rsidR="00421251" w:rsidRPr="008A5C89" w14:paraId="090514A8" w14:textId="77777777" w:rsidTr="000E09EF">
        <w:tc>
          <w:tcPr>
            <w:tcW w:w="2547" w:type="dxa"/>
          </w:tcPr>
          <w:p w14:paraId="223DF350" w14:textId="77777777" w:rsidR="00421251" w:rsidRPr="00D315C6" w:rsidRDefault="00421251" w:rsidP="000E09EF">
            <w:pPr>
              <w:jc w:val="right"/>
              <w:rPr>
                <w:rFonts w:cs="Arial"/>
                <w:b/>
                <w:bCs/>
                <w:szCs w:val="20"/>
              </w:rPr>
            </w:pPr>
            <w:proofErr w:type="spellStart"/>
            <w:r>
              <w:rPr>
                <w:rFonts w:cs="Arial"/>
                <w:b/>
                <w:bCs/>
                <w:szCs w:val="20"/>
              </w:rPr>
              <w:t>Pozicioniranje</w:t>
            </w:r>
            <w:proofErr w:type="spellEnd"/>
          </w:p>
        </w:tc>
        <w:tc>
          <w:tcPr>
            <w:tcW w:w="6469" w:type="dxa"/>
          </w:tcPr>
          <w:p w14:paraId="3DABF5E5" w14:textId="77777777" w:rsidR="00421251" w:rsidRPr="00D315C6" w:rsidRDefault="00421251" w:rsidP="000E09EF">
            <w:pPr>
              <w:rPr>
                <w:rFonts w:cs="Arial"/>
              </w:rPr>
            </w:pPr>
            <w:r>
              <w:rPr>
                <w:rFonts w:cs="Arial"/>
              </w:rPr>
              <w:t>Omogočati mora rotiranje svetila s pomočjo palice</w:t>
            </w:r>
          </w:p>
        </w:tc>
      </w:tr>
      <w:tr w:rsidR="00421251" w:rsidRPr="008A5C89" w14:paraId="3343987F" w14:textId="77777777" w:rsidTr="000E09EF">
        <w:tc>
          <w:tcPr>
            <w:tcW w:w="2547" w:type="dxa"/>
          </w:tcPr>
          <w:p w14:paraId="22F628EE" w14:textId="77777777" w:rsidR="00421251" w:rsidRDefault="00421251" w:rsidP="000E09EF">
            <w:pPr>
              <w:jc w:val="right"/>
              <w:rPr>
                <w:rFonts w:cs="Arial"/>
                <w:b/>
                <w:bCs/>
                <w:szCs w:val="20"/>
              </w:rPr>
            </w:pPr>
            <w:r>
              <w:rPr>
                <w:rFonts w:cs="Arial"/>
                <w:b/>
                <w:bCs/>
                <w:szCs w:val="20"/>
              </w:rPr>
              <w:t>Varovanje</w:t>
            </w:r>
          </w:p>
        </w:tc>
        <w:tc>
          <w:tcPr>
            <w:tcW w:w="6469" w:type="dxa"/>
          </w:tcPr>
          <w:p w14:paraId="588CF944" w14:textId="77777777" w:rsidR="00421251" w:rsidRDefault="00421251" w:rsidP="000E09EF">
            <w:pPr>
              <w:rPr>
                <w:rFonts w:cs="Arial"/>
              </w:rPr>
            </w:pPr>
            <w:r>
              <w:rPr>
                <w:rFonts w:cs="Arial"/>
              </w:rPr>
              <w:t xml:space="preserve">Vsako svetilo mora vsebovati tudi najmanj 60 cm dolgo varovalo v obliki jeklene vrvi, ki je v skladu z zakonskimi predpisi. </w:t>
            </w:r>
          </w:p>
        </w:tc>
      </w:tr>
      <w:tr w:rsidR="00421251" w:rsidRPr="00E071E9" w14:paraId="7FF8A4D5" w14:textId="77777777" w:rsidTr="000E09EF">
        <w:tc>
          <w:tcPr>
            <w:tcW w:w="2547" w:type="dxa"/>
          </w:tcPr>
          <w:p w14:paraId="433DFE1A" w14:textId="77777777" w:rsidR="00421251" w:rsidRDefault="00421251" w:rsidP="000E09EF">
            <w:pPr>
              <w:jc w:val="right"/>
              <w:rPr>
                <w:rFonts w:cs="Arial"/>
                <w:b/>
                <w:bCs/>
                <w:szCs w:val="20"/>
              </w:rPr>
            </w:pPr>
            <w:r>
              <w:rPr>
                <w:rFonts w:cs="Arial"/>
                <w:b/>
                <w:bCs/>
                <w:szCs w:val="20"/>
              </w:rPr>
              <w:t>Vzorčni model</w:t>
            </w:r>
          </w:p>
        </w:tc>
        <w:tc>
          <w:tcPr>
            <w:tcW w:w="6469" w:type="dxa"/>
          </w:tcPr>
          <w:p w14:paraId="3C4A0D9A" w14:textId="77777777" w:rsidR="00421251" w:rsidRPr="00E071E9" w:rsidRDefault="00421251" w:rsidP="000E09EF">
            <w:pPr>
              <w:jc w:val="right"/>
              <w:rPr>
                <w:rFonts w:cs="Arial"/>
                <w:szCs w:val="20"/>
              </w:rPr>
            </w:pPr>
            <w:r w:rsidRPr="00E071E9">
              <w:rPr>
                <w:rFonts w:cs="Arial"/>
                <w:szCs w:val="20"/>
              </w:rPr>
              <w:t>KL FRESNEL 6 CW</w:t>
            </w:r>
            <w:r>
              <w:rPr>
                <w:rFonts w:cs="Arial"/>
                <w:szCs w:val="20"/>
              </w:rPr>
              <w:t xml:space="preserve"> PO</w:t>
            </w:r>
          </w:p>
        </w:tc>
      </w:tr>
    </w:tbl>
    <w:p w14:paraId="00D8820F" w14:textId="77777777" w:rsidR="00421251" w:rsidRDefault="00421251" w:rsidP="00421251">
      <w:pPr>
        <w:rPr>
          <w:rFonts w:cs="Arial"/>
          <w:szCs w:val="20"/>
        </w:rPr>
      </w:pPr>
    </w:p>
    <w:tbl>
      <w:tblPr>
        <w:tblStyle w:val="TableGrid"/>
        <w:tblW w:w="0" w:type="auto"/>
        <w:tblLook w:val="04A0" w:firstRow="1" w:lastRow="0" w:firstColumn="1" w:lastColumn="0" w:noHBand="0" w:noVBand="1"/>
      </w:tblPr>
      <w:tblGrid>
        <w:gridCol w:w="2547"/>
        <w:gridCol w:w="6469"/>
      </w:tblGrid>
      <w:tr w:rsidR="00421251" w:rsidRPr="008A5C89" w14:paraId="0EB983B5" w14:textId="77777777" w:rsidTr="00852C59">
        <w:tc>
          <w:tcPr>
            <w:tcW w:w="2547" w:type="dxa"/>
            <w:shd w:val="clear" w:color="auto" w:fill="C6D9F1" w:themeFill="text2" w:themeFillTint="33"/>
          </w:tcPr>
          <w:p w14:paraId="0D022489" w14:textId="77777777" w:rsidR="00421251" w:rsidRPr="008A5C89" w:rsidRDefault="00421251" w:rsidP="000E09EF">
            <w:pPr>
              <w:rPr>
                <w:rFonts w:cs="Arial"/>
                <w:szCs w:val="20"/>
              </w:rPr>
            </w:pPr>
            <w:r>
              <w:rPr>
                <w:rFonts w:cs="Arial"/>
                <w:szCs w:val="20"/>
              </w:rPr>
              <w:t>Razpršena luč</w:t>
            </w:r>
          </w:p>
        </w:tc>
        <w:tc>
          <w:tcPr>
            <w:tcW w:w="6469" w:type="dxa"/>
            <w:shd w:val="clear" w:color="auto" w:fill="C6D9F1" w:themeFill="text2" w:themeFillTint="33"/>
          </w:tcPr>
          <w:p w14:paraId="26406042" w14:textId="77777777" w:rsidR="00421251" w:rsidRPr="008A5C89" w:rsidRDefault="00421251" w:rsidP="000E09EF">
            <w:pPr>
              <w:jc w:val="right"/>
              <w:rPr>
                <w:rFonts w:cs="Arial"/>
                <w:szCs w:val="20"/>
              </w:rPr>
            </w:pPr>
            <w:r>
              <w:rPr>
                <w:rFonts w:cs="Arial"/>
                <w:szCs w:val="20"/>
              </w:rPr>
              <w:t>12</w:t>
            </w:r>
            <w:r w:rsidRPr="008A5C89">
              <w:rPr>
                <w:rFonts w:cs="Arial"/>
                <w:szCs w:val="20"/>
              </w:rPr>
              <w:t xml:space="preserve"> kom</w:t>
            </w:r>
          </w:p>
        </w:tc>
      </w:tr>
      <w:tr w:rsidR="00421251" w:rsidRPr="008A5C89" w14:paraId="44F86A21" w14:textId="77777777" w:rsidTr="000E09EF">
        <w:tc>
          <w:tcPr>
            <w:tcW w:w="2547" w:type="dxa"/>
          </w:tcPr>
          <w:p w14:paraId="7DFE69AA" w14:textId="77777777" w:rsidR="00421251" w:rsidRPr="00D315C6" w:rsidRDefault="00421251" w:rsidP="000E09EF">
            <w:pPr>
              <w:jc w:val="right"/>
              <w:rPr>
                <w:rFonts w:cs="Arial"/>
                <w:b/>
                <w:bCs/>
                <w:szCs w:val="20"/>
              </w:rPr>
            </w:pPr>
            <w:r w:rsidRPr="00D315C6">
              <w:rPr>
                <w:rFonts w:cs="Arial"/>
                <w:b/>
                <w:bCs/>
                <w:szCs w:val="20"/>
              </w:rPr>
              <w:t>Izvor svetlobe</w:t>
            </w:r>
          </w:p>
        </w:tc>
        <w:tc>
          <w:tcPr>
            <w:tcW w:w="6469" w:type="dxa"/>
          </w:tcPr>
          <w:p w14:paraId="24289C14" w14:textId="77777777" w:rsidR="00421251" w:rsidRPr="00D315C6" w:rsidRDefault="00421251" w:rsidP="000E09EF">
            <w:pPr>
              <w:rPr>
                <w:rFonts w:cs="Arial"/>
              </w:rPr>
            </w:pPr>
            <w:r w:rsidRPr="00D315C6">
              <w:rPr>
                <w:rFonts w:cs="Arial"/>
              </w:rPr>
              <w:t>LED</w:t>
            </w:r>
          </w:p>
        </w:tc>
      </w:tr>
      <w:tr w:rsidR="00421251" w:rsidRPr="008A5C89" w14:paraId="2CF52422" w14:textId="77777777" w:rsidTr="000E09EF">
        <w:tc>
          <w:tcPr>
            <w:tcW w:w="2547" w:type="dxa"/>
          </w:tcPr>
          <w:p w14:paraId="090C5D0B" w14:textId="77777777" w:rsidR="00421251" w:rsidRPr="00D315C6" w:rsidRDefault="00421251" w:rsidP="000E09EF">
            <w:pPr>
              <w:jc w:val="right"/>
              <w:rPr>
                <w:rFonts w:cs="Arial"/>
                <w:b/>
                <w:bCs/>
                <w:szCs w:val="20"/>
              </w:rPr>
            </w:pPr>
            <w:r w:rsidRPr="00D315C6">
              <w:rPr>
                <w:rFonts w:cs="Arial"/>
                <w:b/>
                <w:bCs/>
                <w:szCs w:val="20"/>
              </w:rPr>
              <w:t>Barvna temperatura</w:t>
            </w:r>
          </w:p>
        </w:tc>
        <w:tc>
          <w:tcPr>
            <w:tcW w:w="6469" w:type="dxa"/>
          </w:tcPr>
          <w:p w14:paraId="3A5A156F" w14:textId="77777777" w:rsidR="00421251" w:rsidRPr="00D315C6" w:rsidRDefault="00421251" w:rsidP="000E09EF">
            <w:pPr>
              <w:rPr>
                <w:rFonts w:cs="Arial"/>
              </w:rPr>
            </w:pPr>
            <w:r>
              <w:rPr>
                <w:rFonts w:cs="Arial"/>
              </w:rPr>
              <w:t>Polni barvni spekter (</w:t>
            </w:r>
            <w:r w:rsidRPr="00632640">
              <w:rPr>
                <w:rFonts w:cs="Arial"/>
              </w:rPr>
              <w:t xml:space="preserve">Red, </w:t>
            </w:r>
            <w:proofErr w:type="spellStart"/>
            <w:r w:rsidRPr="00632640">
              <w:rPr>
                <w:rFonts w:cs="Arial"/>
              </w:rPr>
              <w:t>Green</w:t>
            </w:r>
            <w:proofErr w:type="spellEnd"/>
            <w:r w:rsidRPr="00632640">
              <w:rPr>
                <w:rFonts w:cs="Arial"/>
              </w:rPr>
              <w:t xml:space="preserve">, </w:t>
            </w:r>
            <w:proofErr w:type="spellStart"/>
            <w:r w:rsidRPr="00632640">
              <w:rPr>
                <w:rFonts w:cs="Arial"/>
              </w:rPr>
              <w:t>Blue</w:t>
            </w:r>
            <w:proofErr w:type="spellEnd"/>
            <w:r w:rsidRPr="00632640">
              <w:rPr>
                <w:rFonts w:cs="Arial"/>
              </w:rPr>
              <w:t xml:space="preserve">, White, Lime, </w:t>
            </w:r>
            <w:proofErr w:type="spellStart"/>
            <w:r w:rsidRPr="00632640">
              <w:rPr>
                <w:rFonts w:cs="Arial"/>
              </w:rPr>
              <w:t>Cyan</w:t>
            </w:r>
            <w:proofErr w:type="spellEnd"/>
            <w:r>
              <w:rPr>
                <w:rFonts w:cs="Arial"/>
              </w:rPr>
              <w:t>), CRI min. 95, nastavljiva barvna temperatura 2000K-10000K, nastavljiva frekvenca osveževanja</w:t>
            </w:r>
          </w:p>
        </w:tc>
      </w:tr>
      <w:tr w:rsidR="00421251" w:rsidRPr="008A5C89" w14:paraId="6A16C047" w14:textId="77777777" w:rsidTr="000E09EF">
        <w:tc>
          <w:tcPr>
            <w:tcW w:w="2547" w:type="dxa"/>
          </w:tcPr>
          <w:p w14:paraId="5377F9E7" w14:textId="77777777" w:rsidR="00421251" w:rsidRPr="00D315C6" w:rsidRDefault="00421251" w:rsidP="000E09EF">
            <w:pPr>
              <w:jc w:val="right"/>
              <w:rPr>
                <w:rFonts w:cs="Arial"/>
                <w:b/>
                <w:bCs/>
                <w:szCs w:val="20"/>
              </w:rPr>
            </w:pPr>
            <w:r w:rsidRPr="00D315C6">
              <w:rPr>
                <w:rFonts w:cs="Arial"/>
                <w:b/>
                <w:bCs/>
                <w:szCs w:val="20"/>
              </w:rPr>
              <w:t>Moč</w:t>
            </w:r>
          </w:p>
        </w:tc>
        <w:tc>
          <w:tcPr>
            <w:tcW w:w="6469" w:type="dxa"/>
          </w:tcPr>
          <w:p w14:paraId="3CBAECAF" w14:textId="77777777" w:rsidR="00421251" w:rsidRPr="00D315C6" w:rsidRDefault="00421251" w:rsidP="000E09EF">
            <w:pPr>
              <w:rPr>
                <w:rFonts w:cs="Arial"/>
              </w:rPr>
            </w:pPr>
            <w:r w:rsidRPr="00D315C6">
              <w:rPr>
                <w:rFonts w:cs="Arial"/>
              </w:rPr>
              <w:t xml:space="preserve">najmanj </w:t>
            </w:r>
            <w:r>
              <w:rPr>
                <w:rFonts w:cs="Arial"/>
              </w:rPr>
              <w:t>29</w:t>
            </w:r>
            <w:r w:rsidRPr="00D315C6">
              <w:rPr>
                <w:rFonts w:cs="Arial"/>
              </w:rPr>
              <w:t>0W</w:t>
            </w:r>
          </w:p>
        </w:tc>
      </w:tr>
      <w:tr w:rsidR="00421251" w:rsidRPr="008A5C89" w14:paraId="0CD0CFB7" w14:textId="77777777" w:rsidTr="000E09EF">
        <w:tc>
          <w:tcPr>
            <w:tcW w:w="2547" w:type="dxa"/>
          </w:tcPr>
          <w:p w14:paraId="05DB414F" w14:textId="77777777" w:rsidR="00421251" w:rsidRPr="00D315C6" w:rsidRDefault="00421251" w:rsidP="000E09EF">
            <w:pPr>
              <w:jc w:val="right"/>
              <w:rPr>
                <w:rFonts w:cs="Arial"/>
                <w:b/>
                <w:bCs/>
                <w:szCs w:val="20"/>
              </w:rPr>
            </w:pPr>
            <w:r w:rsidRPr="00D315C6">
              <w:rPr>
                <w:rFonts w:cs="Arial"/>
                <w:b/>
                <w:bCs/>
                <w:szCs w:val="20"/>
              </w:rPr>
              <w:t>Svetilnost</w:t>
            </w:r>
          </w:p>
        </w:tc>
        <w:tc>
          <w:tcPr>
            <w:tcW w:w="6469" w:type="dxa"/>
          </w:tcPr>
          <w:p w14:paraId="47651B30" w14:textId="77777777" w:rsidR="00421251" w:rsidRPr="00D315C6" w:rsidRDefault="00421251" w:rsidP="000E09EF">
            <w:pPr>
              <w:rPr>
                <w:rFonts w:cs="Arial"/>
              </w:rPr>
            </w:pPr>
            <w:r>
              <w:rPr>
                <w:rFonts w:cs="Arial"/>
              </w:rPr>
              <w:t>skupna do</w:t>
            </w:r>
            <w:r w:rsidRPr="00D315C6">
              <w:rPr>
                <w:rFonts w:cs="Arial"/>
              </w:rPr>
              <w:t xml:space="preserve"> </w:t>
            </w:r>
            <w:r>
              <w:rPr>
                <w:rFonts w:cs="Arial"/>
              </w:rPr>
              <w:t>240</w:t>
            </w:r>
            <w:r w:rsidRPr="00D315C6">
              <w:rPr>
                <w:rFonts w:cs="Arial"/>
              </w:rPr>
              <w:t xml:space="preserve">00 Lumnov </w:t>
            </w:r>
          </w:p>
        </w:tc>
      </w:tr>
      <w:tr w:rsidR="00421251" w:rsidRPr="008A5C89" w14:paraId="1DF152EE" w14:textId="77777777" w:rsidTr="000E09EF">
        <w:tc>
          <w:tcPr>
            <w:tcW w:w="2547" w:type="dxa"/>
          </w:tcPr>
          <w:p w14:paraId="41BD59B3" w14:textId="77777777" w:rsidR="00421251" w:rsidRPr="00D315C6" w:rsidRDefault="00421251" w:rsidP="000E09EF">
            <w:pPr>
              <w:jc w:val="right"/>
              <w:rPr>
                <w:rFonts w:cs="Arial"/>
                <w:b/>
                <w:bCs/>
                <w:szCs w:val="20"/>
              </w:rPr>
            </w:pPr>
            <w:r w:rsidRPr="00D315C6">
              <w:rPr>
                <w:rFonts w:cs="Arial"/>
                <w:b/>
                <w:bCs/>
                <w:szCs w:val="20"/>
              </w:rPr>
              <w:t>Krmiljenje</w:t>
            </w:r>
          </w:p>
        </w:tc>
        <w:tc>
          <w:tcPr>
            <w:tcW w:w="6469" w:type="dxa"/>
          </w:tcPr>
          <w:p w14:paraId="1827070A" w14:textId="77777777" w:rsidR="00421251" w:rsidRDefault="00421251" w:rsidP="000E09EF">
            <w:pPr>
              <w:rPr>
                <w:rFonts w:cs="Arial"/>
              </w:rPr>
            </w:pPr>
            <w:r>
              <w:rPr>
                <w:rFonts w:cs="Arial"/>
              </w:rPr>
              <w:t>Največ 23 DMX kanalov</w:t>
            </w:r>
          </w:p>
          <w:p w14:paraId="2C45CA66" w14:textId="77777777" w:rsidR="00421251" w:rsidRDefault="00421251" w:rsidP="000E09EF">
            <w:pPr>
              <w:rPr>
                <w:rFonts w:cs="Arial"/>
              </w:rPr>
            </w:pPr>
            <w:r w:rsidRPr="00572FD6">
              <w:rPr>
                <w:rFonts w:cs="Arial"/>
              </w:rPr>
              <w:t xml:space="preserve">DMX, RDM, </w:t>
            </w:r>
            <w:proofErr w:type="spellStart"/>
            <w:r w:rsidRPr="00572FD6">
              <w:rPr>
                <w:rFonts w:cs="Arial"/>
              </w:rPr>
              <w:t>Art</w:t>
            </w:r>
            <w:proofErr w:type="spellEnd"/>
            <w:r w:rsidRPr="00572FD6">
              <w:rPr>
                <w:rFonts w:cs="Arial"/>
              </w:rPr>
              <w:t xml:space="preserve">-NET, </w:t>
            </w:r>
            <w:proofErr w:type="spellStart"/>
            <w:r w:rsidRPr="00572FD6">
              <w:rPr>
                <w:rFonts w:cs="Arial"/>
              </w:rPr>
              <w:t>sACN</w:t>
            </w:r>
            <w:proofErr w:type="spellEnd"/>
            <w:r w:rsidRPr="00572FD6">
              <w:rPr>
                <w:rFonts w:cs="Arial"/>
              </w:rPr>
              <w:t xml:space="preserve"> </w:t>
            </w:r>
            <w:proofErr w:type="spellStart"/>
            <w:r w:rsidRPr="00572FD6">
              <w:rPr>
                <w:rFonts w:cs="Arial"/>
              </w:rPr>
              <w:t>Protocol</w:t>
            </w:r>
            <w:proofErr w:type="spellEnd"/>
            <w:r w:rsidRPr="00572FD6">
              <w:rPr>
                <w:rFonts w:cs="Arial"/>
              </w:rPr>
              <w:t xml:space="preserve"> </w:t>
            </w:r>
          </w:p>
          <w:p w14:paraId="0C7274A3" w14:textId="77777777" w:rsidR="00421251" w:rsidRPr="00D315C6" w:rsidRDefault="00421251" w:rsidP="000E09EF">
            <w:pPr>
              <w:rPr>
                <w:rFonts w:cs="Arial"/>
              </w:rPr>
            </w:pPr>
            <w:r w:rsidRPr="00D315C6">
              <w:rPr>
                <w:rFonts w:cs="Arial"/>
              </w:rPr>
              <w:t>Krmiljenje neposredno na aparaturi</w:t>
            </w:r>
            <w:r>
              <w:rPr>
                <w:rFonts w:cs="Arial"/>
              </w:rPr>
              <w:t>, 5 polni DMX vhod</w:t>
            </w:r>
          </w:p>
        </w:tc>
      </w:tr>
      <w:tr w:rsidR="00421251" w:rsidRPr="008A5C89" w14:paraId="46146195" w14:textId="77777777" w:rsidTr="000E09EF">
        <w:tc>
          <w:tcPr>
            <w:tcW w:w="2547" w:type="dxa"/>
          </w:tcPr>
          <w:p w14:paraId="4E073366" w14:textId="77777777" w:rsidR="00421251" w:rsidRPr="00D315C6" w:rsidRDefault="00421251" w:rsidP="000E09EF">
            <w:pPr>
              <w:jc w:val="right"/>
              <w:rPr>
                <w:rFonts w:cs="Arial"/>
                <w:b/>
                <w:bCs/>
                <w:szCs w:val="20"/>
              </w:rPr>
            </w:pPr>
            <w:r w:rsidRPr="00D315C6">
              <w:rPr>
                <w:rFonts w:cs="Arial"/>
                <w:b/>
                <w:bCs/>
                <w:szCs w:val="20"/>
              </w:rPr>
              <w:t>Teža</w:t>
            </w:r>
          </w:p>
        </w:tc>
        <w:tc>
          <w:tcPr>
            <w:tcW w:w="6469" w:type="dxa"/>
          </w:tcPr>
          <w:p w14:paraId="054BC014" w14:textId="77777777" w:rsidR="00421251" w:rsidRPr="00D315C6" w:rsidRDefault="00421251" w:rsidP="000E09EF">
            <w:pPr>
              <w:rPr>
                <w:rFonts w:cs="Arial"/>
              </w:rPr>
            </w:pPr>
            <w:r w:rsidRPr="00D315C6">
              <w:rPr>
                <w:rFonts w:cs="Arial"/>
              </w:rPr>
              <w:t xml:space="preserve">Največ </w:t>
            </w:r>
            <w:r>
              <w:rPr>
                <w:rFonts w:cs="Arial"/>
              </w:rPr>
              <w:t>16</w:t>
            </w:r>
            <w:r w:rsidRPr="00D315C6">
              <w:rPr>
                <w:rFonts w:cs="Arial"/>
              </w:rPr>
              <w:t xml:space="preserve"> kg</w:t>
            </w:r>
            <w:r>
              <w:rPr>
                <w:rFonts w:cs="Arial"/>
              </w:rPr>
              <w:t xml:space="preserve"> s </w:t>
            </w:r>
            <w:proofErr w:type="spellStart"/>
            <w:r>
              <w:rPr>
                <w:rFonts w:cs="Arial"/>
              </w:rPr>
              <w:t>klapnami</w:t>
            </w:r>
            <w:proofErr w:type="spellEnd"/>
          </w:p>
        </w:tc>
      </w:tr>
      <w:tr w:rsidR="00421251" w:rsidRPr="008A5C89" w14:paraId="3A37DD54" w14:textId="77777777" w:rsidTr="000E09EF">
        <w:tc>
          <w:tcPr>
            <w:tcW w:w="2547" w:type="dxa"/>
          </w:tcPr>
          <w:p w14:paraId="16F07250" w14:textId="77777777" w:rsidR="00421251" w:rsidRPr="00D315C6" w:rsidRDefault="00421251" w:rsidP="000E09EF">
            <w:pPr>
              <w:jc w:val="right"/>
              <w:rPr>
                <w:rFonts w:cs="Arial"/>
                <w:b/>
                <w:bCs/>
                <w:szCs w:val="20"/>
              </w:rPr>
            </w:pPr>
            <w:r w:rsidRPr="00D315C6">
              <w:rPr>
                <w:rFonts w:cs="Arial"/>
                <w:b/>
                <w:bCs/>
                <w:szCs w:val="20"/>
              </w:rPr>
              <w:t>Napajanje</w:t>
            </w:r>
          </w:p>
        </w:tc>
        <w:tc>
          <w:tcPr>
            <w:tcW w:w="6469" w:type="dxa"/>
          </w:tcPr>
          <w:p w14:paraId="215E3118" w14:textId="77777777" w:rsidR="00421251" w:rsidRPr="00D315C6" w:rsidRDefault="00421251" w:rsidP="000E09EF">
            <w:pPr>
              <w:rPr>
                <w:rFonts w:cs="Arial"/>
              </w:rPr>
            </w:pPr>
            <w:r w:rsidRPr="00D315C6">
              <w:rPr>
                <w:rFonts w:cs="Arial"/>
              </w:rPr>
              <w:t>AC 100-240V</w:t>
            </w:r>
            <w:r>
              <w:rPr>
                <w:rFonts w:cs="Arial"/>
              </w:rPr>
              <w:t xml:space="preserve"> (CEE 16A priključek)</w:t>
            </w:r>
          </w:p>
          <w:p w14:paraId="358E2AE1" w14:textId="77777777" w:rsidR="00421251" w:rsidRPr="00D315C6" w:rsidRDefault="00421251" w:rsidP="000E09EF">
            <w:pPr>
              <w:rPr>
                <w:rFonts w:cs="Arial"/>
              </w:rPr>
            </w:pPr>
            <w:r>
              <w:rPr>
                <w:rFonts w:cs="Arial"/>
              </w:rPr>
              <w:t>DC 24-36V</w:t>
            </w:r>
          </w:p>
          <w:p w14:paraId="2A0FC651" w14:textId="77777777" w:rsidR="00421251" w:rsidRPr="00D315C6" w:rsidRDefault="00421251" w:rsidP="000E09EF">
            <w:pPr>
              <w:rPr>
                <w:rFonts w:cs="Arial"/>
              </w:rPr>
            </w:pPr>
            <w:r w:rsidRPr="00D315C6">
              <w:rPr>
                <w:rFonts w:cs="Arial"/>
              </w:rPr>
              <w:t xml:space="preserve">poraba največ </w:t>
            </w:r>
            <w:r>
              <w:rPr>
                <w:rFonts w:cs="Arial"/>
              </w:rPr>
              <w:t>300</w:t>
            </w:r>
            <w:r w:rsidRPr="00D315C6">
              <w:rPr>
                <w:rFonts w:cs="Arial"/>
              </w:rPr>
              <w:t>W</w:t>
            </w:r>
          </w:p>
        </w:tc>
      </w:tr>
      <w:tr w:rsidR="00421251" w:rsidRPr="008A5C89" w14:paraId="5CABAE36" w14:textId="77777777" w:rsidTr="000E09EF">
        <w:tc>
          <w:tcPr>
            <w:tcW w:w="2547" w:type="dxa"/>
          </w:tcPr>
          <w:p w14:paraId="0C32B96F" w14:textId="77777777" w:rsidR="00421251" w:rsidRPr="00D315C6" w:rsidRDefault="00421251" w:rsidP="000E09EF">
            <w:pPr>
              <w:jc w:val="right"/>
              <w:rPr>
                <w:rFonts w:cs="Arial"/>
                <w:b/>
                <w:bCs/>
                <w:szCs w:val="20"/>
              </w:rPr>
            </w:pPr>
            <w:proofErr w:type="spellStart"/>
            <w:r>
              <w:rPr>
                <w:rFonts w:cs="Arial"/>
                <w:b/>
                <w:bCs/>
                <w:szCs w:val="20"/>
              </w:rPr>
              <w:t>Pozicioniranje</w:t>
            </w:r>
            <w:proofErr w:type="spellEnd"/>
          </w:p>
        </w:tc>
        <w:tc>
          <w:tcPr>
            <w:tcW w:w="6469" w:type="dxa"/>
          </w:tcPr>
          <w:p w14:paraId="1100899B" w14:textId="77777777" w:rsidR="00421251" w:rsidRPr="00D315C6" w:rsidRDefault="00421251" w:rsidP="000E09EF">
            <w:pPr>
              <w:rPr>
                <w:rFonts w:cs="Arial"/>
              </w:rPr>
            </w:pPr>
            <w:r>
              <w:rPr>
                <w:rFonts w:cs="Arial"/>
              </w:rPr>
              <w:t>Omogočati mora rotiranje svetila s pomočjo palice</w:t>
            </w:r>
          </w:p>
        </w:tc>
      </w:tr>
      <w:tr w:rsidR="00421251" w:rsidRPr="008A5C89" w14:paraId="47B0A528" w14:textId="77777777" w:rsidTr="000E09EF">
        <w:tc>
          <w:tcPr>
            <w:tcW w:w="2547" w:type="dxa"/>
          </w:tcPr>
          <w:p w14:paraId="41474295" w14:textId="77777777" w:rsidR="00421251" w:rsidRDefault="00421251" w:rsidP="000E09EF">
            <w:pPr>
              <w:jc w:val="right"/>
              <w:rPr>
                <w:rFonts w:cs="Arial"/>
                <w:b/>
                <w:bCs/>
                <w:szCs w:val="20"/>
              </w:rPr>
            </w:pPr>
            <w:r>
              <w:rPr>
                <w:rFonts w:cs="Arial"/>
                <w:b/>
                <w:bCs/>
                <w:szCs w:val="20"/>
              </w:rPr>
              <w:t>Varovanje</w:t>
            </w:r>
          </w:p>
        </w:tc>
        <w:tc>
          <w:tcPr>
            <w:tcW w:w="6469" w:type="dxa"/>
          </w:tcPr>
          <w:p w14:paraId="65D2165C" w14:textId="77777777" w:rsidR="00421251" w:rsidRDefault="00421251" w:rsidP="000E09EF">
            <w:pPr>
              <w:rPr>
                <w:rFonts w:cs="Arial"/>
              </w:rPr>
            </w:pPr>
            <w:r>
              <w:rPr>
                <w:rFonts w:cs="Arial"/>
              </w:rPr>
              <w:t xml:space="preserve">Vsako svetilo mora vsebovati tudi najmanj 60 cm dolgo varovalo v obliki jeklene vrvi, ki je v skladu z zakonskimi predpisi. </w:t>
            </w:r>
          </w:p>
        </w:tc>
      </w:tr>
      <w:tr w:rsidR="00421251" w:rsidRPr="008A5C89" w14:paraId="74560473" w14:textId="77777777" w:rsidTr="000E09EF">
        <w:tc>
          <w:tcPr>
            <w:tcW w:w="2547" w:type="dxa"/>
          </w:tcPr>
          <w:p w14:paraId="5EBCD249" w14:textId="77777777" w:rsidR="00421251" w:rsidRDefault="00421251" w:rsidP="000E09EF">
            <w:pPr>
              <w:jc w:val="right"/>
              <w:rPr>
                <w:rFonts w:cs="Arial"/>
                <w:b/>
                <w:bCs/>
                <w:szCs w:val="20"/>
              </w:rPr>
            </w:pPr>
            <w:r>
              <w:rPr>
                <w:rFonts w:cs="Arial"/>
                <w:b/>
                <w:bCs/>
                <w:szCs w:val="20"/>
              </w:rPr>
              <w:t>Vzorčni model</w:t>
            </w:r>
          </w:p>
        </w:tc>
        <w:tc>
          <w:tcPr>
            <w:tcW w:w="6469" w:type="dxa"/>
          </w:tcPr>
          <w:p w14:paraId="0CDC23CC" w14:textId="77777777" w:rsidR="00421251" w:rsidRPr="00B525DB" w:rsidRDefault="00421251" w:rsidP="000E09EF">
            <w:pPr>
              <w:jc w:val="right"/>
              <w:rPr>
                <w:rFonts w:cs="Arial"/>
                <w:szCs w:val="20"/>
              </w:rPr>
            </w:pPr>
            <w:r w:rsidRPr="00B525DB">
              <w:rPr>
                <w:rFonts w:cs="Arial"/>
                <w:szCs w:val="20"/>
              </w:rPr>
              <w:t>KL PANEL</w:t>
            </w:r>
          </w:p>
        </w:tc>
      </w:tr>
    </w:tbl>
    <w:p w14:paraId="22F5AA96" w14:textId="77777777" w:rsidR="00421251" w:rsidRDefault="00421251" w:rsidP="00421251">
      <w:pPr>
        <w:rPr>
          <w:rFonts w:cs="Arial"/>
          <w:szCs w:val="20"/>
        </w:rPr>
      </w:pPr>
    </w:p>
    <w:p w14:paraId="459E0B3E" w14:textId="77777777" w:rsidR="00421251" w:rsidRDefault="00421251" w:rsidP="00421251">
      <w:pPr>
        <w:rPr>
          <w:rFonts w:cs="Arial"/>
          <w:szCs w:val="20"/>
        </w:rPr>
      </w:pPr>
      <w:r>
        <w:rPr>
          <w:rFonts w:cs="Arial"/>
          <w:szCs w:val="20"/>
        </w:rPr>
        <w:br w:type="page"/>
      </w:r>
    </w:p>
    <w:tbl>
      <w:tblPr>
        <w:tblStyle w:val="TableGrid"/>
        <w:tblW w:w="0" w:type="auto"/>
        <w:tblLook w:val="04A0" w:firstRow="1" w:lastRow="0" w:firstColumn="1" w:lastColumn="0" w:noHBand="0" w:noVBand="1"/>
      </w:tblPr>
      <w:tblGrid>
        <w:gridCol w:w="2547"/>
        <w:gridCol w:w="6469"/>
      </w:tblGrid>
      <w:tr w:rsidR="00421251" w:rsidRPr="008A5C89" w14:paraId="2FA6B541" w14:textId="77777777" w:rsidTr="00852C59">
        <w:tc>
          <w:tcPr>
            <w:tcW w:w="2547" w:type="dxa"/>
            <w:shd w:val="clear" w:color="auto" w:fill="C6D9F1" w:themeFill="text2" w:themeFillTint="33"/>
          </w:tcPr>
          <w:p w14:paraId="5B221FB1" w14:textId="77777777" w:rsidR="00421251" w:rsidRPr="008A5C89" w:rsidRDefault="00421251" w:rsidP="000E09EF">
            <w:pPr>
              <w:rPr>
                <w:rFonts w:cs="Arial"/>
                <w:szCs w:val="20"/>
              </w:rPr>
            </w:pPr>
            <w:r>
              <w:rPr>
                <w:rFonts w:cs="Arial"/>
                <w:szCs w:val="20"/>
              </w:rPr>
              <w:lastRenderedPageBreak/>
              <w:t>Pantograf</w:t>
            </w:r>
          </w:p>
        </w:tc>
        <w:tc>
          <w:tcPr>
            <w:tcW w:w="6469" w:type="dxa"/>
            <w:shd w:val="clear" w:color="auto" w:fill="C6D9F1" w:themeFill="text2" w:themeFillTint="33"/>
          </w:tcPr>
          <w:p w14:paraId="47269ECB" w14:textId="77777777" w:rsidR="00421251" w:rsidRPr="008A5C89" w:rsidRDefault="00421251" w:rsidP="000E09EF">
            <w:pPr>
              <w:jc w:val="right"/>
              <w:rPr>
                <w:rFonts w:cs="Arial"/>
                <w:szCs w:val="20"/>
              </w:rPr>
            </w:pPr>
            <w:r>
              <w:rPr>
                <w:rFonts w:cs="Arial"/>
                <w:szCs w:val="20"/>
              </w:rPr>
              <w:t>54</w:t>
            </w:r>
            <w:r w:rsidRPr="008A5C89">
              <w:rPr>
                <w:rFonts w:cs="Arial"/>
                <w:szCs w:val="20"/>
              </w:rPr>
              <w:t xml:space="preserve"> kom</w:t>
            </w:r>
          </w:p>
        </w:tc>
      </w:tr>
      <w:tr w:rsidR="00421251" w:rsidRPr="008A5C89" w14:paraId="1226ADCE" w14:textId="77777777" w:rsidTr="000E09EF">
        <w:tc>
          <w:tcPr>
            <w:tcW w:w="2547" w:type="dxa"/>
          </w:tcPr>
          <w:p w14:paraId="29843A7C" w14:textId="77777777" w:rsidR="00421251" w:rsidRPr="00D315C6" w:rsidRDefault="00421251" w:rsidP="000E09EF">
            <w:pPr>
              <w:jc w:val="right"/>
              <w:rPr>
                <w:rFonts w:cs="Arial"/>
                <w:b/>
                <w:bCs/>
                <w:szCs w:val="20"/>
              </w:rPr>
            </w:pPr>
            <w:r>
              <w:rPr>
                <w:rFonts w:cs="Arial"/>
                <w:b/>
                <w:bCs/>
                <w:szCs w:val="20"/>
              </w:rPr>
              <w:t>Dimenzije</w:t>
            </w:r>
          </w:p>
        </w:tc>
        <w:tc>
          <w:tcPr>
            <w:tcW w:w="6469" w:type="dxa"/>
          </w:tcPr>
          <w:p w14:paraId="50C45F8B" w14:textId="77777777" w:rsidR="00421251" w:rsidRDefault="00421251" w:rsidP="000E09EF">
            <w:pPr>
              <w:rPr>
                <w:rFonts w:cs="Arial"/>
              </w:rPr>
            </w:pPr>
            <w:r>
              <w:rPr>
                <w:rFonts w:cs="Arial"/>
              </w:rPr>
              <w:t>širina: največ 450 mm</w:t>
            </w:r>
          </w:p>
          <w:p w14:paraId="18922FB0" w14:textId="77777777" w:rsidR="00421251" w:rsidRDefault="00421251" w:rsidP="000E09EF">
            <w:pPr>
              <w:rPr>
                <w:rFonts w:cs="Arial"/>
              </w:rPr>
            </w:pPr>
            <w:r>
              <w:rPr>
                <w:rFonts w:cs="Arial"/>
              </w:rPr>
              <w:t>višina v zaprtem položaju: največ 550 mm</w:t>
            </w:r>
          </w:p>
          <w:p w14:paraId="3B3C44C3" w14:textId="77777777" w:rsidR="00421251" w:rsidRPr="00D315C6" w:rsidRDefault="00421251" w:rsidP="000E09EF">
            <w:pPr>
              <w:rPr>
                <w:rFonts w:cs="Arial"/>
              </w:rPr>
            </w:pPr>
            <w:r>
              <w:rPr>
                <w:rFonts w:cs="Arial"/>
              </w:rPr>
              <w:t>dolžina hoda: skupaj 2500 mm</w:t>
            </w:r>
          </w:p>
        </w:tc>
      </w:tr>
      <w:tr w:rsidR="00421251" w:rsidRPr="008A5C89" w14:paraId="1E9909C2" w14:textId="77777777" w:rsidTr="000E09EF">
        <w:tc>
          <w:tcPr>
            <w:tcW w:w="2547" w:type="dxa"/>
          </w:tcPr>
          <w:p w14:paraId="70E67DD1" w14:textId="77777777" w:rsidR="00421251" w:rsidRPr="00D315C6" w:rsidRDefault="00421251" w:rsidP="000E09EF">
            <w:pPr>
              <w:jc w:val="right"/>
              <w:rPr>
                <w:rFonts w:cs="Arial"/>
                <w:b/>
                <w:bCs/>
                <w:szCs w:val="20"/>
              </w:rPr>
            </w:pPr>
            <w:r>
              <w:rPr>
                <w:rFonts w:cs="Arial"/>
                <w:b/>
                <w:bCs/>
                <w:szCs w:val="20"/>
              </w:rPr>
              <w:t>Teža</w:t>
            </w:r>
          </w:p>
        </w:tc>
        <w:tc>
          <w:tcPr>
            <w:tcW w:w="6469" w:type="dxa"/>
          </w:tcPr>
          <w:p w14:paraId="5575ADCA" w14:textId="77777777" w:rsidR="00421251" w:rsidRPr="00D315C6" w:rsidRDefault="00421251" w:rsidP="000E09EF">
            <w:pPr>
              <w:rPr>
                <w:rFonts w:cs="Arial"/>
              </w:rPr>
            </w:pPr>
            <w:r>
              <w:rPr>
                <w:rFonts w:cs="Arial"/>
              </w:rPr>
              <w:t>največ 11 kg</w:t>
            </w:r>
          </w:p>
        </w:tc>
      </w:tr>
      <w:tr w:rsidR="00421251" w:rsidRPr="008A5C89" w14:paraId="37D2EC3D" w14:textId="77777777" w:rsidTr="000E09EF">
        <w:tc>
          <w:tcPr>
            <w:tcW w:w="2547" w:type="dxa"/>
          </w:tcPr>
          <w:p w14:paraId="7018161D" w14:textId="77777777" w:rsidR="00421251" w:rsidRPr="00D315C6" w:rsidRDefault="00421251" w:rsidP="000E09EF">
            <w:pPr>
              <w:jc w:val="right"/>
              <w:rPr>
                <w:rFonts w:cs="Arial"/>
                <w:b/>
                <w:bCs/>
                <w:szCs w:val="20"/>
              </w:rPr>
            </w:pPr>
            <w:r>
              <w:rPr>
                <w:rFonts w:cs="Arial"/>
                <w:b/>
                <w:bCs/>
                <w:szCs w:val="20"/>
              </w:rPr>
              <w:t>Nosilnost</w:t>
            </w:r>
          </w:p>
        </w:tc>
        <w:tc>
          <w:tcPr>
            <w:tcW w:w="6469" w:type="dxa"/>
          </w:tcPr>
          <w:p w14:paraId="6715510A" w14:textId="77777777" w:rsidR="00421251" w:rsidRPr="00D315C6" w:rsidRDefault="00421251" w:rsidP="000E09EF">
            <w:pPr>
              <w:rPr>
                <w:rFonts w:cs="Arial"/>
              </w:rPr>
            </w:pPr>
            <w:r>
              <w:rPr>
                <w:rFonts w:cs="Arial"/>
              </w:rPr>
              <w:t>najmanj 25 kg</w:t>
            </w:r>
          </w:p>
        </w:tc>
      </w:tr>
      <w:tr w:rsidR="00421251" w:rsidRPr="008A5C89" w14:paraId="718B0874" w14:textId="77777777" w:rsidTr="000E09EF">
        <w:tc>
          <w:tcPr>
            <w:tcW w:w="2547" w:type="dxa"/>
          </w:tcPr>
          <w:p w14:paraId="31BDA073" w14:textId="77777777" w:rsidR="00421251" w:rsidRDefault="00421251" w:rsidP="000E09EF">
            <w:pPr>
              <w:jc w:val="right"/>
              <w:rPr>
                <w:rFonts w:cs="Arial"/>
                <w:b/>
                <w:bCs/>
                <w:szCs w:val="20"/>
              </w:rPr>
            </w:pPr>
            <w:r>
              <w:rPr>
                <w:rFonts w:cs="Arial"/>
                <w:b/>
                <w:bCs/>
                <w:szCs w:val="20"/>
              </w:rPr>
              <w:t>Pritrjevanje</w:t>
            </w:r>
          </w:p>
        </w:tc>
        <w:tc>
          <w:tcPr>
            <w:tcW w:w="6469" w:type="dxa"/>
          </w:tcPr>
          <w:p w14:paraId="52C12FC5" w14:textId="77777777" w:rsidR="00421251" w:rsidRDefault="00421251" w:rsidP="000E09EF">
            <w:pPr>
              <w:rPr>
                <w:rFonts w:cs="Arial"/>
              </w:rPr>
            </w:pPr>
            <w:r>
              <w:rPr>
                <w:rFonts w:cs="Arial"/>
              </w:rPr>
              <w:t>zgoraj: D</w:t>
            </w:r>
            <w:r w:rsidRPr="00C25C8B">
              <w:rPr>
                <w:rFonts w:cs="Arial"/>
              </w:rPr>
              <w:t xml:space="preserve">IN TV </w:t>
            </w:r>
            <w:proofErr w:type="spellStart"/>
            <w:r w:rsidRPr="00C25C8B">
              <w:rPr>
                <w:rFonts w:cs="Arial"/>
              </w:rPr>
              <w:t>spigot</w:t>
            </w:r>
            <w:proofErr w:type="spellEnd"/>
            <w:r w:rsidRPr="00C25C8B">
              <w:rPr>
                <w:rFonts w:cs="Arial"/>
              </w:rPr>
              <w:t>, d = 28 mm</w:t>
            </w:r>
          </w:p>
          <w:p w14:paraId="58528A28" w14:textId="77777777" w:rsidR="00421251" w:rsidRDefault="00421251" w:rsidP="000E09EF">
            <w:pPr>
              <w:rPr>
                <w:rFonts w:cs="Arial"/>
              </w:rPr>
            </w:pPr>
            <w:r>
              <w:rPr>
                <w:rFonts w:cs="Arial"/>
              </w:rPr>
              <w:t xml:space="preserve">spodaj: </w:t>
            </w:r>
            <w:r w:rsidRPr="005707EE">
              <w:rPr>
                <w:rFonts w:cs="Arial"/>
              </w:rPr>
              <w:t xml:space="preserve">DIN TV </w:t>
            </w:r>
            <w:proofErr w:type="spellStart"/>
            <w:r w:rsidRPr="005707EE">
              <w:rPr>
                <w:rFonts w:cs="Arial"/>
              </w:rPr>
              <w:t>socket</w:t>
            </w:r>
            <w:proofErr w:type="spellEnd"/>
            <w:r w:rsidRPr="005707EE">
              <w:rPr>
                <w:rFonts w:cs="Arial"/>
              </w:rPr>
              <w:t>, d = 29 mm</w:t>
            </w:r>
          </w:p>
        </w:tc>
      </w:tr>
      <w:tr w:rsidR="00421251" w:rsidRPr="008A5C89" w14:paraId="3132FE7A" w14:textId="77777777" w:rsidTr="000E09EF">
        <w:tc>
          <w:tcPr>
            <w:tcW w:w="2547" w:type="dxa"/>
          </w:tcPr>
          <w:p w14:paraId="7DD047DE" w14:textId="77777777" w:rsidR="00421251" w:rsidRDefault="00421251" w:rsidP="000E09EF">
            <w:pPr>
              <w:jc w:val="right"/>
              <w:rPr>
                <w:rFonts w:cs="Arial"/>
                <w:b/>
                <w:bCs/>
                <w:szCs w:val="20"/>
              </w:rPr>
            </w:pPr>
            <w:r>
              <w:rPr>
                <w:rFonts w:cs="Arial"/>
                <w:b/>
                <w:bCs/>
                <w:szCs w:val="20"/>
              </w:rPr>
              <w:t>Povezave</w:t>
            </w:r>
          </w:p>
        </w:tc>
        <w:tc>
          <w:tcPr>
            <w:tcW w:w="6469" w:type="dxa"/>
          </w:tcPr>
          <w:p w14:paraId="3A62080F" w14:textId="77777777" w:rsidR="00421251" w:rsidRPr="002F490C" w:rsidRDefault="00421251" w:rsidP="000E09EF">
            <w:pPr>
              <w:rPr>
                <w:rFonts w:cs="Arial"/>
                <w:vertAlign w:val="superscript"/>
              </w:rPr>
            </w:pPr>
            <w:r>
              <w:rPr>
                <w:rFonts w:cs="Arial"/>
              </w:rPr>
              <w:t>vsebovati mora napajalni kabel 3×2.5 mm</w:t>
            </w:r>
            <w:r w:rsidRPr="00BD6FF6">
              <w:rPr>
                <w:rFonts w:cs="Arial"/>
                <w:vertAlign w:val="superscript"/>
              </w:rPr>
              <w:t>2</w:t>
            </w:r>
          </w:p>
          <w:p w14:paraId="5DDBFD64" w14:textId="77777777" w:rsidR="00421251" w:rsidRDefault="00421251" w:rsidP="000E09EF">
            <w:pPr>
              <w:rPr>
                <w:rFonts w:cs="Arial"/>
              </w:rPr>
            </w:pPr>
            <w:r>
              <w:rPr>
                <w:rFonts w:cs="Arial"/>
              </w:rPr>
              <w:t>(zgoraj CEE 16A vtikač, spodaj CEE 16A vtičnica vgrajena v ohišje pantografa)</w:t>
            </w:r>
          </w:p>
          <w:p w14:paraId="5B94CC47" w14:textId="77777777" w:rsidR="00421251" w:rsidRDefault="00421251" w:rsidP="000E09EF">
            <w:pPr>
              <w:rPr>
                <w:rFonts w:cs="Arial"/>
              </w:rPr>
            </w:pPr>
            <w:r>
              <w:rPr>
                <w:rFonts w:cs="Arial"/>
              </w:rPr>
              <w:t>kabel za krmiljenje luči CAT kabel</w:t>
            </w:r>
          </w:p>
          <w:p w14:paraId="766DAFA8" w14:textId="77777777" w:rsidR="00421251" w:rsidRDefault="00421251" w:rsidP="000E09EF">
            <w:pPr>
              <w:rPr>
                <w:rFonts w:cs="Arial"/>
              </w:rPr>
            </w:pPr>
            <w:r>
              <w:rPr>
                <w:rFonts w:cs="Arial"/>
              </w:rPr>
              <w:t>(zgoraj RJ-45 vtikač, ki ima mehansko zaščito za vlečne sile, spodaj RJ-45 vtičnica vgrajena v ohišje pantografa)</w:t>
            </w:r>
          </w:p>
          <w:p w14:paraId="68F8C780" w14:textId="77777777" w:rsidR="00421251" w:rsidRDefault="00421251" w:rsidP="000E09EF">
            <w:pPr>
              <w:rPr>
                <w:rFonts w:cs="Arial"/>
              </w:rPr>
            </w:pPr>
          </w:p>
          <w:p w14:paraId="2B0A62ED" w14:textId="77777777" w:rsidR="00421251" w:rsidRDefault="00421251" w:rsidP="000E09EF">
            <w:pPr>
              <w:rPr>
                <w:rFonts w:cs="Arial"/>
              </w:rPr>
            </w:pPr>
            <w:r>
              <w:rPr>
                <w:rFonts w:cs="Arial"/>
              </w:rPr>
              <w:t>vsi kabli morajo biti primerne dolžine in morajo biti zaključeni z priključki za neposreden priklop na luči, ki so del tega razpisa.</w:t>
            </w:r>
          </w:p>
          <w:p w14:paraId="4881E761" w14:textId="77777777" w:rsidR="00421251" w:rsidRDefault="00421251" w:rsidP="000E09EF">
            <w:pPr>
              <w:rPr>
                <w:rFonts w:cs="Arial"/>
              </w:rPr>
            </w:pPr>
          </w:p>
          <w:p w14:paraId="3A964071" w14:textId="77777777" w:rsidR="00421251" w:rsidRPr="00170DE4" w:rsidRDefault="00421251" w:rsidP="000E09EF">
            <w:pPr>
              <w:rPr>
                <w:rFonts w:cs="Arial"/>
              </w:rPr>
            </w:pPr>
            <w:r>
              <w:rPr>
                <w:rFonts w:cs="Arial"/>
              </w:rPr>
              <w:t>Ponudnik, mora ponuditi tudi set orodja za upravljanje s pantografi, v motorizirani in ročni izvedbi.</w:t>
            </w:r>
          </w:p>
        </w:tc>
      </w:tr>
      <w:tr w:rsidR="00421251" w:rsidRPr="008A5C89" w14:paraId="649AFBDE" w14:textId="77777777" w:rsidTr="000E09EF">
        <w:tc>
          <w:tcPr>
            <w:tcW w:w="2547" w:type="dxa"/>
          </w:tcPr>
          <w:p w14:paraId="0C59567B" w14:textId="77777777" w:rsidR="00421251" w:rsidRDefault="00421251" w:rsidP="000E09EF">
            <w:pPr>
              <w:jc w:val="right"/>
              <w:rPr>
                <w:rFonts w:cs="Arial"/>
                <w:b/>
                <w:bCs/>
                <w:szCs w:val="20"/>
              </w:rPr>
            </w:pPr>
            <w:proofErr w:type="spellStart"/>
            <w:r>
              <w:rPr>
                <w:rFonts w:cs="Arial"/>
                <w:b/>
                <w:bCs/>
                <w:szCs w:val="20"/>
              </w:rPr>
              <w:t>Pozicioniranje</w:t>
            </w:r>
            <w:proofErr w:type="spellEnd"/>
          </w:p>
        </w:tc>
        <w:tc>
          <w:tcPr>
            <w:tcW w:w="6469" w:type="dxa"/>
          </w:tcPr>
          <w:p w14:paraId="5A575D16" w14:textId="77777777" w:rsidR="00421251" w:rsidRDefault="00421251" w:rsidP="000E09EF">
            <w:pPr>
              <w:rPr>
                <w:rFonts w:cs="Arial"/>
              </w:rPr>
            </w:pPr>
            <w:r>
              <w:rPr>
                <w:rFonts w:cs="Arial"/>
              </w:rPr>
              <w:t>Upravljanje s palico ali motorizirano palico</w:t>
            </w:r>
          </w:p>
        </w:tc>
      </w:tr>
      <w:tr w:rsidR="00421251" w:rsidRPr="008A5C89" w14:paraId="6B37D10A" w14:textId="77777777" w:rsidTr="000E09EF">
        <w:tc>
          <w:tcPr>
            <w:tcW w:w="2547" w:type="dxa"/>
          </w:tcPr>
          <w:p w14:paraId="28BD5C8D" w14:textId="77777777" w:rsidR="00421251" w:rsidRDefault="00421251" w:rsidP="000E09EF">
            <w:pPr>
              <w:jc w:val="right"/>
              <w:rPr>
                <w:rFonts w:cs="Arial"/>
                <w:b/>
                <w:bCs/>
                <w:szCs w:val="20"/>
              </w:rPr>
            </w:pPr>
            <w:r>
              <w:rPr>
                <w:rFonts w:cs="Arial"/>
                <w:b/>
                <w:bCs/>
                <w:szCs w:val="20"/>
              </w:rPr>
              <w:t>Vzorčni model</w:t>
            </w:r>
          </w:p>
        </w:tc>
        <w:tc>
          <w:tcPr>
            <w:tcW w:w="6469" w:type="dxa"/>
          </w:tcPr>
          <w:p w14:paraId="03944C17" w14:textId="77777777" w:rsidR="00421251" w:rsidRPr="009D1803" w:rsidRDefault="00421251" w:rsidP="000E09EF">
            <w:pPr>
              <w:jc w:val="right"/>
              <w:rPr>
                <w:rFonts w:cs="Arial"/>
                <w:szCs w:val="20"/>
              </w:rPr>
            </w:pPr>
            <w:r w:rsidRPr="009D1803">
              <w:rPr>
                <w:rFonts w:cs="Arial"/>
                <w:szCs w:val="20"/>
              </w:rPr>
              <w:t xml:space="preserve">SZM </w:t>
            </w:r>
            <w:r>
              <w:rPr>
                <w:rFonts w:cs="Arial"/>
                <w:szCs w:val="20"/>
              </w:rPr>
              <w:t>25</w:t>
            </w:r>
          </w:p>
        </w:tc>
      </w:tr>
    </w:tbl>
    <w:p w14:paraId="3EC7528F" w14:textId="77777777" w:rsidR="00D12DE9" w:rsidRPr="00CC53A5" w:rsidRDefault="00D12DE9" w:rsidP="00D12DE9"/>
    <w:p w14:paraId="74A37F03" w14:textId="7D7D2853" w:rsidR="00421251" w:rsidRDefault="00421251" w:rsidP="008844AA">
      <w:pPr>
        <w:pStyle w:val="Heading2"/>
        <w:spacing w:line="280" w:lineRule="exact"/>
        <w:rPr>
          <w:b/>
          <w:noProof/>
        </w:rPr>
      </w:pPr>
      <w:bookmarkStart w:id="42" w:name="_Toc202953870"/>
      <w:bookmarkStart w:id="43" w:name="_Toc71806134"/>
      <w:bookmarkStart w:id="44" w:name="_Toc162251470"/>
      <w:r>
        <w:rPr>
          <w:b/>
          <w:noProof/>
        </w:rPr>
        <w:t>TEHNIČNE ZAHTEVE ZA NOSILNO KONTSTRUKCIJO</w:t>
      </w:r>
      <w:bookmarkEnd w:id="42"/>
    </w:p>
    <w:p w14:paraId="6B1FF4B8" w14:textId="57AACA61" w:rsidR="00421251" w:rsidRDefault="00421251" w:rsidP="008844AA">
      <w:pPr>
        <w:spacing w:line="280" w:lineRule="exact"/>
        <w:rPr>
          <w:rFonts w:cs="Arial"/>
          <w:szCs w:val="20"/>
        </w:rPr>
      </w:pPr>
      <w:r>
        <w:rPr>
          <w:rFonts w:cs="Arial"/>
          <w:szCs w:val="20"/>
        </w:rPr>
        <w:t>Nosilna, pomična konstrukcija za montažo luči v TV Studiu Maribor. Tlorisna površina studia je 103,5 m</w:t>
      </w:r>
      <w:r w:rsidRPr="00EF55BE">
        <w:rPr>
          <w:rFonts w:cs="Arial"/>
          <w:szCs w:val="20"/>
          <w:vertAlign w:val="superscript"/>
        </w:rPr>
        <w:t>2</w:t>
      </w:r>
      <w:r>
        <w:rPr>
          <w:rFonts w:cs="Arial"/>
          <w:szCs w:val="20"/>
        </w:rPr>
        <w:t xml:space="preserve">. Dimenzije 11,90 m × 8,70 m. V studiu je montirana že obstoječa konstrukcija z obstoječo razsvetljavo. </w:t>
      </w:r>
    </w:p>
    <w:p w14:paraId="43FC383F" w14:textId="77777777" w:rsidR="00421251" w:rsidRDefault="00421251" w:rsidP="008844AA">
      <w:pPr>
        <w:spacing w:line="280" w:lineRule="exact"/>
        <w:rPr>
          <w:rFonts w:cs="Arial"/>
          <w:szCs w:val="20"/>
        </w:rPr>
      </w:pPr>
    </w:p>
    <w:p w14:paraId="1DDD1F6B" w14:textId="21F7D7A7" w:rsidR="00421251" w:rsidRDefault="00421251" w:rsidP="008844AA">
      <w:pPr>
        <w:spacing w:line="280" w:lineRule="exact"/>
        <w:rPr>
          <w:rFonts w:cs="Arial"/>
          <w:szCs w:val="20"/>
        </w:rPr>
      </w:pPr>
      <w:r>
        <w:rPr>
          <w:rFonts w:cs="Arial"/>
          <w:szCs w:val="20"/>
        </w:rPr>
        <w:t>Dobava nosilne pomične konstrukcije, pantografov in vseh potrebnih instalacijskih materialov, namenjen</w:t>
      </w:r>
      <w:r w:rsidR="00A36746">
        <w:rPr>
          <w:rFonts w:cs="Arial"/>
          <w:szCs w:val="20"/>
        </w:rPr>
        <w:t>ih</w:t>
      </w:r>
      <w:r>
        <w:rPr>
          <w:rFonts w:cs="Arial"/>
          <w:szCs w:val="20"/>
        </w:rPr>
        <w:t xml:space="preserve"> montaži pantografov in svetil.</w:t>
      </w:r>
    </w:p>
    <w:p w14:paraId="26096C49" w14:textId="77777777" w:rsidR="00421251" w:rsidRDefault="00421251" w:rsidP="008844AA">
      <w:pPr>
        <w:spacing w:line="280" w:lineRule="exact"/>
        <w:rPr>
          <w:rFonts w:cs="Arial"/>
          <w:szCs w:val="20"/>
        </w:rPr>
      </w:pPr>
    </w:p>
    <w:p w14:paraId="470B1BF8" w14:textId="29E99712" w:rsidR="00421251" w:rsidRDefault="00421251" w:rsidP="008844AA">
      <w:pPr>
        <w:spacing w:line="280" w:lineRule="exact"/>
        <w:rPr>
          <w:rFonts w:cs="Arial"/>
          <w:szCs w:val="20"/>
        </w:rPr>
      </w:pPr>
      <w:r>
        <w:rPr>
          <w:rFonts w:cs="Arial"/>
          <w:szCs w:val="20"/>
        </w:rPr>
        <w:t>Ponudba mora vključevati tudi demontažo stare konstrukcije, montažo nove konstrukcije, pantografov in svetil, ki so predmet tega razpisa, ter izvedb</w:t>
      </w:r>
      <w:r w:rsidR="00A36746">
        <w:rPr>
          <w:rFonts w:cs="Arial"/>
          <w:szCs w:val="20"/>
        </w:rPr>
        <w:t>o</w:t>
      </w:r>
      <w:r>
        <w:rPr>
          <w:rFonts w:cs="Arial"/>
          <w:szCs w:val="20"/>
        </w:rPr>
        <w:t xml:space="preserve"> vseh potrebnih instalacijskih in komunikacijskih povezav.</w:t>
      </w:r>
    </w:p>
    <w:p w14:paraId="2BBE4BDE" w14:textId="77777777" w:rsidR="004D68AC" w:rsidRDefault="004D68AC" w:rsidP="008844AA">
      <w:pPr>
        <w:spacing w:line="280" w:lineRule="exact"/>
        <w:rPr>
          <w:rFonts w:cs="Arial"/>
          <w:szCs w:val="20"/>
        </w:rPr>
      </w:pPr>
    </w:p>
    <w:p w14:paraId="103CD99B" w14:textId="377B5E18" w:rsidR="00421251" w:rsidRDefault="00421251" w:rsidP="008844AA">
      <w:pPr>
        <w:spacing w:line="280" w:lineRule="exact"/>
        <w:rPr>
          <w:rFonts w:cs="Arial"/>
          <w:szCs w:val="20"/>
        </w:rPr>
      </w:pPr>
      <w:r>
        <w:rPr>
          <w:rFonts w:cs="Arial"/>
          <w:szCs w:val="20"/>
        </w:rPr>
        <w:t xml:space="preserve">Naročnik </w:t>
      </w:r>
      <w:r w:rsidR="00A36746">
        <w:rPr>
          <w:rFonts w:cs="Arial"/>
          <w:szCs w:val="20"/>
        </w:rPr>
        <w:t xml:space="preserve">je zapisal </w:t>
      </w:r>
      <w:r>
        <w:rPr>
          <w:rFonts w:cs="Arial"/>
          <w:szCs w:val="20"/>
        </w:rPr>
        <w:t xml:space="preserve">okvirne dimenzije in izmere, </w:t>
      </w:r>
      <w:r w:rsidR="00A36746">
        <w:rPr>
          <w:rFonts w:cs="Arial"/>
          <w:szCs w:val="20"/>
        </w:rPr>
        <w:t xml:space="preserve">izbrani </w:t>
      </w:r>
      <w:r>
        <w:rPr>
          <w:rFonts w:cs="Arial"/>
          <w:szCs w:val="20"/>
        </w:rPr>
        <w:t xml:space="preserve">ponudnik </w:t>
      </w:r>
      <w:r w:rsidR="00A36746">
        <w:rPr>
          <w:rFonts w:cs="Arial"/>
          <w:szCs w:val="20"/>
        </w:rPr>
        <w:t xml:space="preserve">pa </w:t>
      </w:r>
      <w:r>
        <w:rPr>
          <w:rFonts w:cs="Arial"/>
          <w:szCs w:val="20"/>
        </w:rPr>
        <w:t>je dolžan izvesti detajlne izmere in izdelati projekt izvedenih del, tako za konstrukcijo, kot za inštalacije.</w:t>
      </w:r>
    </w:p>
    <w:p w14:paraId="3CE15256" w14:textId="54ED4C56" w:rsidR="00421251" w:rsidRPr="004D68AC" w:rsidRDefault="004D68AC" w:rsidP="008844AA">
      <w:pPr>
        <w:pStyle w:val="Heading3"/>
        <w:spacing w:line="240" w:lineRule="exact"/>
        <w:rPr>
          <w:b/>
          <w:bCs w:val="0"/>
        </w:rPr>
      </w:pPr>
      <w:bookmarkStart w:id="45" w:name="_Toc202953871"/>
      <w:r w:rsidRPr="004D68AC">
        <w:rPr>
          <w:b/>
          <w:bCs w:val="0"/>
        </w:rPr>
        <w:t>DEMONTAŽA</w:t>
      </w:r>
      <w:bookmarkEnd w:id="45"/>
    </w:p>
    <w:p w14:paraId="4B1D6589" w14:textId="77777777" w:rsidR="008844AA" w:rsidRDefault="008844AA" w:rsidP="008844AA">
      <w:pPr>
        <w:spacing w:line="240" w:lineRule="exact"/>
        <w:rPr>
          <w:rFonts w:cs="Arial"/>
          <w:szCs w:val="20"/>
        </w:rPr>
      </w:pPr>
    </w:p>
    <w:p w14:paraId="31E37961" w14:textId="5526C341" w:rsidR="004D68AC" w:rsidRDefault="004D68AC" w:rsidP="008844AA">
      <w:pPr>
        <w:spacing w:line="240" w:lineRule="exact"/>
        <w:rPr>
          <w:rFonts w:cs="Arial"/>
          <w:szCs w:val="20"/>
        </w:rPr>
      </w:pPr>
      <w:r>
        <w:rPr>
          <w:rFonts w:cs="Arial"/>
          <w:szCs w:val="20"/>
        </w:rPr>
        <w:t>Pred pričetkom del mora ponudnik ustrezno zaščititi in zavarovati scenografijo in opremo, ki je fiksni del TV studia.</w:t>
      </w:r>
    </w:p>
    <w:p w14:paraId="47F43429" w14:textId="77777777" w:rsidR="004D68AC" w:rsidRDefault="004D68AC" w:rsidP="008844AA">
      <w:pPr>
        <w:spacing w:line="280" w:lineRule="exact"/>
        <w:rPr>
          <w:rFonts w:cs="Arial"/>
          <w:szCs w:val="20"/>
        </w:rPr>
      </w:pPr>
    </w:p>
    <w:p w14:paraId="7EB45C6B" w14:textId="77777777" w:rsidR="004D68AC" w:rsidRDefault="004D68AC" w:rsidP="008844AA">
      <w:pPr>
        <w:spacing w:line="280" w:lineRule="exact"/>
        <w:rPr>
          <w:rFonts w:cs="Arial"/>
          <w:szCs w:val="20"/>
        </w:rPr>
      </w:pPr>
      <w:r>
        <w:rPr>
          <w:rFonts w:cs="Arial"/>
          <w:szCs w:val="20"/>
        </w:rPr>
        <w:t xml:space="preserve">Ponudnik mora demontirati obstoječe instalacije, pantografe in nosilno konstrukcijo. </w:t>
      </w:r>
    </w:p>
    <w:p w14:paraId="5637CB3D" w14:textId="77777777" w:rsidR="004D68AC" w:rsidRDefault="004D68AC" w:rsidP="008844AA">
      <w:pPr>
        <w:spacing w:line="280" w:lineRule="exact"/>
        <w:rPr>
          <w:rFonts w:cs="Arial"/>
          <w:szCs w:val="20"/>
        </w:rPr>
      </w:pPr>
    </w:p>
    <w:p w14:paraId="684A816F" w14:textId="7E81D791" w:rsidR="004D68AC" w:rsidRDefault="004D68AC" w:rsidP="008844AA">
      <w:pPr>
        <w:spacing w:line="280" w:lineRule="exact"/>
        <w:rPr>
          <w:rFonts w:cs="Arial"/>
          <w:szCs w:val="20"/>
        </w:rPr>
      </w:pPr>
      <w:r>
        <w:rPr>
          <w:rFonts w:cs="Arial"/>
          <w:szCs w:val="20"/>
        </w:rPr>
        <w:t>Naročnik zagotovi demontažo obstoječih svetil in odvoz demontirane opreme.</w:t>
      </w:r>
    </w:p>
    <w:p w14:paraId="15AC4C33" w14:textId="49CC9A52" w:rsidR="004D68AC" w:rsidRPr="004D68AC" w:rsidRDefault="004D68AC" w:rsidP="004D68AC">
      <w:pPr>
        <w:pStyle w:val="Heading3"/>
        <w:rPr>
          <w:b/>
          <w:bCs w:val="0"/>
          <w:szCs w:val="20"/>
        </w:rPr>
      </w:pPr>
      <w:bookmarkStart w:id="46" w:name="_Toc202953872"/>
      <w:r w:rsidRPr="004D68AC">
        <w:rPr>
          <w:b/>
          <w:bCs w:val="0"/>
          <w:szCs w:val="20"/>
        </w:rPr>
        <w:t>TEHNIČNE ZAHTEVE ZA NOVO NOSILNO KONSTRUKCIJO</w:t>
      </w:r>
      <w:bookmarkEnd w:id="46"/>
    </w:p>
    <w:p w14:paraId="3C1B1C14" w14:textId="77777777" w:rsidR="00421251" w:rsidRDefault="00421251" w:rsidP="00421251"/>
    <w:p w14:paraId="0F7BCEFC" w14:textId="77777777" w:rsidR="004D68AC" w:rsidRDefault="004D68AC" w:rsidP="004D68AC">
      <w:pPr>
        <w:spacing w:line="280" w:lineRule="exact"/>
      </w:pPr>
      <w:r w:rsidRPr="004D68AC">
        <w:t>Nosilna konstrukcija mora zagotavljati nosilnost opreme, ki se bo montirala na njo. Upoštevati je potrebno vso opremo in instalacije, ki so del tega razpisa, ter 15% rezervo.</w:t>
      </w:r>
    </w:p>
    <w:p w14:paraId="796753E1" w14:textId="77777777" w:rsidR="004D68AC" w:rsidRPr="004D68AC" w:rsidRDefault="004D68AC" w:rsidP="004D68AC">
      <w:pPr>
        <w:spacing w:line="280" w:lineRule="exact"/>
      </w:pPr>
    </w:p>
    <w:p w14:paraId="1BC04023" w14:textId="77777777" w:rsidR="004D68AC" w:rsidRDefault="004D68AC" w:rsidP="004D68AC">
      <w:pPr>
        <w:spacing w:line="280" w:lineRule="exact"/>
      </w:pPr>
      <w:r w:rsidRPr="00A05AEA">
        <w:t xml:space="preserve">Pritrjevanje nove konstrukcije je možno le na </w:t>
      </w:r>
      <w:proofErr w:type="spellStart"/>
      <w:r w:rsidRPr="00A05AEA">
        <w:t>pritrditvena</w:t>
      </w:r>
      <w:proofErr w:type="spellEnd"/>
      <w:r w:rsidRPr="00A05AEA">
        <w:t xml:space="preserve"> mesta stare konstrukcije. Okvirne dimenzije studia so razvidne iz priložene skice (Skica 1).</w:t>
      </w:r>
    </w:p>
    <w:p w14:paraId="44E87ED8" w14:textId="77777777" w:rsidR="00A05AEA" w:rsidRDefault="00A05AEA" w:rsidP="004D68AC">
      <w:pPr>
        <w:spacing w:line="280" w:lineRule="exact"/>
      </w:pPr>
    </w:p>
    <w:p w14:paraId="39694719" w14:textId="7083C606" w:rsidR="004D68AC" w:rsidRDefault="009D15EF" w:rsidP="004D68AC">
      <w:pPr>
        <w:spacing w:line="280" w:lineRule="exact"/>
      </w:pPr>
      <w:r>
        <w:lastRenderedPageBreak/>
        <w:t>P</w:t>
      </w:r>
      <w:r w:rsidR="004D68AC" w:rsidRPr="004D68AC">
        <w:t>ostavitev konstrukcije mora biti razdeljena na tri pase po celi dolžini studia, na te pase se montirajo pomični prečni nosilci in sicer 9 kom na vsaki pas, skupaj 27. Prečni nosilci morajo omogočati rotacijo le tega za minimalno 20°. Na vsak prečni nosilec bosta pritrjena po dva pantografa na nosilcih (DIN TV), ki jih je možno premikati vzdolž prečnega nosilca.</w:t>
      </w:r>
    </w:p>
    <w:p w14:paraId="5E31A604" w14:textId="77777777" w:rsidR="004D68AC" w:rsidRPr="004D68AC" w:rsidRDefault="004D68AC" w:rsidP="004D68AC">
      <w:pPr>
        <w:spacing w:line="280" w:lineRule="exact"/>
      </w:pPr>
    </w:p>
    <w:p w14:paraId="16D94F65" w14:textId="77777777" w:rsidR="004D68AC" w:rsidRDefault="004D68AC" w:rsidP="004D68AC">
      <w:pPr>
        <w:spacing w:line="280" w:lineRule="exact"/>
      </w:pPr>
      <w:r w:rsidRPr="004D68AC">
        <w:t xml:space="preserve">Nosilni profili konstrukcije morajo biti iz </w:t>
      </w:r>
      <w:proofErr w:type="spellStart"/>
      <w:r w:rsidRPr="004D68AC">
        <w:t>ekstrudiranega</w:t>
      </w:r>
      <w:proofErr w:type="spellEnd"/>
      <w:r w:rsidRPr="004D68AC">
        <w:t xml:space="preserve"> aluminija v črni barvi višine najmanj 80 mm in širine najmanj 40 mm. </w:t>
      </w:r>
    </w:p>
    <w:p w14:paraId="6631396C" w14:textId="77777777" w:rsidR="004D68AC" w:rsidRPr="004D68AC" w:rsidRDefault="004D68AC" w:rsidP="004D68AC">
      <w:pPr>
        <w:spacing w:line="280" w:lineRule="exact"/>
      </w:pPr>
    </w:p>
    <w:p w14:paraId="29C789D8" w14:textId="77777777" w:rsidR="004D68AC" w:rsidRDefault="004D68AC" w:rsidP="004D68AC">
      <w:pPr>
        <w:spacing w:line="280" w:lineRule="exact"/>
      </w:pPr>
      <w:r w:rsidRPr="004D68AC">
        <w:t>Prečni nosilci morajo biti pritrjeni na vzdolžne nosilce z dvema vozičkoma (</w:t>
      </w:r>
      <w:proofErr w:type="spellStart"/>
      <w:r w:rsidRPr="004D68AC">
        <w:t>cross</w:t>
      </w:r>
      <w:proofErr w:type="spellEnd"/>
      <w:r w:rsidRPr="004D68AC">
        <w:t xml:space="preserve"> </w:t>
      </w:r>
      <w:proofErr w:type="spellStart"/>
      <w:r w:rsidRPr="004D68AC">
        <w:t>trolley</w:t>
      </w:r>
      <w:proofErr w:type="spellEnd"/>
      <w:r w:rsidRPr="004D68AC">
        <w:t>). Vozički morajo imeti najmanj 6 kovinskih ležajev, ki so pritrjeni na voziček z vijaki.</w:t>
      </w:r>
    </w:p>
    <w:p w14:paraId="6247670F" w14:textId="77777777" w:rsidR="004D68AC" w:rsidRPr="004D68AC" w:rsidRDefault="004D68AC" w:rsidP="004D68AC">
      <w:pPr>
        <w:spacing w:line="280" w:lineRule="exact"/>
      </w:pPr>
    </w:p>
    <w:p w14:paraId="66FFE720" w14:textId="77777777" w:rsidR="004D68AC" w:rsidRPr="004D68AC" w:rsidRDefault="004D68AC" w:rsidP="004D68AC">
      <w:pPr>
        <w:spacing w:line="280" w:lineRule="exact"/>
      </w:pPr>
      <w:r w:rsidRPr="004D68AC">
        <w:t>Na vsak prečni pomični nosilec sta pritrjena dva vozička (</w:t>
      </w:r>
      <w:proofErr w:type="spellStart"/>
      <w:r w:rsidRPr="004D68AC">
        <w:t>trolley</w:t>
      </w:r>
      <w:proofErr w:type="spellEnd"/>
      <w:r w:rsidRPr="004D68AC">
        <w:t>) za montažo luči. Vozički morajo imeti najmanj 6 kovinskih ležajev, ki so pritrjeni na voziček z vijaki. Ta nosilec mora omogočati montažo pantografa, ki je sestavni del tega razpisa. Imeti mora tudi opcijo zaklepanja pozicije na prečnem nosilcu.</w:t>
      </w:r>
    </w:p>
    <w:p w14:paraId="0252B7A8" w14:textId="77777777" w:rsidR="004D68AC" w:rsidRDefault="004D68AC" w:rsidP="004D68AC">
      <w:pPr>
        <w:spacing w:line="280" w:lineRule="exact"/>
      </w:pPr>
      <w:r w:rsidRPr="004D68AC">
        <w:t>Vsi prečni in vzdolžni nosilci morajo biti na koncih opremljeni z zaključkom, ki onemogoča vozičku, da izpade iz vodila. Zaključki morajo omogočati demontažo in ponovno montažo le tega.</w:t>
      </w:r>
    </w:p>
    <w:p w14:paraId="6A4D5B0F" w14:textId="77777777" w:rsidR="004D68AC" w:rsidRPr="004D68AC" w:rsidRDefault="004D68AC" w:rsidP="004D68AC">
      <w:pPr>
        <w:spacing w:line="280" w:lineRule="exact"/>
      </w:pPr>
    </w:p>
    <w:p w14:paraId="3A5C5344" w14:textId="77777777" w:rsidR="004D68AC" w:rsidRDefault="004D68AC" w:rsidP="004D68AC">
      <w:pPr>
        <w:spacing w:line="280" w:lineRule="exact"/>
      </w:pPr>
      <w:r w:rsidRPr="004D68AC">
        <w:t>Konstrukcija mora zagotavljati infrastrukturo za izvedbo kabelskih povezav do vseh pomičnih delov, na način, da ne pride do poškodb kabelskih povezav.</w:t>
      </w:r>
    </w:p>
    <w:p w14:paraId="2629C590" w14:textId="77777777" w:rsidR="004D68AC" w:rsidRPr="004D68AC" w:rsidRDefault="004D68AC" w:rsidP="004D68AC">
      <w:pPr>
        <w:spacing w:line="280" w:lineRule="exact"/>
      </w:pPr>
    </w:p>
    <w:p w14:paraId="02F32A21" w14:textId="787EC93F" w:rsidR="004D68AC" w:rsidRPr="004D68AC" w:rsidRDefault="004D68AC" w:rsidP="004D68AC">
      <w:pPr>
        <w:spacing w:line="280" w:lineRule="exact"/>
      </w:pPr>
      <w:r w:rsidRPr="004D68AC">
        <w:t>Skupaj 27 prečnih nosilcev</w:t>
      </w:r>
      <w:r w:rsidR="00CC3881">
        <w:t xml:space="preserve"> in</w:t>
      </w:r>
      <w:r w:rsidRPr="004D68AC">
        <w:t xml:space="preserve"> 54 pantografov.</w:t>
      </w:r>
    </w:p>
    <w:p w14:paraId="5DF75FC3" w14:textId="6A23CB8A" w:rsidR="004D68AC" w:rsidRPr="004D68AC" w:rsidRDefault="004D68AC" w:rsidP="004D68AC">
      <w:pPr>
        <w:pStyle w:val="Heading3"/>
        <w:rPr>
          <w:b/>
          <w:bCs w:val="0"/>
        </w:rPr>
      </w:pPr>
      <w:bookmarkStart w:id="47" w:name="_Toc202953873"/>
      <w:r w:rsidRPr="004D68AC">
        <w:rPr>
          <w:b/>
          <w:bCs w:val="0"/>
        </w:rPr>
        <w:t>NAPAJANJE SVETIL</w:t>
      </w:r>
      <w:bookmarkEnd w:id="47"/>
    </w:p>
    <w:p w14:paraId="2B20F093" w14:textId="77777777" w:rsidR="004D68AC" w:rsidRDefault="004D68AC" w:rsidP="004D68AC"/>
    <w:p w14:paraId="7E735F3F" w14:textId="77C9E729" w:rsidR="004D68AC" w:rsidRDefault="004D68AC" w:rsidP="004D68AC">
      <w:pPr>
        <w:spacing w:line="280" w:lineRule="exact"/>
        <w:rPr>
          <w:rFonts w:cs="Arial"/>
          <w:szCs w:val="20"/>
        </w:rPr>
      </w:pPr>
      <w:r w:rsidRPr="00A05AEA">
        <w:rPr>
          <w:rFonts w:cs="Arial"/>
          <w:szCs w:val="20"/>
        </w:rPr>
        <w:t>Električna oskrba svetil mora biti izvedena po skupinah 9 svetil (Skica 1, Napajanje). Skupaj je potrebno</w:t>
      </w:r>
      <w:r>
        <w:rPr>
          <w:rFonts w:cs="Arial"/>
          <w:szCs w:val="20"/>
        </w:rPr>
        <w:t xml:space="preserve"> zagotoviti 9 napajalnih linij iz tehnološkega prostora</w:t>
      </w:r>
      <w:r w:rsidR="00A36746">
        <w:rPr>
          <w:rFonts w:cs="Arial"/>
          <w:szCs w:val="20"/>
        </w:rPr>
        <w:t>,</w:t>
      </w:r>
      <w:r>
        <w:rPr>
          <w:rFonts w:cs="Arial"/>
          <w:szCs w:val="20"/>
        </w:rPr>
        <w:t xml:space="preserve"> kjer je priklop. Ponudnik mora izvesti tudi priklop. </w:t>
      </w:r>
    </w:p>
    <w:p w14:paraId="1CCFF273" w14:textId="77777777" w:rsidR="004D68AC" w:rsidRDefault="004D68AC" w:rsidP="004D68AC">
      <w:pPr>
        <w:spacing w:line="280" w:lineRule="exact"/>
        <w:rPr>
          <w:rFonts w:cs="Arial"/>
          <w:szCs w:val="20"/>
        </w:rPr>
      </w:pPr>
    </w:p>
    <w:p w14:paraId="4FACB65A" w14:textId="2B19EE19" w:rsidR="004D68AC" w:rsidRDefault="004D68AC" w:rsidP="004D68AC">
      <w:pPr>
        <w:spacing w:line="280" w:lineRule="exact"/>
        <w:rPr>
          <w:rFonts w:cs="Arial"/>
          <w:szCs w:val="20"/>
        </w:rPr>
      </w:pPr>
      <w:r>
        <w:rPr>
          <w:rFonts w:cs="Arial"/>
          <w:szCs w:val="20"/>
        </w:rPr>
        <w:t xml:space="preserve">Priklop se izvede s preklopom napajanja iz obstoječega </w:t>
      </w:r>
      <w:proofErr w:type="spellStart"/>
      <w:r>
        <w:rPr>
          <w:rFonts w:cs="Arial"/>
          <w:szCs w:val="20"/>
        </w:rPr>
        <w:t>dimerja</w:t>
      </w:r>
      <w:proofErr w:type="spellEnd"/>
      <w:r>
        <w:rPr>
          <w:rFonts w:cs="Arial"/>
          <w:szCs w:val="20"/>
        </w:rPr>
        <w:t>, s čimer se izkoristi možnost daljinskega vklopa oz. izklopa napajanja svetil iz TV režije.</w:t>
      </w:r>
    </w:p>
    <w:p w14:paraId="178AF624" w14:textId="77777777" w:rsidR="004D68AC" w:rsidRDefault="004D68AC" w:rsidP="004D68AC">
      <w:pPr>
        <w:spacing w:line="280" w:lineRule="exact"/>
        <w:rPr>
          <w:rFonts w:cs="Arial"/>
          <w:szCs w:val="20"/>
        </w:rPr>
      </w:pPr>
    </w:p>
    <w:p w14:paraId="2FDC7BE1" w14:textId="77777777" w:rsidR="004D68AC" w:rsidRDefault="004D68AC" w:rsidP="004D68AC">
      <w:pPr>
        <w:spacing w:line="280" w:lineRule="exact"/>
        <w:rPr>
          <w:rFonts w:cs="Arial"/>
          <w:szCs w:val="20"/>
        </w:rPr>
      </w:pPr>
      <w:r>
        <w:rPr>
          <w:rFonts w:cs="Arial"/>
          <w:szCs w:val="20"/>
        </w:rPr>
        <w:t>Kabli morajo biti fleksibilni in primerni za vgradnjo na pomično konstrukcijo.</w:t>
      </w:r>
    </w:p>
    <w:p w14:paraId="3FEC6104" w14:textId="77777777" w:rsidR="004D68AC" w:rsidRDefault="004D68AC" w:rsidP="004D68AC">
      <w:pPr>
        <w:spacing w:line="280" w:lineRule="exact"/>
        <w:rPr>
          <w:rFonts w:cs="Arial"/>
          <w:szCs w:val="20"/>
        </w:rPr>
      </w:pPr>
    </w:p>
    <w:p w14:paraId="388930C5" w14:textId="77777777" w:rsidR="004D68AC" w:rsidRDefault="004D68AC" w:rsidP="004D68AC">
      <w:pPr>
        <w:spacing w:line="280" w:lineRule="exact"/>
        <w:rPr>
          <w:rFonts w:cs="Arial"/>
          <w:szCs w:val="20"/>
        </w:rPr>
      </w:pPr>
      <w:r>
        <w:rPr>
          <w:rFonts w:cs="Arial"/>
          <w:szCs w:val="20"/>
        </w:rPr>
        <w:t>Vsi napajalni priklopi morajo biti izvedeni z CEE 16A priključki.</w:t>
      </w:r>
    </w:p>
    <w:p w14:paraId="6CAE2DE1" w14:textId="054C7624" w:rsidR="004D68AC" w:rsidRPr="004D68AC" w:rsidRDefault="004D68AC" w:rsidP="004D68AC">
      <w:pPr>
        <w:pStyle w:val="Heading3"/>
        <w:rPr>
          <w:b/>
          <w:bCs w:val="0"/>
        </w:rPr>
      </w:pPr>
      <w:bookmarkStart w:id="48" w:name="_Toc202953874"/>
      <w:r w:rsidRPr="004D68AC">
        <w:rPr>
          <w:b/>
          <w:bCs w:val="0"/>
        </w:rPr>
        <w:t>KRMILJENJE SVETIL</w:t>
      </w:r>
      <w:bookmarkEnd w:id="48"/>
    </w:p>
    <w:p w14:paraId="67AA122D" w14:textId="77777777" w:rsidR="004D68AC" w:rsidRDefault="004D68AC" w:rsidP="004D68AC"/>
    <w:p w14:paraId="702B8FCD" w14:textId="77777777" w:rsidR="004D68AC" w:rsidRPr="00844F49" w:rsidRDefault="004D68AC" w:rsidP="004D68AC">
      <w:pPr>
        <w:spacing w:line="260" w:lineRule="exact"/>
        <w:rPr>
          <w:rFonts w:cs="Arial"/>
          <w:szCs w:val="20"/>
        </w:rPr>
      </w:pPr>
      <w:r>
        <w:rPr>
          <w:rFonts w:cs="Arial"/>
          <w:szCs w:val="20"/>
        </w:rPr>
        <w:t xml:space="preserve">Ponudnik mora izvesti tudi instalacijo krmilnih povezav na svetila in sicer v treh vejah, vsaka za svojo skupino svetil. (Skica 1, DMX Povezave po CAT kablu). Za potrebe delitve DMX signalov mora ponudnik dobaviti tudi 3 kom DMX delilnikov, ki omogočajo priklop na </w:t>
      </w:r>
      <w:proofErr w:type="spellStart"/>
      <w:r>
        <w:rPr>
          <w:rFonts w:cs="Arial"/>
          <w:szCs w:val="20"/>
        </w:rPr>
        <w:t>ArtNET</w:t>
      </w:r>
      <w:proofErr w:type="spellEnd"/>
      <w:r>
        <w:rPr>
          <w:rFonts w:cs="Arial"/>
          <w:szCs w:val="20"/>
        </w:rPr>
        <w:t xml:space="preserve"> omrežje in imajo najmanj 6 DMX izhodov. Kabli morajo biti fleksibilni in primerni za vgradnjo na pomično konstrukcijo.</w:t>
      </w:r>
    </w:p>
    <w:p w14:paraId="45B93F47" w14:textId="77777777" w:rsidR="004D68AC" w:rsidRDefault="004D68AC" w:rsidP="004D68AC"/>
    <w:p w14:paraId="301BA65E" w14:textId="0A9AEDDA" w:rsidR="009F1EA7" w:rsidRPr="00CC53A5" w:rsidRDefault="009F1EA7" w:rsidP="00A44D1B">
      <w:pPr>
        <w:pStyle w:val="Heading2"/>
        <w:rPr>
          <w:b/>
          <w:noProof/>
        </w:rPr>
      </w:pPr>
      <w:bookmarkStart w:id="49" w:name="_Toc202953875"/>
      <w:bookmarkStart w:id="50" w:name="_Hlk201921415"/>
      <w:r w:rsidRPr="00CC53A5">
        <w:rPr>
          <w:b/>
          <w:noProof/>
        </w:rPr>
        <w:t>Splošne zahteve</w:t>
      </w:r>
      <w:bookmarkEnd w:id="43"/>
      <w:bookmarkEnd w:id="44"/>
      <w:bookmarkEnd w:id="49"/>
    </w:p>
    <w:p w14:paraId="2FCA3838" w14:textId="783B73A3" w:rsidR="009F1EA7" w:rsidRPr="00CC3881" w:rsidRDefault="009F1EA7" w:rsidP="00A44D1B">
      <w:pPr>
        <w:pStyle w:val="Heading3"/>
        <w:rPr>
          <w:b/>
          <w:noProof/>
        </w:rPr>
      </w:pPr>
      <w:bookmarkStart w:id="51" w:name="_Toc285546185"/>
      <w:bookmarkStart w:id="52" w:name="_Toc285800431"/>
      <w:bookmarkStart w:id="53" w:name="_Toc71806138"/>
      <w:bookmarkStart w:id="54" w:name="_Toc162251471"/>
      <w:bookmarkStart w:id="55" w:name="_Toc202953876"/>
      <w:r w:rsidRPr="00CC3881">
        <w:rPr>
          <w:b/>
          <w:noProof/>
        </w:rPr>
        <w:t>Dobava in prevzem opreme</w:t>
      </w:r>
      <w:bookmarkEnd w:id="51"/>
      <w:bookmarkEnd w:id="52"/>
      <w:bookmarkEnd w:id="53"/>
      <w:bookmarkEnd w:id="54"/>
      <w:bookmarkEnd w:id="55"/>
    </w:p>
    <w:p w14:paraId="7BDB8E89" w14:textId="77777777" w:rsidR="009F1EA7" w:rsidRPr="00CC53A5" w:rsidRDefault="009F1EA7" w:rsidP="009F1EA7"/>
    <w:p w14:paraId="768A144F" w14:textId="77EF5D39" w:rsidR="009F1EA7" w:rsidRPr="00267E86" w:rsidRDefault="009F1EA7" w:rsidP="00B10A11">
      <w:pPr>
        <w:spacing w:line="280" w:lineRule="exact"/>
      </w:pPr>
      <w:r w:rsidRPr="00267E86">
        <w:t xml:space="preserve">Ponujena oprema mora biti dobavljena v roku </w:t>
      </w:r>
      <w:r w:rsidR="00CC3881" w:rsidRPr="00267E86">
        <w:t>30</w:t>
      </w:r>
      <w:r w:rsidRPr="00267E86">
        <w:t xml:space="preserve"> dni od veljavnosti pogodbe. </w:t>
      </w:r>
    </w:p>
    <w:p w14:paraId="2931596C" w14:textId="77777777" w:rsidR="00EF58E5" w:rsidRPr="00CC53A5" w:rsidRDefault="00EF58E5" w:rsidP="009F1EA7"/>
    <w:p w14:paraId="2A3A11B0" w14:textId="77777777" w:rsidR="009F1EA7" w:rsidRPr="00CC3881" w:rsidRDefault="009F1EA7" w:rsidP="004D68AC">
      <w:pPr>
        <w:keepNext/>
        <w:numPr>
          <w:ilvl w:val="3"/>
          <w:numId w:val="9"/>
        </w:numPr>
        <w:tabs>
          <w:tab w:val="clear" w:pos="864"/>
          <w:tab w:val="num" w:pos="360"/>
        </w:tabs>
        <w:ind w:left="0" w:firstLine="0"/>
        <w:outlineLvl w:val="3"/>
        <w:rPr>
          <w:b/>
          <w:szCs w:val="20"/>
        </w:rPr>
      </w:pPr>
      <w:r w:rsidRPr="00CC3881">
        <w:rPr>
          <w:b/>
          <w:bCs/>
          <w:szCs w:val="20"/>
        </w:rPr>
        <w:t>Kosovni prevzem opreme pri naročniku</w:t>
      </w:r>
    </w:p>
    <w:p w14:paraId="10C55180" w14:textId="77777777" w:rsidR="009F1EA7" w:rsidRPr="00CC3881" w:rsidRDefault="009F1EA7" w:rsidP="009F1EA7"/>
    <w:p w14:paraId="230E1C0D" w14:textId="04E2752A" w:rsidR="00EF58E5" w:rsidRPr="00CC53A5" w:rsidRDefault="009F1EA7" w:rsidP="00EF58E5">
      <w:pPr>
        <w:spacing w:line="280" w:lineRule="exact"/>
        <w:rPr>
          <w:szCs w:val="20"/>
        </w:rPr>
      </w:pPr>
      <w:r w:rsidRPr="00CC3881">
        <w:rPr>
          <w:szCs w:val="20"/>
        </w:rPr>
        <w:t xml:space="preserve">Kosovni prevzem </w:t>
      </w:r>
      <w:r w:rsidR="00EF58E5" w:rsidRPr="00CC3881">
        <w:rPr>
          <w:szCs w:val="20"/>
        </w:rPr>
        <w:t xml:space="preserve">opreme opravi naročnik, in sicer najkasneje v roku 5 delovnih dni od prejema opreme na lokacijo naročnika: </w:t>
      </w:r>
      <w:r w:rsidR="00EF58E5" w:rsidRPr="00CC3881">
        <w:rPr>
          <w:b/>
          <w:bCs/>
          <w:szCs w:val="20"/>
        </w:rPr>
        <w:t>RTV Slovenija</w:t>
      </w:r>
      <w:r w:rsidR="00CC3881" w:rsidRPr="00CC3881">
        <w:rPr>
          <w:b/>
          <w:bCs/>
          <w:szCs w:val="20"/>
        </w:rPr>
        <w:t xml:space="preserve"> – RC Maribor, Ilichova 33, 2000 Maribor</w:t>
      </w:r>
      <w:r w:rsidR="00EF58E5" w:rsidRPr="00CC3881">
        <w:rPr>
          <w:szCs w:val="20"/>
        </w:rPr>
        <w:t>.</w:t>
      </w:r>
    </w:p>
    <w:p w14:paraId="7109FD5A" w14:textId="77777777" w:rsidR="00EF58E5" w:rsidRPr="00CC53A5" w:rsidRDefault="00EF58E5" w:rsidP="00EF58E5">
      <w:pPr>
        <w:spacing w:line="280" w:lineRule="exact"/>
        <w:rPr>
          <w:szCs w:val="20"/>
        </w:rPr>
      </w:pPr>
    </w:p>
    <w:p w14:paraId="7CD456B1" w14:textId="600C2A0F" w:rsidR="009F1EA7" w:rsidRPr="00CC53A5" w:rsidRDefault="00EF58E5" w:rsidP="00EF58E5">
      <w:pPr>
        <w:spacing w:line="280" w:lineRule="exact"/>
        <w:rPr>
          <w:rFonts w:hAnsi="Liberation Serif"/>
          <w:b/>
          <w:lang w:eastAsia="zh-CN"/>
        </w:rPr>
      </w:pPr>
      <w:r w:rsidRPr="00CC53A5">
        <w:rPr>
          <w:szCs w:val="20"/>
        </w:rPr>
        <w:lastRenderedPageBreak/>
        <w:t>V okviru kosovnega prevzema bo naročnik ugotavljal celovitost dobavljene opreme glede na tehnične zahteve in specifikacijo ter zahtevano kosovnico.</w:t>
      </w:r>
    </w:p>
    <w:p w14:paraId="790EB12B" w14:textId="77777777" w:rsidR="009F1EA7" w:rsidRPr="00CC53A5" w:rsidRDefault="009F1EA7" w:rsidP="009F1EA7">
      <w:pPr>
        <w:rPr>
          <w:szCs w:val="20"/>
        </w:rPr>
      </w:pPr>
    </w:p>
    <w:p w14:paraId="43AFBBFA" w14:textId="6F3B413D" w:rsidR="009F1EA7" w:rsidRPr="00CC3881" w:rsidRDefault="00B10A11" w:rsidP="004D68AC">
      <w:pPr>
        <w:keepNext/>
        <w:numPr>
          <w:ilvl w:val="3"/>
          <w:numId w:val="9"/>
        </w:numPr>
        <w:tabs>
          <w:tab w:val="clear" w:pos="864"/>
          <w:tab w:val="num" w:pos="360"/>
        </w:tabs>
        <w:ind w:left="0" w:firstLine="0"/>
        <w:outlineLvl w:val="3"/>
        <w:rPr>
          <w:b/>
          <w:szCs w:val="20"/>
        </w:rPr>
      </w:pPr>
      <w:r w:rsidRPr="00CC3881">
        <w:rPr>
          <w:b/>
          <w:bCs/>
          <w:szCs w:val="20"/>
        </w:rPr>
        <w:t>Montaža in k</w:t>
      </w:r>
      <w:r w:rsidR="009F1EA7" w:rsidRPr="00CC3881">
        <w:rPr>
          <w:b/>
          <w:bCs/>
          <w:szCs w:val="20"/>
        </w:rPr>
        <w:t>ončni prevzem opreme pri naročniku</w:t>
      </w:r>
    </w:p>
    <w:p w14:paraId="47CB3B50" w14:textId="77777777" w:rsidR="009F1EA7" w:rsidRPr="00CC53A5" w:rsidRDefault="009F1EA7" w:rsidP="009F1EA7"/>
    <w:p w14:paraId="638784B4" w14:textId="3F4539DE" w:rsidR="00CC3881" w:rsidRPr="00CC3881" w:rsidRDefault="008844AA" w:rsidP="00CC3881">
      <w:pPr>
        <w:rPr>
          <w:rFonts w:ascii="Aptos" w:hAnsi="Aptos"/>
          <w:szCs w:val="22"/>
        </w:rPr>
      </w:pPr>
      <w:r w:rsidRPr="00CC3881">
        <w:rPr>
          <w:lang w:eastAsia="ar-SA"/>
        </w:rPr>
        <w:t xml:space="preserve">Montaža mora biti izvedena najkasneje </w:t>
      </w:r>
      <w:r w:rsidRPr="00CC3881">
        <w:t xml:space="preserve">v </w:t>
      </w:r>
      <w:r w:rsidR="00CC3881" w:rsidRPr="00CC3881">
        <w:t>1</w:t>
      </w:r>
      <w:r w:rsidRPr="00CC3881">
        <w:t xml:space="preserve">4 delovnih dneh. </w:t>
      </w:r>
      <w:r w:rsidR="00CC3881" w:rsidRPr="00CC3881">
        <w:t>Termin pričetka montaže določi naročnik, glede na razpoložljivost studia. O datumu pričetka del bo naročnik obvestil ponudnika najmanj 30 dni pred pričetkom del.</w:t>
      </w:r>
    </w:p>
    <w:p w14:paraId="78B46CC2" w14:textId="77777777" w:rsidR="00EF58E5" w:rsidRPr="00CC53A5" w:rsidRDefault="00EF58E5" w:rsidP="00EF58E5">
      <w:pPr>
        <w:spacing w:line="280" w:lineRule="exact"/>
      </w:pPr>
    </w:p>
    <w:p w14:paraId="1F61F837" w14:textId="77777777" w:rsidR="008844AA" w:rsidRPr="00FE4C7B" w:rsidRDefault="008844AA" w:rsidP="008844AA">
      <w:pPr>
        <w:spacing w:line="280" w:lineRule="exact"/>
      </w:pPr>
      <w:bookmarkStart w:id="56" w:name="_Toc285546182"/>
      <w:bookmarkStart w:id="57" w:name="_Toc285800428"/>
      <w:bookmarkStart w:id="58" w:name="_Toc71806136"/>
      <w:bookmarkStart w:id="59" w:name="_Toc162251473"/>
      <w:r w:rsidRPr="00FE4C7B">
        <w:t xml:space="preserve">Končni prevzem po prejemu opreme opravi naročnik skupaj z dobaviteljem, in sicer najkasneje v roku 7 delovnih dni po montaži opreme. V okviru končnega prevzema se opravi preizkus delovanja vseh sestavov </w:t>
      </w:r>
      <w:r w:rsidRPr="007C6CCC">
        <w:t>dobavljene opreme. Zapisnik o končnem prevzemu morata podpisati naročnik in dobavitelj.</w:t>
      </w:r>
    </w:p>
    <w:p w14:paraId="0C7C2914" w14:textId="77777777" w:rsidR="008844AA" w:rsidRPr="00FE4C7B" w:rsidRDefault="008844AA" w:rsidP="008844AA">
      <w:pPr>
        <w:spacing w:line="280" w:lineRule="exact"/>
      </w:pPr>
    </w:p>
    <w:p w14:paraId="1240A89A" w14:textId="77777777" w:rsidR="008844AA" w:rsidRPr="00E4136E" w:rsidRDefault="008844AA" w:rsidP="008844AA">
      <w:pPr>
        <w:spacing w:line="280" w:lineRule="exact"/>
      </w:pPr>
      <w:r w:rsidRPr="00FE4C7B">
        <w:t xml:space="preserve">Vse morebitne nepravilnosti, ugotovljene pri končnem prevzemu opreme, morajo biti uradno zabeležene </w:t>
      </w:r>
      <w:r w:rsidRPr="00CC3881">
        <w:t>v pisni obliki in odpravljene s strani ponudnika v roku 10 dni, od dne, ko so bile napake opažene. Po tem</w:t>
      </w:r>
      <w:r w:rsidRPr="00FE4C7B">
        <w:t xml:space="preserve"> roku se celotni postopek končnega prevzema ponovi.</w:t>
      </w:r>
      <w:r w:rsidRPr="00E4136E">
        <w:t xml:space="preserve"> </w:t>
      </w:r>
    </w:p>
    <w:p w14:paraId="5590E899" w14:textId="77777777" w:rsidR="008844AA" w:rsidRPr="00E94120" w:rsidRDefault="008844AA" w:rsidP="008844AA">
      <w:pPr>
        <w:spacing w:line="280" w:lineRule="exact"/>
      </w:pPr>
    </w:p>
    <w:p w14:paraId="33380874" w14:textId="77777777" w:rsidR="008844AA" w:rsidRDefault="008844AA" w:rsidP="008844AA">
      <w:pPr>
        <w:spacing w:line="280" w:lineRule="exact"/>
      </w:pPr>
      <w:r w:rsidRPr="006F26EB">
        <w:t xml:space="preserve">V primeru, ko je potrebno postopek končnega prevzema ponoviti, ima naročnik pravico unovčiti garancijo za dobro izvedbo pogodbenih obveznosti, ponudnik pa mora predložiti novo garancijo za dobro izvedbo pogodbenih obveznosti.  </w:t>
      </w:r>
    </w:p>
    <w:p w14:paraId="21161338" w14:textId="1BBBD8B6" w:rsidR="009F1EA7" w:rsidRPr="00CC3881" w:rsidRDefault="009F1EA7" w:rsidP="00A44D1B">
      <w:pPr>
        <w:pStyle w:val="Heading3"/>
        <w:rPr>
          <w:b/>
          <w:noProof/>
        </w:rPr>
      </w:pPr>
      <w:bookmarkStart w:id="60" w:name="_Toc202953877"/>
      <w:r w:rsidRPr="00CC3881">
        <w:rPr>
          <w:b/>
          <w:noProof/>
        </w:rPr>
        <w:t>Garancijsko vzdrževanje</w:t>
      </w:r>
      <w:bookmarkEnd w:id="56"/>
      <w:bookmarkEnd w:id="57"/>
      <w:bookmarkEnd w:id="58"/>
      <w:bookmarkEnd w:id="59"/>
      <w:bookmarkEnd w:id="60"/>
    </w:p>
    <w:p w14:paraId="66EC1406" w14:textId="77777777" w:rsidR="009F1EA7" w:rsidRPr="00CC53A5" w:rsidRDefault="009F1EA7" w:rsidP="009F1EA7"/>
    <w:p w14:paraId="7A9C8D3D" w14:textId="77777777" w:rsidR="008844AA" w:rsidRPr="0066460B" w:rsidRDefault="008844AA" w:rsidP="008844AA">
      <w:pPr>
        <w:spacing w:line="280" w:lineRule="exact"/>
        <w:rPr>
          <w:b/>
          <w:szCs w:val="20"/>
        </w:rPr>
      </w:pPr>
      <w:r w:rsidRPr="0066460B">
        <w:rPr>
          <w:szCs w:val="20"/>
        </w:rPr>
        <w:t xml:space="preserve">Garancijski rok za opremo </w:t>
      </w:r>
      <w:r w:rsidRPr="0066460B">
        <w:rPr>
          <w:b/>
          <w:szCs w:val="20"/>
        </w:rPr>
        <w:t>mora biti</w:t>
      </w:r>
      <w:r>
        <w:rPr>
          <w:b/>
          <w:szCs w:val="20"/>
        </w:rPr>
        <w:t>:</w:t>
      </w:r>
      <w:r w:rsidRPr="0066460B">
        <w:rPr>
          <w:b/>
          <w:szCs w:val="20"/>
        </w:rPr>
        <w:t xml:space="preserve"> </w:t>
      </w:r>
      <w:r w:rsidRPr="00062E43">
        <w:rPr>
          <w:b/>
          <w:szCs w:val="20"/>
        </w:rPr>
        <w:t xml:space="preserve">najmanj </w:t>
      </w:r>
      <w:r>
        <w:rPr>
          <w:b/>
          <w:szCs w:val="20"/>
        </w:rPr>
        <w:t>dve (2)</w:t>
      </w:r>
      <w:r w:rsidRPr="00062E43">
        <w:rPr>
          <w:b/>
          <w:szCs w:val="20"/>
        </w:rPr>
        <w:t xml:space="preserve"> let</w:t>
      </w:r>
      <w:r>
        <w:rPr>
          <w:b/>
          <w:szCs w:val="20"/>
        </w:rPr>
        <w:t xml:space="preserve">i, </w:t>
      </w:r>
      <w:r w:rsidRPr="00062E43">
        <w:rPr>
          <w:szCs w:val="20"/>
        </w:rPr>
        <w:t>šteto</w:t>
      </w:r>
      <w:r>
        <w:rPr>
          <w:b/>
          <w:szCs w:val="20"/>
        </w:rPr>
        <w:t xml:space="preserve"> </w:t>
      </w:r>
      <w:r w:rsidRPr="0066460B">
        <w:rPr>
          <w:szCs w:val="20"/>
        </w:rPr>
        <w:t xml:space="preserve">od </w:t>
      </w:r>
      <w:r>
        <w:rPr>
          <w:szCs w:val="20"/>
        </w:rPr>
        <w:t xml:space="preserve">datuma </w:t>
      </w:r>
      <w:r w:rsidRPr="0066460B">
        <w:rPr>
          <w:szCs w:val="20"/>
        </w:rPr>
        <w:t xml:space="preserve">končnega prevzema opreme. </w:t>
      </w:r>
      <w:r w:rsidRPr="0066460B">
        <w:rPr>
          <w:rStyle w:val="BodyTextChar"/>
          <w:szCs w:val="20"/>
          <w:lang w:val="sl-SI"/>
        </w:rPr>
        <w:t>Ponudniki lahko ponudijo tudi daljši garancijski rok.</w:t>
      </w:r>
      <w:bookmarkStart w:id="61" w:name="_Ref192578672"/>
      <w:bookmarkStart w:id="62" w:name="_Toc192645947"/>
    </w:p>
    <w:bookmarkEnd w:id="61"/>
    <w:bookmarkEnd w:id="62"/>
    <w:p w14:paraId="62E35D83" w14:textId="77777777" w:rsidR="008844AA" w:rsidRDefault="008844AA" w:rsidP="008844AA">
      <w:pPr>
        <w:spacing w:line="280" w:lineRule="exact"/>
        <w:rPr>
          <w:rFonts w:cs="Arial"/>
          <w:bCs/>
          <w:szCs w:val="20"/>
        </w:rPr>
      </w:pPr>
    </w:p>
    <w:p w14:paraId="47874A46" w14:textId="77777777" w:rsidR="008844AA" w:rsidRDefault="008844AA" w:rsidP="008844AA">
      <w:pPr>
        <w:spacing w:line="280" w:lineRule="exact"/>
        <w:rPr>
          <w:rFonts w:cs="Arial"/>
        </w:rPr>
      </w:pPr>
      <w:r w:rsidRPr="0066460B">
        <w:rPr>
          <w:rFonts w:cs="Arial"/>
        </w:rPr>
        <w:t>Zahteva se brezplačno garancijsko vzdrževanje opreme z odpravo napak, brezplačna tehnična podpora ter morebitne  nadgradnje programske opreme v času garancijskega roka.</w:t>
      </w:r>
    </w:p>
    <w:p w14:paraId="2C39378C" w14:textId="77777777" w:rsidR="008844AA" w:rsidRPr="006F26EB" w:rsidRDefault="008844AA" w:rsidP="008844AA">
      <w:pPr>
        <w:spacing w:line="280" w:lineRule="exact"/>
        <w:rPr>
          <w:rFonts w:cs="Arial"/>
          <w:bCs/>
          <w:szCs w:val="20"/>
        </w:rPr>
      </w:pPr>
    </w:p>
    <w:p w14:paraId="2A14C0B7" w14:textId="77777777" w:rsidR="008844AA" w:rsidRPr="006F26EB" w:rsidRDefault="008844AA" w:rsidP="008844AA">
      <w:pPr>
        <w:spacing w:line="280" w:lineRule="exact"/>
        <w:rPr>
          <w:rFonts w:cs="Arial"/>
          <w:bCs/>
          <w:szCs w:val="20"/>
        </w:rPr>
      </w:pPr>
      <w:r w:rsidRPr="006F26EB">
        <w:rPr>
          <w:rFonts w:cs="Arial"/>
          <w:bCs/>
          <w:szCs w:val="20"/>
        </w:rPr>
        <w:t xml:space="preserve">Ponudnik mora predložiti podrobnejše podatke o garancijskem vzdrževanju opreme, iz katerih morajo biti razvidni: </w:t>
      </w:r>
    </w:p>
    <w:p w14:paraId="7931F190" w14:textId="77777777" w:rsidR="008844AA" w:rsidRPr="006F26EB" w:rsidRDefault="008844AA" w:rsidP="008844AA">
      <w:pPr>
        <w:spacing w:line="280" w:lineRule="exact"/>
        <w:rPr>
          <w:rFonts w:cs="Arial"/>
          <w:bCs/>
          <w:szCs w:val="20"/>
        </w:rPr>
      </w:pPr>
    </w:p>
    <w:p w14:paraId="0C0D0D4A" w14:textId="77777777" w:rsidR="008844AA" w:rsidRPr="006F26EB" w:rsidRDefault="008844AA" w:rsidP="008844AA">
      <w:pPr>
        <w:pStyle w:val="ListParagraph"/>
        <w:numPr>
          <w:ilvl w:val="0"/>
          <w:numId w:val="25"/>
        </w:numPr>
        <w:spacing w:line="280" w:lineRule="exact"/>
        <w:rPr>
          <w:rFonts w:cs="Arial"/>
          <w:bCs/>
          <w:szCs w:val="20"/>
        </w:rPr>
      </w:pPr>
      <w:r w:rsidRPr="006F26EB">
        <w:rPr>
          <w:rFonts w:cs="Arial"/>
          <w:bCs/>
          <w:szCs w:val="20"/>
        </w:rPr>
        <w:t xml:space="preserve">naslov servisa za ponujeno opremo, </w:t>
      </w:r>
    </w:p>
    <w:p w14:paraId="6BC3799E" w14:textId="77777777" w:rsidR="008844AA" w:rsidRPr="006F26EB" w:rsidRDefault="008844AA" w:rsidP="008844AA">
      <w:pPr>
        <w:pStyle w:val="ListParagraph"/>
        <w:numPr>
          <w:ilvl w:val="0"/>
          <w:numId w:val="25"/>
        </w:numPr>
        <w:spacing w:line="280" w:lineRule="exact"/>
        <w:rPr>
          <w:rFonts w:cs="Arial"/>
          <w:bCs/>
          <w:szCs w:val="20"/>
        </w:rPr>
      </w:pPr>
      <w:r w:rsidRPr="006F26EB">
        <w:rPr>
          <w:rFonts w:cs="Arial"/>
          <w:bCs/>
          <w:szCs w:val="20"/>
        </w:rPr>
        <w:t xml:space="preserve">kontaktna oseba, </w:t>
      </w:r>
    </w:p>
    <w:p w14:paraId="451D82E8" w14:textId="77777777" w:rsidR="008844AA" w:rsidRPr="006F26EB" w:rsidRDefault="008844AA" w:rsidP="008844AA">
      <w:pPr>
        <w:pStyle w:val="ListParagraph"/>
        <w:numPr>
          <w:ilvl w:val="0"/>
          <w:numId w:val="25"/>
        </w:numPr>
        <w:spacing w:line="280" w:lineRule="exact"/>
        <w:rPr>
          <w:rFonts w:cs="Arial"/>
          <w:bCs/>
          <w:szCs w:val="20"/>
        </w:rPr>
      </w:pPr>
      <w:r w:rsidRPr="006F26EB">
        <w:rPr>
          <w:rFonts w:cs="Arial"/>
          <w:bCs/>
          <w:szCs w:val="20"/>
        </w:rPr>
        <w:t>številka tel</w:t>
      </w:r>
      <w:r>
        <w:rPr>
          <w:rFonts w:cs="Arial"/>
          <w:bCs/>
          <w:szCs w:val="20"/>
        </w:rPr>
        <w:t>efona in</w:t>
      </w:r>
      <w:r w:rsidRPr="006F26EB">
        <w:rPr>
          <w:rFonts w:cs="Arial"/>
          <w:bCs/>
          <w:szCs w:val="20"/>
        </w:rPr>
        <w:t xml:space="preserve"> e-mail kontaktne osebe,</w:t>
      </w:r>
    </w:p>
    <w:p w14:paraId="1833D653" w14:textId="77777777" w:rsidR="008844AA" w:rsidRPr="006F26EB" w:rsidRDefault="008844AA" w:rsidP="008844AA">
      <w:pPr>
        <w:pStyle w:val="ListParagraph"/>
        <w:numPr>
          <w:ilvl w:val="0"/>
          <w:numId w:val="25"/>
        </w:numPr>
        <w:spacing w:line="280" w:lineRule="exact"/>
        <w:rPr>
          <w:rFonts w:cs="Arial"/>
          <w:bCs/>
          <w:szCs w:val="20"/>
        </w:rPr>
      </w:pPr>
      <w:r w:rsidRPr="006F26EB">
        <w:rPr>
          <w:rFonts w:cs="Arial"/>
          <w:bCs/>
          <w:szCs w:val="20"/>
        </w:rPr>
        <w:t xml:space="preserve">odzivni čas, </w:t>
      </w:r>
    </w:p>
    <w:p w14:paraId="17B1F20A" w14:textId="77777777" w:rsidR="008844AA" w:rsidRPr="007C6CCC" w:rsidRDefault="008844AA" w:rsidP="008844AA">
      <w:pPr>
        <w:pStyle w:val="ListParagraph"/>
        <w:numPr>
          <w:ilvl w:val="0"/>
          <w:numId w:val="25"/>
        </w:numPr>
        <w:spacing w:line="280" w:lineRule="exact"/>
        <w:rPr>
          <w:rFonts w:cs="Arial"/>
          <w:bCs/>
          <w:szCs w:val="20"/>
        </w:rPr>
      </w:pPr>
      <w:r w:rsidRPr="006F26EB">
        <w:rPr>
          <w:rFonts w:cs="Arial"/>
          <w:bCs/>
          <w:szCs w:val="20"/>
        </w:rPr>
        <w:t>rok, v katerem bo napaka odpravljena s strani ponudnika v celoti oz</w:t>
      </w:r>
      <w:r w:rsidRPr="007C6CCC">
        <w:rPr>
          <w:rFonts w:cs="Arial"/>
          <w:bCs/>
          <w:szCs w:val="20"/>
        </w:rPr>
        <w:t xml:space="preserve">. rok v katerem bo ponudnik naročniku zagotovil nadomestno opremo. </w:t>
      </w:r>
    </w:p>
    <w:p w14:paraId="209F32D7" w14:textId="77777777" w:rsidR="008844AA" w:rsidRPr="007C6CCC" w:rsidRDefault="008844AA" w:rsidP="008844AA">
      <w:pPr>
        <w:spacing w:line="280" w:lineRule="exact"/>
        <w:rPr>
          <w:rFonts w:cs="Arial"/>
        </w:rPr>
      </w:pPr>
    </w:p>
    <w:p w14:paraId="166E2758" w14:textId="77777777" w:rsidR="008844AA" w:rsidRPr="007C6CCC" w:rsidRDefault="008844AA" w:rsidP="008844AA">
      <w:pPr>
        <w:spacing w:line="280" w:lineRule="exact"/>
        <w:rPr>
          <w:rFonts w:cs="Arial"/>
        </w:rPr>
      </w:pPr>
      <w:r w:rsidRPr="007C6CCC">
        <w:rPr>
          <w:rFonts w:cs="Arial"/>
        </w:rPr>
        <w:t xml:space="preserve">Ponudnik mora v svoji izjavi obvezno zagotoviti odpošiljanje  nadomestnega modula s hitro pošto v roku 72 ur po zahtevi, upoštevajoč delovne dni. Zahteva naročnika bo poslana preko elektronske pošte. </w:t>
      </w:r>
    </w:p>
    <w:p w14:paraId="1AE80827" w14:textId="77777777" w:rsidR="008844AA" w:rsidRPr="0061284E" w:rsidRDefault="008844AA" w:rsidP="008844AA">
      <w:pPr>
        <w:spacing w:line="280" w:lineRule="exact"/>
        <w:rPr>
          <w:rFonts w:cs="Arial"/>
        </w:rPr>
      </w:pPr>
    </w:p>
    <w:p w14:paraId="528D87F3" w14:textId="77777777" w:rsidR="008844AA" w:rsidRPr="0061284E" w:rsidRDefault="008844AA" w:rsidP="008844AA">
      <w:pPr>
        <w:spacing w:line="280" w:lineRule="exact"/>
        <w:rPr>
          <w:rFonts w:cs="Arial"/>
        </w:rPr>
      </w:pPr>
      <w:r w:rsidRPr="0061284E">
        <w:rPr>
          <w:rFonts w:cs="Arial"/>
        </w:rPr>
        <w:t xml:space="preserve">Podpora za servisiranje je pomoč pri odpravljanju napak. Le ta je lahko preko telefona, </w:t>
      </w:r>
      <w:r>
        <w:rPr>
          <w:rFonts w:cs="Arial"/>
        </w:rPr>
        <w:t>dostopa</w:t>
      </w:r>
      <w:r w:rsidRPr="0061284E">
        <w:rPr>
          <w:rFonts w:cs="Arial"/>
        </w:rPr>
        <w:t xml:space="preserve"> na daljavo ali preko elektronske pošte.</w:t>
      </w:r>
    </w:p>
    <w:p w14:paraId="1AA54F92" w14:textId="77777777" w:rsidR="008844AA" w:rsidRPr="0061284E" w:rsidRDefault="008844AA" w:rsidP="008844AA">
      <w:pPr>
        <w:spacing w:line="280" w:lineRule="exact"/>
        <w:rPr>
          <w:rFonts w:cs="Arial"/>
        </w:rPr>
      </w:pPr>
    </w:p>
    <w:p w14:paraId="52EA42CB" w14:textId="77777777" w:rsidR="008844AA" w:rsidRPr="0061284E" w:rsidRDefault="008844AA" w:rsidP="008844AA">
      <w:pPr>
        <w:spacing w:line="280" w:lineRule="exact"/>
        <w:rPr>
          <w:rFonts w:cs="Arial"/>
        </w:rPr>
      </w:pPr>
      <w:r w:rsidRPr="0061284E">
        <w:rPr>
          <w:rFonts w:cs="Arial"/>
        </w:rPr>
        <w:t>Tri ali več napak na istem funkcionalnem sklopu, ki se pojavijo v garancijskem roku, velja kot sistemska napaka naprave in je ponudnik dolžan na lastne stroške zagotoviti zamenjavo vseh tovrstnih sklopov s tehnološko izboljšanim modelom. V tem primeru za zamenjani sklop garancijska doba prične teči od začetka. Ponudnik je dolžan to zamenjavo izvršiti v roku 15 dni od ugotovitve tretje napake in priložiti izjavo o podaljšanju garancije.</w:t>
      </w:r>
    </w:p>
    <w:p w14:paraId="32BB1867" w14:textId="77777777" w:rsidR="008844AA" w:rsidRPr="0061284E" w:rsidRDefault="008844AA" w:rsidP="008844AA">
      <w:pPr>
        <w:spacing w:line="280" w:lineRule="exact"/>
        <w:rPr>
          <w:rFonts w:cs="Arial"/>
        </w:rPr>
      </w:pPr>
      <w:r w:rsidRPr="0061284E">
        <w:rPr>
          <w:rFonts w:cs="Arial"/>
        </w:rPr>
        <w:lastRenderedPageBreak/>
        <w:t>Šest ali več napak na isti napravi, ki se pojavijo v garancijskem roku, velja kot stvarna napaka. V takšnem primeru je ponudnik dolžan na lastne stroške zagotoviti zamenjavo te naprave z novo napravo. V tem primeru za zamenjano napravo garancijska doba prične teči od začetka. Ponudnik je dolžan to zamenjavo izvršiti v roku 15 dni od ugotovitve šeste napake.</w:t>
      </w:r>
    </w:p>
    <w:p w14:paraId="4EA40468" w14:textId="77777777" w:rsidR="008844AA" w:rsidRPr="0061284E" w:rsidRDefault="008844AA" w:rsidP="008844AA">
      <w:pPr>
        <w:spacing w:line="280" w:lineRule="exact"/>
        <w:rPr>
          <w:rFonts w:cs="Arial"/>
        </w:rPr>
      </w:pPr>
    </w:p>
    <w:p w14:paraId="0549DADC" w14:textId="77777777" w:rsidR="008844AA" w:rsidRPr="0061284E" w:rsidRDefault="008844AA" w:rsidP="008844AA">
      <w:pPr>
        <w:spacing w:line="280" w:lineRule="exact"/>
        <w:rPr>
          <w:rFonts w:cs="Arial"/>
        </w:rPr>
      </w:pPr>
      <w:r w:rsidRPr="0061284E">
        <w:rPr>
          <w:rFonts w:cs="Arial"/>
        </w:rPr>
        <w:t>Ob vsaki intervenciji (popravilu napake) mora ponudnik izdati pisno poročilo o opravljenem delu in zamenjanih komponentah.</w:t>
      </w:r>
    </w:p>
    <w:p w14:paraId="569D15CE" w14:textId="77777777" w:rsidR="00D2433B" w:rsidRPr="00CC53A5" w:rsidRDefault="00D2433B" w:rsidP="4C8E482F">
      <w:pPr>
        <w:spacing w:line="280" w:lineRule="exact"/>
        <w:rPr>
          <w:rFonts w:cs="Arial"/>
        </w:rPr>
      </w:pPr>
    </w:p>
    <w:p w14:paraId="1F73AFA3" w14:textId="77777777" w:rsidR="009F1EA7" w:rsidRPr="00CC53A5" w:rsidRDefault="009F1EA7" w:rsidP="00A44D1B">
      <w:pPr>
        <w:pStyle w:val="Heading3"/>
        <w:rPr>
          <w:b/>
          <w:noProof/>
        </w:rPr>
      </w:pPr>
      <w:bookmarkStart w:id="63" w:name="_Toc71806137"/>
      <w:bookmarkStart w:id="64" w:name="_Toc162251474"/>
      <w:bookmarkStart w:id="65" w:name="_Toc202953878"/>
      <w:bookmarkStart w:id="66" w:name="_Toc285546186"/>
      <w:bookmarkStart w:id="67" w:name="_Toc285800432"/>
      <w:r w:rsidRPr="00CC53A5">
        <w:rPr>
          <w:b/>
          <w:noProof/>
        </w:rPr>
        <w:t>Rezervni deli</w:t>
      </w:r>
      <w:bookmarkEnd w:id="63"/>
      <w:bookmarkEnd w:id="64"/>
      <w:bookmarkEnd w:id="65"/>
    </w:p>
    <w:p w14:paraId="3425CF57" w14:textId="77777777" w:rsidR="009F1EA7" w:rsidRPr="00CC53A5" w:rsidRDefault="009F1EA7" w:rsidP="009F1EA7"/>
    <w:p w14:paraId="3E52FA61" w14:textId="4A08B05C" w:rsidR="008844AA" w:rsidRDefault="008844AA" w:rsidP="008844AA">
      <w:bookmarkStart w:id="68" w:name="_Hlk167873083"/>
      <w:bookmarkStart w:id="69" w:name="_Hlk167952853"/>
      <w:bookmarkEnd w:id="66"/>
      <w:bookmarkEnd w:id="67"/>
      <w:r w:rsidRPr="006F26EB">
        <w:t xml:space="preserve">Ponudnik mora </w:t>
      </w:r>
      <w:r>
        <w:t>6</w:t>
      </w:r>
      <w:r w:rsidRPr="006F26EB">
        <w:t xml:space="preserve"> let po datumu končnega prevzema opreme </w:t>
      </w:r>
      <w:proofErr w:type="spellStart"/>
      <w:r w:rsidRPr="006F26EB">
        <w:t>zagotov</w:t>
      </w:r>
      <w:r w:rsidR="00A36746">
        <w:t>ljati</w:t>
      </w:r>
      <w:proofErr w:type="spellEnd"/>
      <w:r w:rsidRPr="006F26EB">
        <w:t xml:space="preserve"> dobavo rezervnih delo</w:t>
      </w:r>
      <w:r>
        <w:t>v.</w:t>
      </w:r>
    </w:p>
    <w:bookmarkEnd w:id="38"/>
    <w:bookmarkEnd w:id="50"/>
    <w:bookmarkEnd w:id="68"/>
    <w:bookmarkEnd w:id="69"/>
    <w:p w14:paraId="427C9B8D" w14:textId="77777777" w:rsidR="00A44D1B" w:rsidRPr="00CC53A5" w:rsidRDefault="00A44D1B" w:rsidP="00043ED3">
      <w:pPr>
        <w:rPr>
          <w:rFonts w:cs="Arial"/>
          <w:noProof/>
          <w:szCs w:val="20"/>
        </w:rPr>
      </w:pPr>
    </w:p>
    <w:p w14:paraId="64281D02" w14:textId="77777777" w:rsidR="00A44D1B" w:rsidRDefault="00A44D1B" w:rsidP="00043ED3">
      <w:pPr>
        <w:rPr>
          <w:rFonts w:cs="Arial"/>
          <w:noProof/>
          <w:szCs w:val="20"/>
        </w:rPr>
      </w:pPr>
    </w:p>
    <w:p w14:paraId="0C18C0E6" w14:textId="77777777" w:rsidR="00A05AEA" w:rsidRPr="00CC53A5" w:rsidRDefault="00A05AEA" w:rsidP="00043ED3">
      <w:pPr>
        <w:rPr>
          <w:rFonts w:cs="Arial"/>
          <w:noProof/>
          <w:szCs w:val="20"/>
        </w:rPr>
      </w:pPr>
    </w:p>
    <w:p w14:paraId="6B827BCC" w14:textId="41CD1934" w:rsidR="00775FFC" w:rsidRPr="00CC53A5" w:rsidRDefault="00775FFC" w:rsidP="00775FFC">
      <w:pPr>
        <w:pStyle w:val="Heading1"/>
        <w:tabs>
          <w:tab w:val="clear" w:pos="716"/>
          <w:tab w:val="num" w:pos="284"/>
        </w:tabs>
        <w:ind w:hanging="716"/>
        <w:rPr>
          <w:b/>
          <w:noProof/>
        </w:rPr>
      </w:pPr>
      <w:bookmarkStart w:id="70" w:name="_Toc194395154"/>
      <w:bookmarkStart w:id="71" w:name="_Toc202953879"/>
      <w:bookmarkEnd w:id="33"/>
      <w:bookmarkEnd w:id="34"/>
      <w:bookmarkEnd w:id="35"/>
      <w:bookmarkEnd w:id="36"/>
      <w:bookmarkEnd w:id="37"/>
      <w:r w:rsidRPr="00CC53A5">
        <w:rPr>
          <w:b/>
          <w:noProof/>
        </w:rPr>
        <w:t>PONUDBENA DOKUMENTACIJA</w:t>
      </w:r>
      <w:bookmarkEnd w:id="70"/>
      <w:bookmarkEnd w:id="71"/>
    </w:p>
    <w:p w14:paraId="597CEE54" w14:textId="77777777" w:rsidR="00775FFC" w:rsidRPr="00CC53A5" w:rsidRDefault="00775FFC" w:rsidP="00775FFC"/>
    <w:p w14:paraId="07D42E0F" w14:textId="77777777" w:rsidR="00775FFC" w:rsidRPr="00CC53A5" w:rsidRDefault="00775FFC" w:rsidP="00775FFC">
      <w:pPr>
        <w:pStyle w:val="Heading2"/>
        <w:rPr>
          <w:b/>
          <w:noProof/>
        </w:rPr>
      </w:pPr>
      <w:bookmarkStart w:id="72" w:name="_Toc224527382"/>
      <w:bookmarkStart w:id="73" w:name="_Toc194395155"/>
      <w:bookmarkStart w:id="74" w:name="_Toc202953880"/>
      <w:r w:rsidRPr="00CC53A5">
        <w:rPr>
          <w:b/>
          <w:noProof/>
        </w:rPr>
        <w:t>Splošni pogoji za izdelavo ponudbene dokumentacije</w:t>
      </w:r>
      <w:bookmarkEnd w:id="72"/>
      <w:bookmarkEnd w:id="73"/>
      <w:bookmarkEnd w:id="74"/>
    </w:p>
    <w:p w14:paraId="71F7AD1E" w14:textId="77777777" w:rsidR="00775FFC" w:rsidRPr="00CC53A5" w:rsidRDefault="00775FFC" w:rsidP="00775FFC">
      <w:pPr>
        <w:pStyle w:val="Heading3"/>
        <w:rPr>
          <w:b/>
          <w:noProof/>
        </w:rPr>
      </w:pPr>
      <w:bookmarkStart w:id="75" w:name="_Toc16654475"/>
      <w:bookmarkStart w:id="76" w:name="_Toc170288908"/>
      <w:bookmarkStart w:id="77" w:name="_Toc218393783"/>
      <w:bookmarkStart w:id="78" w:name="_Toc224527383"/>
      <w:bookmarkStart w:id="79" w:name="_Toc194395156"/>
      <w:bookmarkStart w:id="80" w:name="_Toc202953881"/>
      <w:r w:rsidRPr="00CC53A5">
        <w:rPr>
          <w:b/>
          <w:noProof/>
        </w:rPr>
        <w:t xml:space="preserve">Pojasnila k </w:t>
      </w:r>
      <w:bookmarkEnd w:id="75"/>
      <w:bookmarkEnd w:id="76"/>
      <w:bookmarkEnd w:id="77"/>
      <w:bookmarkEnd w:id="78"/>
      <w:r w:rsidRPr="00CC53A5">
        <w:rPr>
          <w:b/>
          <w:noProof/>
        </w:rPr>
        <w:t>Dokumentaciji v zvezi z oddajo javnega naročila</w:t>
      </w:r>
      <w:bookmarkEnd w:id="79"/>
      <w:bookmarkEnd w:id="80"/>
    </w:p>
    <w:p w14:paraId="45B95687" w14:textId="77777777" w:rsidR="00775FFC" w:rsidRPr="00CC53A5" w:rsidRDefault="00775FFC" w:rsidP="00775FFC">
      <w:pPr>
        <w:rPr>
          <w:rFonts w:cs="Arial"/>
          <w:noProof/>
        </w:rPr>
      </w:pPr>
    </w:p>
    <w:p w14:paraId="723951FB" w14:textId="77777777" w:rsidR="00775FFC" w:rsidRPr="00CC53A5" w:rsidRDefault="00775FFC" w:rsidP="00775FFC">
      <w:pPr>
        <w:spacing w:line="280" w:lineRule="atLeast"/>
        <w:rPr>
          <w:noProof/>
        </w:rPr>
      </w:pPr>
      <w:bookmarkStart w:id="81" w:name="_Hlk511219560"/>
      <w:r w:rsidRPr="00CC53A5">
        <w:rPr>
          <w:noProof/>
        </w:rPr>
        <w:t xml:space="preserve">Ponudnik lahko zahteva pojasnila k Dokumentaciji v zvezi z oddajo javnega naročila oziroma kakršnokoli drugo vprašanje v zvezi z javnim naročilom </w:t>
      </w:r>
      <w:r w:rsidRPr="00CC53A5">
        <w:rPr>
          <w:b/>
          <w:noProof/>
        </w:rPr>
        <w:t>izključno preko Portala javnih naročil</w:t>
      </w:r>
      <w:r w:rsidRPr="00CC53A5">
        <w:rPr>
          <w:noProof/>
        </w:rPr>
        <w:t xml:space="preserve">, dosegljivem na naslovu: </w:t>
      </w:r>
      <w:hyperlink r:id="rId18" w:history="1">
        <w:r w:rsidRPr="00CC53A5">
          <w:rPr>
            <w:rStyle w:val="Hyperlink"/>
            <w:b/>
            <w:noProof/>
            <w:color w:val="auto"/>
          </w:rPr>
          <w:t>www.enarocanje.si</w:t>
        </w:r>
      </w:hyperlink>
      <w:r w:rsidRPr="00CC53A5">
        <w:rPr>
          <w:noProof/>
        </w:rPr>
        <w:t xml:space="preserve"> - pri objavi predmetnega javnega naročila.</w:t>
      </w:r>
    </w:p>
    <w:p w14:paraId="1C0AFB54" w14:textId="77777777" w:rsidR="00775FFC" w:rsidRPr="00CC53A5" w:rsidRDefault="00775FFC" w:rsidP="00775FFC">
      <w:pPr>
        <w:spacing w:line="280" w:lineRule="atLeast"/>
        <w:rPr>
          <w:noProof/>
        </w:rPr>
      </w:pPr>
    </w:p>
    <w:p w14:paraId="524A5347" w14:textId="188B57DE" w:rsidR="00775FFC" w:rsidRPr="00CC53A5" w:rsidRDefault="00775FFC" w:rsidP="00775FFC">
      <w:pPr>
        <w:spacing w:line="280" w:lineRule="atLeast"/>
        <w:rPr>
          <w:noProof/>
        </w:rPr>
      </w:pPr>
      <w:r w:rsidRPr="00576689">
        <w:rPr>
          <w:noProof/>
        </w:rPr>
        <w:t xml:space="preserve">Rok za vprašanja je do </w:t>
      </w:r>
      <w:r w:rsidR="00B22898" w:rsidRPr="00576689">
        <w:rPr>
          <w:b/>
          <w:bCs/>
          <w:noProof/>
        </w:rPr>
        <w:t>8</w:t>
      </w:r>
      <w:r w:rsidR="00691060" w:rsidRPr="00576689">
        <w:rPr>
          <w:b/>
          <w:noProof/>
        </w:rPr>
        <w:t xml:space="preserve">. </w:t>
      </w:r>
      <w:r w:rsidR="00B22898" w:rsidRPr="00576689">
        <w:rPr>
          <w:b/>
          <w:noProof/>
        </w:rPr>
        <w:t>8</w:t>
      </w:r>
      <w:r w:rsidR="00691060" w:rsidRPr="00576689">
        <w:rPr>
          <w:b/>
          <w:noProof/>
        </w:rPr>
        <w:t xml:space="preserve">. 2025 </w:t>
      </w:r>
      <w:r w:rsidRPr="00576689">
        <w:rPr>
          <w:b/>
          <w:noProof/>
        </w:rPr>
        <w:t>do 12:00</w:t>
      </w:r>
      <w:r w:rsidRPr="00576689">
        <w:rPr>
          <w:noProof/>
        </w:rPr>
        <w:t>. Na zahteve za pojasnila oziroma druga vprašanja v zvezi z</w:t>
      </w:r>
      <w:r w:rsidRPr="00CC53A5">
        <w:rPr>
          <w:noProof/>
        </w:rPr>
        <w:t xml:space="preserve"> naročilom, zastavljena po tem roku, naročnik ne bo odgovarjal.</w:t>
      </w:r>
    </w:p>
    <w:p w14:paraId="7BBCA2B5" w14:textId="77777777" w:rsidR="00775FFC" w:rsidRPr="00CC53A5" w:rsidRDefault="00775FFC" w:rsidP="00775FFC">
      <w:pPr>
        <w:pStyle w:val="Heading3"/>
        <w:rPr>
          <w:b/>
          <w:noProof/>
        </w:rPr>
      </w:pPr>
      <w:bookmarkStart w:id="82" w:name="_Toc194395157"/>
      <w:bookmarkStart w:id="83" w:name="_Toc202953882"/>
      <w:r w:rsidRPr="00CC53A5">
        <w:rPr>
          <w:b/>
          <w:noProof/>
        </w:rPr>
        <w:t>Dopolnitev in spremembe Dokumentavije v zvezi z oddajo javnega naročila</w:t>
      </w:r>
      <w:bookmarkEnd w:id="82"/>
      <w:bookmarkEnd w:id="83"/>
    </w:p>
    <w:p w14:paraId="0EBAE581" w14:textId="77777777" w:rsidR="00775FFC" w:rsidRPr="00CC53A5" w:rsidRDefault="00775FFC" w:rsidP="00775FFC">
      <w:pPr>
        <w:spacing w:line="280" w:lineRule="atLeast"/>
        <w:rPr>
          <w:noProof/>
        </w:rPr>
      </w:pPr>
    </w:p>
    <w:p w14:paraId="33034122" w14:textId="77777777" w:rsidR="00775FFC" w:rsidRPr="00CC53A5" w:rsidRDefault="00775FFC" w:rsidP="00775FFC">
      <w:pPr>
        <w:spacing w:line="280" w:lineRule="atLeast"/>
        <w:rPr>
          <w:iCs/>
          <w:noProof/>
        </w:rPr>
      </w:pPr>
      <w:r w:rsidRPr="00CC53A5">
        <w:rPr>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1EE682D4" w14:textId="77777777" w:rsidR="00775FFC" w:rsidRPr="00CC53A5" w:rsidRDefault="00775FFC" w:rsidP="00775FFC">
      <w:pPr>
        <w:spacing w:line="280" w:lineRule="atLeast"/>
        <w:rPr>
          <w:iCs/>
          <w:noProof/>
        </w:rPr>
      </w:pPr>
    </w:p>
    <w:p w14:paraId="0C35D1D1" w14:textId="77777777" w:rsidR="00775FFC" w:rsidRPr="00CC53A5" w:rsidRDefault="00775FFC" w:rsidP="00775FFC">
      <w:pPr>
        <w:spacing w:line="280" w:lineRule="atLeast"/>
        <w:rPr>
          <w:iCs/>
          <w:noProof/>
        </w:rPr>
      </w:pPr>
      <w:r w:rsidRPr="00CC53A5">
        <w:rPr>
          <w:iCs/>
          <w:noProof/>
        </w:rPr>
        <w:t>Po poteku roka za prejem ponudb, naročnik ne bo spreminjal ali dopolnjeval dokumentacije v zvezi z oddajo javnega naročila.</w:t>
      </w:r>
    </w:p>
    <w:p w14:paraId="07BEE764" w14:textId="77777777" w:rsidR="00775FFC" w:rsidRPr="00CC53A5" w:rsidRDefault="00775FFC" w:rsidP="00775FFC">
      <w:pPr>
        <w:spacing w:line="280" w:lineRule="atLeast"/>
        <w:rPr>
          <w:iCs/>
          <w:noProof/>
        </w:rPr>
      </w:pPr>
    </w:p>
    <w:p w14:paraId="41BF9E1A" w14:textId="77777777" w:rsidR="00775FFC" w:rsidRPr="00CC53A5" w:rsidRDefault="00775FFC" w:rsidP="00775FFC">
      <w:pPr>
        <w:spacing w:line="280" w:lineRule="atLeast"/>
        <w:rPr>
          <w:iCs/>
          <w:noProof/>
        </w:rPr>
      </w:pPr>
      <w:r w:rsidRPr="00CC53A5">
        <w:rPr>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6F211CD1" w14:textId="77777777" w:rsidR="00775FFC" w:rsidRPr="00CC53A5" w:rsidRDefault="00775FFC" w:rsidP="00775FFC">
      <w:pPr>
        <w:spacing w:line="280" w:lineRule="atLeast"/>
        <w:rPr>
          <w:iCs/>
          <w:noProof/>
        </w:rPr>
      </w:pPr>
    </w:p>
    <w:p w14:paraId="645B61CE" w14:textId="77777777" w:rsidR="00775FFC" w:rsidRPr="00CC53A5" w:rsidRDefault="00775FFC" w:rsidP="00775FFC">
      <w:pPr>
        <w:spacing w:line="280" w:lineRule="atLeast"/>
        <w:rPr>
          <w:iCs/>
          <w:noProof/>
        </w:rPr>
      </w:pPr>
      <w:r w:rsidRPr="00CC53A5">
        <w:rPr>
          <w:iCs/>
          <w:noProof/>
        </w:rPr>
        <w:t xml:space="preserve">Rok za predložitev ponudb bo naročnik podaljšal tudi v primeru: </w:t>
      </w:r>
    </w:p>
    <w:p w14:paraId="20C3FA9F" w14:textId="77777777" w:rsidR="00775FFC" w:rsidRPr="00CC53A5" w:rsidRDefault="00775FFC" w:rsidP="004D68AC">
      <w:pPr>
        <w:numPr>
          <w:ilvl w:val="0"/>
          <w:numId w:val="17"/>
        </w:numPr>
        <w:spacing w:line="280" w:lineRule="atLeast"/>
        <w:rPr>
          <w:iCs/>
          <w:noProof/>
        </w:rPr>
      </w:pPr>
      <w:r w:rsidRPr="00CC53A5">
        <w:rPr>
          <w:iCs/>
          <w:noProof/>
        </w:rPr>
        <w:t>če iz kakršnega koli razloga dodatne informacije, čeprav jih je ponudnik pravočasno zahteval, niso bile predložene najpozneje šest dni pred iztekom roka za prejem ponudb;</w:t>
      </w:r>
    </w:p>
    <w:p w14:paraId="197276FD" w14:textId="77777777" w:rsidR="00775FFC" w:rsidRPr="00CC53A5" w:rsidRDefault="00775FFC" w:rsidP="004D68AC">
      <w:pPr>
        <w:numPr>
          <w:ilvl w:val="0"/>
          <w:numId w:val="17"/>
        </w:numPr>
        <w:spacing w:line="280" w:lineRule="atLeast"/>
        <w:rPr>
          <w:iCs/>
          <w:noProof/>
        </w:rPr>
      </w:pPr>
      <w:r w:rsidRPr="00CC53A5">
        <w:rPr>
          <w:iCs/>
          <w:noProof/>
        </w:rPr>
        <w:t xml:space="preserve">če je bila dokumentacija v zvezi z oddajo javnega naročila bistveno spremenjena pozneje kot šest dni pred iztekom roka za prejem ponudb. </w:t>
      </w:r>
    </w:p>
    <w:p w14:paraId="574B777D" w14:textId="77777777" w:rsidR="00775FFC" w:rsidRPr="00CC53A5" w:rsidRDefault="00775FFC" w:rsidP="00775FFC">
      <w:pPr>
        <w:spacing w:line="280" w:lineRule="atLeast"/>
        <w:rPr>
          <w:iCs/>
          <w:noProof/>
        </w:rPr>
      </w:pPr>
    </w:p>
    <w:p w14:paraId="0533DD5E" w14:textId="77777777" w:rsidR="00775FFC" w:rsidRPr="00CC53A5" w:rsidRDefault="00775FFC" w:rsidP="00775FFC">
      <w:pPr>
        <w:spacing w:line="280" w:lineRule="atLeast"/>
        <w:rPr>
          <w:iCs/>
          <w:noProof/>
        </w:rPr>
      </w:pPr>
      <w:r w:rsidRPr="00CC53A5">
        <w:rPr>
          <w:iCs/>
          <w:noProof/>
        </w:rPr>
        <w:t xml:space="preserve">Informacije, ki jih posreduje naročnik ponudnikom na Portalu javnih naročil ali prek njega, se štejejo za spremembo, dopolnitev ali pojasnilo dokumentacije v zvezi z oddajo javnega naročila, če iz vsebine </w:t>
      </w:r>
      <w:r w:rsidRPr="00CC53A5">
        <w:rPr>
          <w:iCs/>
          <w:noProof/>
        </w:rPr>
        <w:lastRenderedPageBreak/>
        <w:t xml:space="preserve">informacij izhaja, da se z njimi spreminja ali dopolnjuje ta dokumentacija ali če se s pojasnilom odpravlja dvoumnost navedbe v tej dokumentaciji. </w:t>
      </w:r>
    </w:p>
    <w:p w14:paraId="31C0024A" w14:textId="77777777" w:rsidR="00775FFC" w:rsidRPr="00CC53A5" w:rsidRDefault="00775FFC" w:rsidP="00775FFC">
      <w:pPr>
        <w:spacing w:line="280" w:lineRule="atLeast"/>
        <w:rPr>
          <w:iCs/>
          <w:noProof/>
        </w:rPr>
      </w:pPr>
    </w:p>
    <w:p w14:paraId="2E24B1FE" w14:textId="77777777" w:rsidR="00775FFC" w:rsidRPr="00CC53A5" w:rsidRDefault="00775FFC" w:rsidP="00775FFC">
      <w:pPr>
        <w:spacing w:line="280" w:lineRule="atLeast"/>
        <w:rPr>
          <w:iCs/>
          <w:noProof/>
        </w:rPr>
      </w:pPr>
      <w:r w:rsidRPr="00CC53A5">
        <w:rPr>
          <w:iCs/>
          <w:noProof/>
        </w:rPr>
        <w:t xml:space="preserve">Če dodatne informacije niso bile pravočasno zahtevane ali je njihov pomen pri pripravi ponudb zanemarljiv, podaljšanje roka ni potrebno. </w:t>
      </w:r>
    </w:p>
    <w:p w14:paraId="50CD2055" w14:textId="77777777" w:rsidR="00775FFC" w:rsidRPr="00CC53A5" w:rsidRDefault="00775FFC" w:rsidP="00775FFC">
      <w:pPr>
        <w:spacing w:line="280" w:lineRule="atLeast"/>
        <w:rPr>
          <w:iCs/>
          <w:noProof/>
        </w:rPr>
      </w:pPr>
    </w:p>
    <w:p w14:paraId="685E4C85" w14:textId="77777777" w:rsidR="00775FFC" w:rsidRPr="00CC53A5" w:rsidRDefault="00775FFC" w:rsidP="00775FFC">
      <w:pPr>
        <w:spacing w:line="280" w:lineRule="atLeast"/>
        <w:rPr>
          <w:iCs/>
          <w:noProof/>
        </w:rPr>
      </w:pPr>
      <w:r w:rsidRPr="00CC53A5">
        <w:rPr>
          <w:iCs/>
          <w:noProof/>
        </w:rPr>
        <w:t>S premaknitvijo roka za prejem ponudb se pravice in obveznosti naročnika in ponudnika vežejo na nove roke, ki posledično izhajajo iz podaljšanega roka za oddajo ponudb.</w:t>
      </w:r>
    </w:p>
    <w:p w14:paraId="5844F77F" w14:textId="751F1C1E" w:rsidR="00775FFC" w:rsidRPr="00CC53A5" w:rsidRDefault="00775FFC" w:rsidP="00775FFC">
      <w:pPr>
        <w:pStyle w:val="Heading3"/>
        <w:rPr>
          <w:b/>
          <w:noProof/>
        </w:rPr>
      </w:pPr>
      <w:bookmarkStart w:id="84" w:name="_Toc224527384"/>
      <w:bookmarkStart w:id="85" w:name="_Toc194395158"/>
      <w:bookmarkStart w:id="86" w:name="_Toc202953883"/>
      <w:bookmarkEnd w:id="81"/>
      <w:r w:rsidRPr="00CC53A5">
        <w:rPr>
          <w:b/>
          <w:noProof/>
        </w:rPr>
        <w:t>Jezik</w:t>
      </w:r>
      <w:bookmarkEnd w:id="84"/>
      <w:bookmarkEnd w:id="85"/>
      <w:bookmarkEnd w:id="86"/>
    </w:p>
    <w:p w14:paraId="0CE69D9C" w14:textId="7989BCC3" w:rsidR="00775FFC" w:rsidRPr="00CC53A5" w:rsidRDefault="00775FFC" w:rsidP="00775FFC">
      <w:pPr>
        <w:spacing w:before="120" w:after="120" w:line="280" w:lineRule="atLeast"/>
        <w:rPr>
          <w:rFonts w:cs="Arial"/>
          <w:noProof/>
        </w:rPr>
      </w:pPr>
      <w:r w:rsidRPr="00CC53A5">
        <w:rPr>
          <w:rFonts w:cs="Arial"/>
          <w:noProof/>
        </w:rPr>
        <w:t>Ponudbe morajo biti izdelane v slovenskem jeziku.</w:t>
      </w:r>
    </w:p>
    <w:p w14:paraId="742B3832" w14:textId="77777777" w:rsidR="00775FFC" w:rsidRPr="00CC53A5" w:rsidRDefault="00775FFC" w:rsidP="00775FFC">
      <w:pPr>
        <w:pStyle w:val="Heading3"/>
        <w:spacing w:line="120" w:lineRule="auto"/>
        <w:rPr>
          <w:b/>
          <w:noProof/>
        </w:rPr>
      </w:pPr>
      <w:bookmarkStart w:id="87" w:name="_Toc224527385"/>
      <w:bookmarkStart w:id="88" w:name="_Toc194395159"/>
      <w:bookmarkStart w:id="89" w:name="_Toc202953884"/>
      <w:r w:rsidRPr="00CC53A5">
        <w:rPr>
          <w:b/>
          <w:noProof/>
        </w:rPr>
        <w:t>Označevanje</w:t>
      </w:r>
      <w:bookmarkEnd w:id="87"/>
      <w:bookmarkEnd w:id="88"/>
      <w:bookmarkEnd w:id="89"/>
    </w:p>
    <w:p w14:paraId="3917D34C" w14:textId="77777777" w:rsidR="00775FFC" w:rsidRPr="00CC53A5" w:rsidRDefault="00775FFC" w:rsidP="00775FFC">
      <w:pPr>
        <w:spacing w:line="120" w:lineRule="auto"/>
      </w:pPr>
    </w:p>
    <w:p w14:paraId="5FB00CE7" w14:textId="341B8CC3" w:rsidR="00775FFC" w:rsidRPr="00CC53A5" w:rsidRDefault="00775FFC" w:rsidP="00775FFC">
      <w:pPr>
        <w:spacing w:line="280" w:lineRule="atLeast"/>
        <w:rPr>
          <w:noProof/>
        </w:rPr>
      </w:pPr>
      <w:r w:rsidRPr="00CC53A5">
        <w:rPr>
          <w:noProof/>
        </w:rP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7FEBD6E7" w14:textId="77777777" w:rsidR="00775FFC" w:rsidRPr="00CC53A5" w:rsidRDefault="00775FFC" w:rsidP="00775FFC">
      <w:pPr>
        <w:spacing w:line="280" w:lineRule="atLeast"/>
        <w:rPr>
          <w:noProof/>
        </w:rPr>
      </w:pPr>
      <w:r w:rsidRPr="00CC53A5">
        <w:rPr>
          <w:noProof/>
        </w:rPr>
        <w:t>Kot zaupne lahko ponudnik označi dokumente, ki vsebujejo osebne podatke, pa ti niso vsebovani v nobenem javnem registru ali drugače javno dostopni ter poslovne podatke, ki so s predpisi ali internimi akti ponudnika označeni kot zaupni.</w:t>
      </w:r>
    </w:p>
    <w:p w14:paraId="15A045B8" w14:textId="77777777" w:rsidR="00775FFC" w:rsidRPr="00CC53A5" w:rsidRDefault="00775FFC" w:rsidP="00775FFC">
      <w:pPr>
        <w:spacing w:line="280" w:lineRule="atLeast"/>
        <w:rPr>
          <w:noProof/>
        </w:rPr>
      </w:pPr>
    </w:p>
    <w:p w14:paraId="409F699A" w14:textId="77777777" w:rsidR="00775FFC" w:rsidRPr="00CC53A5" w:rsidRDefault="00775FFC" w:rsidP="00775FFC">
      <w:pPr>
        <w:spacing w:line="280" w:lineRule="atLeast"/>
        <w:rPr>
          <w:noProof/>
        </w:rPr>
      </w:pPr>
      <w:r w:rsidRPr="00CC53A5">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EA316E8" w14:textId="77777777" w:rsidR="00775FFC" w:rsidRPr="00CC53A5" w:rsidRDefault="00775FFC" w:rsidP="00775FFC">
      <w:pPr>
        <w:spacing w:line="280" w:lineRule="atLeast"/>
        <w:rPr>
          <w:noProof/>
        </w:rPr>
      </w:pPr>
    </w:p>
    <w:p w14:paraId="11B29395" w14:textId="77777777" w:rsidR="00775FFC" w:rsidRPr="00CC53A5" w:rsidRDefault="00775FFC" w:rsidP="00775FFC">
      <w:pPr>
        <w:spacing w:line="280" w:lineRule="atLeast"/>
        <w:rPr>
          <w:noProof/>
        </w:rPr>
      </w:pPr>
      <w:r w:rsidRPr="00CC53A5">
        <w:rPr>
          <w:noProof/>
        </w:rPr>
        <w:t>Naročnik ne odgovarja za zaupnost podatkov, ki ne bodo označeni kot je zgoraj navedeno.</w:t>
      </w:r>
    </w:p>
    <w:p w14:paraId="0AD471AE" w14:textId="77777777" w:rsidR="00775FFC" w:rsidRPr="00CC53A5" w:rsidRDefault="00775FFC" w:rsidP="00775FFC">
      <w:pPr>
        <w:spacing w:line="280" w:lineRule="atLeast"/>
        <w:rPr>
          <w:noProof/>
        </w:rPr>
      </w:pPr>
    </w:p>
    <w:p w14:paraId="1319DCAE" w14:textId="77777777" w:rsidR="00775FFC" w:rsidRPr="00CC53A5" w:rsidRDefault="00775FFC" w:rsidP="00775FFC">
      <w:pPr>
        <w:spacing w:line="280" w:lineRule="atLeast"/>
        <w:rPr>
          <w:noProof/>
        </w:rPr>
      </w:pPr>
      <w:r w:rsidRPr="00CC53A5">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233C917" w14:textId="77777777" w:rsidR="00775FFC" w:rsidRPr="00CC53A5" w:rsidRDefault="00775FFC" w:rsidP="00775FFC">
      <w:pPr>
        <w:spacing w:line="280" w:lineRule="atLeast"/>
        <w:rPr>
          <w:noProof/>
        </w:rPr>
      </w:pPr>
    </w:p>
    <w:p w14:paraId="77B654F0" w14:textId="77777777" w:rsidR="00775FFC" w:rsidRPr="00CC53A5" w:rsidRDefault="00775FFC" w:rsidP="00775FFC">
      <w:pPr>
        <w:spacing w:line="280" w:lineRule="atLeast"/>
        <w:rPr>
          <w:noProof/>
        </w:rPr>
      </w:pPr>
      <w:r w:rsidRPr="00CC53A5">
        <w:rPr>
          <w:noProof/>
        </w:rPr>
        <w:t>Če ponudnik v roku, ki ga določi naročnik, ne prekliče zaupnosti, naročnik ponudbo v celoti zavrne.</w:t>
      </w:r>
    </w:p>
    <w:p w14:paraId="28E5765F" w14:textId="77777777" w:rsidR="00775FFC" w:rsidRPr="00CC53A5" w:rsidRDefault="00775FFC" w:rsidP="00775FFC">
      <w:pPr>
        <w:pStyle w:val="Heading3"/>
        <w:rPr>
          <w:b/>
          <w:noProof/>
        </w:rPr>
      </w:pPr>
      <w:bookmarkStart w:id="90" w:name="_Toc218393786"/>
      <w:bookmarkStart w:id="91" w:name="_Toc224527386"/>
      <w:bookmarkStart w:id="92" w:name="_Toc194395160"/>
      <w:bookmarkStart w:id="93" w:name="_Toc202953885"/>
      <w:r w:rsidRPr="00CC53A5">
        <w:rPr>
          <w:b/>
          <w:noProof/>
        </w:rPr>
        <w:t>Vsebina ponudbe</w:t>
      </w:r>
      <w:bookmarkEnd w:id="90"/>
      <w:bookmarkEnd w:id="91"/>
      <w:bookmarkEnd w:id="92"/>
      <w:bookmarkEnd w:id="93"/>
    </w:p>
    <w:p w14:paraId="26C1CA5C" w14:textId="77777777" w:rsidR="00775FFC" w:rsidRPr="00CC53A5" w:rsidRDefault="00775FFC" w:rsidP="00775FFC"/>
    <w:p w14:paraId="05FAE5AB" w14:textId="01161375" w:rsidR="00775FFC" w:rsidRPr="00CC53A5" w:rsidRDefault="00775FFC" w:rsidP="00775FFC">
      <w:pPr>
        <w:spacing w:line="280" w:lineRule="atLeast"/>
        <w:rPr>
          <w:noProof/>
        </w:rPr>
      </w:pPr>
      <w:bookmarkStart w:id="94" w:name="_Toc51479599"/>
      <w:bookmarkStart w:id="95" w:name="_Toc94670871"/>
      <w:bookmarkStart w:id="96" w:name="_Toc96133089"/>
      <w:bookmarkStart w:id="97" w:name="_Toc218393787"/>
      <w:bookmarkStart w:id="98" w:name="_Toc224527387"/>
      <w:r w:rsidRPr="00CC53A5">
        <w:rPr>
          <w:noProof/>
        </w:rPr>
        <w:t xml:space="preserve">Ponudniki morajo ponuditi </w:t>
      </w:r>
      <w:r w:rsidR="00B22898">
        <w:rPr>
          <w:noProof/>
        </w:rPr>
        <w:t xml:space="preserve">blago in </w:t>
      </w:r>
      <w:r w:rsidRPr="00CC53A5">
        <w:rPr>
          <w:noProof/>
        </w:rPr>
        <w:t>vsa dela</w:t>
      </w:r>
      <w:r w:rsidR="00B22898">
        <w:rPr>
          <w:noProof/>
        </w:rPr>
        <w:t xml:space="preserve"> ki so predmet javnega naročila v celoti in so navdena v</w:t>
      </w:r>
      <w:r w:rsidRPr="00CC53A5">
        <w:rPr>
          <w:noProof/>
        </w:rPr>
        <w:t xml:space="preserve"> točk</w:t>
      </w:r>
      <w:r w:rsidR="00B22898">
        <w:rPr>
          <w:noProof/>
        </w:rPr>
        <w:t>i</w:t>
      </w:r>
      <w:r w:rsidRPr="00CC53A5">
        <w:rPr>
          <w:noProof/>
        </w:rPr>
        <w:t xml:space="preserve"> 3 te Dokumentacije v zvezi z oddajo javnega naročila.</w:t>
      </w:r>
    </w:p>
    <w:p w14:paraId="05498BB8" w14:textId="77777777" w:rsidR="00775FFC" w:rsidRPr="00CC53A5" w:rsidRDefault="00775FFC" w:rsidP="00775FFC">
      <w:pPr>
        <w:pStyle w:val="Heading3"/>
        <w:spacing w:line="280" w:lineRule="atLeast"/>
        <w:rPr>
          <w:b/>
          <w:noProof/>
        </w:rPr>
      </w:pPr>
      <w:bookmarkStart w:id="99" w:name="_Toc194395161"/>
      <w:bookmarkStart w:id="100" w:name="_Toc202953886"/>
      <w:r w:rsidRPr="00CC53A5">
        <w:rPr>
          <w:b/>
          <w:noProof/>
        </w:rPr>
        <w:t>Dopustne dopolnitve ponudbe</w:t>
      </w:r>
      <w:bookmarkEnd w:id="99"/>
      <w:bookmarkEnd w:id="100"/>
    </w:p>
    <w:p w14:paraId="1AF852C7" w14:textId="77777777" w:rsidR="00775FFC" w:rsidRPr="00CC53A5" w:rsidRDefault="00775FFC" w:rsidP="00775FFC"/>
    <w:p w14:paraId="7181C6F7" w14:textId="77777777" w:rsidR="00775FFC" w:rsidRPr="00CC53A5" w:rsidRDefault="00775FFC" w:rsidP="00775FFC">
      <w:pPr>
        <w:spacing w:line="280" w:lineRule="atLeast"/>
        <w:rPr>
          <w:rFonts w:ascii="Helvetica" w:hAnsi="Helvetica" w:cs="Calibri"/>
          <w:noProof/>
          <w:szCs w:val="20"/>
        </w:rPr>
      </w:pPr>
      <w:r w:rsidRPr="00CC53A5">
        <w:rPr>
          <w:rFonts w:ascii="Helvetica" w:hAnsi="Helvetica" w:cs="Calibri"/>
          <w:noProof/>
          <w:szCs w:val="20"/>
        </w:rPr>
        <w:t xml:space="preserve">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w:t>
      </w:r>
      <w:r w:rsidRPr="00CC53A5">
        <w:rPr>
          <w:rFonts w:ascii="Helvetica" w:hAnsi="Helvetica" w:cs="Calibri"/>
          <w:noProof/>
          <w:szCs w:val="20"/>
        </w:rPr>
        <w:lastRenderedPageBreak/>
        <w:t>popravil ali pojasnil ustrezne informacije ali dokumentacije, bo naročnik ponudbo takega ponudnika izločil. Očitne ali nebistvene napake naročnik lahko spregleda.</w:t>
      </w:r>
    </w:p>
    <w:p w14:paraId="1ABAE99E" w14:textId="77777777" w:rsidR="00775FFC" w:rsidRPr="00CC53A5" w:rsidRDefault="00775FFC" w:rsidP="00775FFC">
      <w:pPr>
        <w:spacing w:line="280" w:lineRule="atLeast"/>
        <w:rPr>
          <w:rFonts w:ascii="Helvetica" w:hAnsi="Helvetica" w:cs="Calibri"/>
          <w:noProof/>
          <w:szCs w:val="20"/>
        </w:rPr>
      </w:pPr>
    </w:p>
    <w:p w14:paraId="0FA11DDB" w14:textId="77777777" w:rsidR="00775FFC" w:rsidRPr="00CC53A5" w:rsidRDefault="00775FFC" w:rsidP="00775FFC">
      <w:pPr>
        <w:spacing w:line="280" w:lineRule="atLeast"/>
        <w:rPr>
          <w:rFonts w:ascii="Helvetica" w:hAnsi="Helvetica" w:cs="Calibri"/>
          <w:noProof/>
          <w:szCs w:val="20"/>
        </w:rPr>
      </w:pPr>
      <w:r w:rsidRPr="00CC53A5">
        <w:rPr>
          <w:rFonts w:ascii="Helvetica" w:hAnsi="Helvetica"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33030AAA" w14:textId="77777777" w:rsidR="00775FFC" w:rsidRPr="00CC53A5" w:rsidRDefault="00775FFC" w:rsidP="00775FFC">
      <w:pPr>
        <w:spacing w:line="280" w:lineRule="atLeast"/>
        <w:rPr>
          <w:rFonts w:ascii="Helvetica" w:hAnsi="Helvetica" w:cs="Calibri"/>
          <w:noProof/>
          <w:szCs w:val="20"/>
        </w:rPr>
      </w:pPr>
    </w:p>
    <w:p w14:paraId="16BCE6C4" w14:textId="77777777" w:rsidR="00775FFC" w:rsidRPr="00CC53A5" w:rsidRDefault="00775FFC" w:rsidP="00775FFC">
      <w:pPr>
        <w:spacing w:line="280" w:lineRule="atLeast"/>
        <w:rPr>
          <w:rFonts w:ascii="Helvetica" w:hAnsi="Helvetica" w:cs="Calibri"/>
          <w:noProof/>
          <w:szCs w:val="20"/>
        </w:rPr>
      </w:pPr>
      <w:r w:rsidRPr="00CC53A5">
        <w:rPr>
          <w:rFonts w:ascii="Helvetica" w:hAnsi="Helvetica" w:cs="Calibri"/>
          <w:noProof/>
          <w:szCs w:val="20"/>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67ED99DC" w14:textId="77777777" w:rsidR="00775FFC" w:rsidRPr="00CC53A5" w:rsidRDefault="00775FFC" w:rsidP="00775FFC">
      <w:pPr>
        <w:pStyle w:val="Heading3"/>
        <w:spacing w:line="280" w:lineRule="atLeast"/>
        <w:rPr>
          <w:b/>
          <w:noProof/>
        </w:rPr>
      </w:pPr>
      <w:bookmarkStart w:id="101" w:name="_Toc194395162"/>
      <w:bookmarkStart w:id="102" w:name="_Toc202953887"/>
      <w:r w:rsidRPr="00CC53A5">
        <w:rPr>
          <w:b/>
          <w:noProof/>
        </w:rPr>
        <w:t>Navedba zavajajočih podatkov</w:t>
      </w:r>
      <w:bookmarkEnd w:id="101"/>
      <w:bookmarkEnd w:id="102"/>
    </w:p>
    <w:p w14:paraId="213470A7" w14:textId="77777777" w:rsidR="00775FFC" w:rsidRPr="00CC53A5" w:rsidRDefault="00775FFC" w:rsidP="00775FFC"/>
    <w:p w14:paraId="73D28770" w14:textId="77777777" w:rsidR="00775FFC" w:rsidRPr="00CC53A5" w:rsidRDefault="00775FFC" w:rsidP="00775FFC">
      <w:pPr>
        <w:spacing w:line="280" w:lineRule="atLeast"/>
        <w:rPr>
          <w:noProof/>
        </w:rPr>
      </w:pPr>
      <w:r w:rsidRPr="00CC53A5">
        <w:rPr>
          <w:noProof/>
        </w:rPr>
        <w:t>Naročnik bo Državni revizijski komisiji podal predlog za uvedbo postopka o prekršku:</w:t>
      </w:r>
    </w:p>
    <w:p w14:paraId="6EA2CC8B" w14:textId="77777777" w:rsidR="00775FFC" w:rsidRPr="00CC53A5" w:rsidRDefault="00775FFC" w:rsidP="004D68AC">
      <w:pPr>
        <w:pStyle w:val="ListParagraph"/>
        <w:numPr>
          <w:ilvl w:val="0"/>
          <w:numId w:val="16"/>
        </w:numPr>
        <w:spacing w:line="280" w:lineRule="atLeast"/>
        <w:rPr>
          <w:noProof/>
        </w:rPr>
      </w:pPr>
      <w:r w:rsidRPr="00CC53A5">
        <w:rPr>
          <w:noProof/>
        </w:rPr>
        <w:t xml:space="preserve">v primeru, da se bo pri naročniku pojavil utemeljen sum, da je ponudnik v postopku javnega naročila predložil neresnično izjavo ali ponarejeno ali spremenjeno listino kot pravo v skladu z enajstim odstavkom 89. člena ZJN-3, </w:t>
      </w:r>
    </w:p>
    <w:p w14:paraId="768DF03F" w14:textId="77777777" w:rsidR="00775FFC" w:rsidRPr="00CC53A5" w:rsidRDefault="00775FFC" w:rsidP="004D68AC">
      <w:pPr>
        <w:pStyle w:val="ListParagraph"/>
        <w:numPr>
          <w:ilvl w:val="0"/>
          <w:numId w:val="16"/>
        </w:numPr>
        <w:spacing w:line="280" w:lineRule="atLeast"/>
        <w:rPr>
          <w:noProof/>
        </w:rPr>
      </w:pPr>
      <w:r w:rsidRPr="00CC53A5">
        <w:rPr>
          <w:noProof/>
        </w:rPr>
        <w:t>če glavni izvajalec ne ravna v skladu s 94. členom ZJN-3.</w:t>
      </w:r>
    </w:p>
    <w:p w14:paraId="3E46958D" w14:textId="77777777" w:rsidR="00775FFC" w:rsidRPr="00CC53A5" w:rsidRDefault="00775FFC" w:rsidP="00775FFC">
      <w:pPr>
        <w:pStyle w:val="Heading3"/>
        <w:spacing w:line="280" w:lineRule="atLeast"/>
        <w:rPr>
          <w:b/>
          <w:noProof/>
        </w:rPr>
      </w:pPr>
      <w:bookmarkStart w:id="103" w:name="_Toc194395163"/>
      <w:bookmarkStart w:id="104" w:name="_Toc202953888"/>
      <w:r w:rsidRPr="00CC53A5">
        <w:rPr>
          <w:b/>
          <w:noProof/>
        </w:rPr>
        <w:t>Neobičajno nizka ponudba</w:t>
      </w:r>
      <w:bookmarkEnd w:id="103"/>
      <w:bookmarkEnd w:id="104"/>
    </w:p>
    <w:p w14:paraId="34E41505" w14:textId="77777777" w:rsidR="00775FFC" w:rsidRPr="00CC53A5" w:rsidRDefault="00775FFC" w:rsidP="00775FFC"/>
    <w:p w14:paraId="2D072FA4" w14:textId="77777777" w:rsidR="00775FFC" w:rsidRPr="00CC53A5" w:rsidRDefault="00775FFC" w:rsidP="00775FFC">
      <w:pPr>
        <w:spacing w:line="280" w:lineRule="atLeast"/>
        <w:rPr>
          <w:noProof/>
        </w:rPr>
      </w:pPr>
      <w:r w:rsidRPr="00CC53A5">
        <w:rPr>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7BB83B8" w14:textId="77777777" w:rsidR="00775FFC" w:rsidRPr="00CC53A5" w:rsidRDefault="00775FFC" w:rsidP="00775FFC">
      <w:pPr>
        <w:spacing w:line="280" w:lineRule="atLeast"/>
        <w:rPr>
          <w:noProof/>
        </w:rPr>
      </w:pPr>
    </w:p>
    <w:p w14:paraId="3FB8D4DA" w14:textId="77777777" w:rsidR="00775FFC" w:rsidRPr="00CC53A5" w:rsidRDefault="00775FFC" w:rsidP="00775FFC">
      <w:pPr>
        <w:spacing w:line="280" w:lineRule="atLeast"/>
        <w:rPr>
          <w:noProof/>
        </w:rPr>
      </w:pPr>
      <w:r w:rsidRPr="00CC53A5">
        <w:rPr>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0CA9313" w14:textId="77777777" w:rsidR="00775FFC" w:rsidRPr="00CC53A5" w:rsidRDefault="00775FFC" w:rsidP="00775FFC">
      <w:pPr>
        <w:spacing w:line="280" w:lineRule="atLeast"/>
        <w:rPr>
          <w:noProof/>
        </w:rPr>
      </w:pPr>
    </w:p>
    <w:p w14:paraId="66791E9C" w14:textId="77777777" w:rsidR="00775FFC" w:rsidRPr="00CC53A5" w:rsidRDefault="00775FFC" w:rsidP="00775FFC">
      <w:pPr>
        <w:spacing w:line="280" w:lineRule="atLeast"/>
        <w:rPr>
          <w:noProof/>
        </w:rPr>
      </w:pPr>
      <w:r w:rsidRPr="00CC53A5">
        <w:rPr>
          <w:noProof/>
        </w:rPr>
        <w:t xml:space="preserve">Kadar naročnik v postopku javnega naročanja preveri dopustnost vseh ponudb, v skladu s prejšnjim stavkom preveri, ali je ponudba neobičajno nizka glede na dopustne ponudbe. </w:t>
      </w:r>
    </w:p>
    <w:p w14:paraId="4F98374A" w14:textId="77777777" w:rsidR="00775FFC" w:rsidRPr="00CC53A5" w:rsidRDefault="00775FFC" w:rsidP="00775FFC">
      <w:pPr>
        <w:spacing w:line="280" w:lineRule="atLeast"/>
        <w:rPr>
          <w:noProof/>
        </w:rPr>
      </w:pPr>
    </w:p>
    <w:p w14:paraId="1D8DEBF3" w14:textId="77777777" w:rsidR="00775FFC" w:rsidRPr="00CC53A5" w:rsidRDefault="00775FFC" w:rsidP="00775FFC">
      <w:pPr>
        <w:spacing w:line="280" w:lineRule="atLeast"/>
        <w:rPr>
          <w:noProof/>
        </w:rPr>
      </w:pPr>
      <w:r w:rsidRPr="00CC53A5">
        <w:rPr>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68A1897D" w14:textId="77777777" w:rsidR="00775FFC" w:rsidRPr="00CC53A5" w:rsidRDefault="00775FFC" w:rsidP="00775FFC">
      <w:pPr>
        <w:spacing w:line="280" w:lineRule="atLeast"/>
        <w:rPr>
          <w:noProof/>
        </w:rPr>
      </w:pPr>
    </w:p>
    <w:p w14:paraId="182473CD" w14:textId="77777777" w:rsidR="00775FFC" w:rsidRPr="00CC53A5" w:rsidRDefault="00775FFC" w:rsidP="00775FFC">
      <w:pPr>
        <w:spacing w:line="280" w:lineRule="atLeast"/>
        <w:rPr>
          <w:noProof/>
        </w:rPr>
      </w:pPr>
      <w:r w:rsidRPr="00CC53A5">
        <w:rPr>
          <w:noProof/>
        </w:rPr>
        <w:t xml:space="preserve">Naročnik bo ocenil pojasnila tako, da se bo posvetoval s ponudnikom. </w:t>
      </w:r>
    </w:p>
    <w:p w14:paraId="497B4ED2" w14:textId="77777777" w:rsidR="00775FFC" w:rsidRPr="00CC53A5" w:rsidRDefault="00775FFC" w:rsidP="00775FFC">
      <w:pPr>
        <w:spacing w:line="280" w:lineRule="atLeast"/>
        <w:rPr>
          <w:noProof/>
        </w:rPr>
      </w:pPr>
    </w:p>
    <w:p w14:paraId="1A8BB5D8" w14:textId="77777777" w:rsidR="00775FFC" w:rsidRDefault="00775FFC" w:rsidP="00775FFC">
      <w:pPr>
        <w:spacing w:line="280" w:lineRule="atLeast"/>
        <w:rPr>
          <w:noProof/>
        </w:rPr>
      </w:pPr>
      <w:r w:rsidRPr="00CC53A5">
        <w:rPr>
          <w:noProof/>
        </w:rPr>
        <w:t xml:space="preserve">Če bo naročnik ugotovil, da je ponudba neobičajno nizka, ker ni skladna z veljavnimi obveznostmi iz drugega odstavka 3. člena ZJN-3, jo bo naročnik zavrnil. </w:t>
      </w:r>
    </w:p>
    <w:p w14:paraId="46E3F67E" w14:textId="77777777" w:rsidR="00B22898" w:rsidRDefault="00B22898" w:rsidP="00775FFC">
      <w:pPr>
        <w:spacing w:line="280" w:lineRule="atLeast"/>
        <w:rPr>
          <w:noProof/>
        </w:rPr>
      </w:pPr>
    </w:p>
    <w:p w14:paraId="2B384B83" w14:textId="77777777" w:rsidR="00B22898" w:rsidRPr="00CC53A5" w:rsidRDefault="00B22898" w:rsidP="00775FFC">
      <w:pPr>
        <w:spacing w:line="280" w:lineRule="atLeast"/>
        <w:rPr>
          <w:noProof/>
        </w:rPr>
      </w:pPr>
    </w:p>
    <w:p w14:paraId="7CCBD3FD" w14:textId="77777777" w:rsidR="00775FFC" w:rsidRPr="00CC53A5" w:rsidRDefault="00775FFC" w:rsidP="00775FFC">
      <w:pPr>
        <w:pStyle w:val="Heading3"/>
        <w:rPr>
          <w:b/>
          <w:noProof/>
        </w:rPr>
      </w:pPr>
      <w:bookmarkStart w:id="105" w:name="_Toc194395164"/>
      <w:bookmarkStart w:id="106" w:name="_Toc202953889"/>
      <w:r w:rsidRPr="00CC53A5">
        <w:rPr>
          <w:b/>
          <w:noProof/>
        </w:rPr>
        <w:lastRenderedPageBreak/>
        <w:t>Predložitev ponudbe s podizvajalci</w:t>
      </w:r>
      <w:bookmarkEnd w:id="105"/>
      <w:bookmarkEnd w:id="106"/>
    </w:p>
    <w:p w14:paraId="32909DC7" w14:textId="77777777" w:rsidR="00775FFC" w:rsidRPr="00CC53A5" w:rsidRDefault="00775FFC" w:rsidP="00775FFC"/>
    <w:p w14:paraId="7101A159" w14:textId="16860C70" w:rsidR="00775FFC" w:rsidRPr="00CC53A5" w:rsidRDefault="00775FFC" w:rsidP="00775FFC">
      <w:pPr>
        <w:spacing w:line="280" w:lineRule="atLeast"/>
      </w:pPr>
      <w:r w:rsidRPr="00CC53A5">
        <w:t xml:space="preserve">V primeru, da ponudnik nastopa s podizvajalci, mora za vsakega od navedenih podizvajalcev, ponudnik predložiti dokumente, zahtevane v točkah </w:t>
      </w:r>
      <w:r w:rsidR="00360EFB" w:rsidRPr="00CC53A5">
        <w:t>4.2.1, 4.2.2, 4.2.</w:t>
      </w:r>
      <w:r w:rsidR="00360EFB">
        <w:t>7</w:t>
      </w:r>
      <w:r w:rsidR="00360EFB" w:rsidRPr="00CC53A5">
        <w:t>.</w:t>
      </w:r>
      <w:r w:rsidR="00360EFB">
        <w:t>, 4.2.</w:t>
      </w:r>
      <w:r w:rsidR="00360EFB" w:rsidRPr="00CC53A5">
        <w:t>1</w:t>
      </w:r>
      <w:r w:rsidR="00360EFB">
        <w:t>0, 4.2.11 in</w:t>
      </w:r>
      <w:r w:rsidR="00360EFB" w:rsidRPr="00CC53A5">
        <w:t xml:space="preserve"> 4.2.1</w:t>
      </w:r>
      <w:r w:rsidR="00360EFB">
        <w:t>4.</w:t>
      </w:r>
    </w:p>
    <w:p w14:paraId="5D115F79" w14:textId="77777777" w:rsidR="00775FFC" w:rsidRPr="00CC53A5" w:rsidRDefault="00775FFC" w:rsidP="00775FFC">
      <w:pPr>
        <w:spacing w:line="280" w:lineRule="atLeast"/>
      </w:pPr>
    </w:p>
    <w:p w14:paraId="7E8897D2" w14:textId="77777777" w:rsidR="00775FFC" w:rsidRPr="00CC53A5" w:rsidRDefault="00775FFC" w:rsidP="00775FFC">
      <w:pPr>
        <w:spacing w:line="280" w:lineRule="atLeast"/>
      </w:pPr>
      <w:r w:rsidRPr="00CC53A5">
        <w:t xml:space="preserve">V kolikor podizvajalec zahteva neposredna plačila, mora dodatno predložiti še Soglasje podizvajalca za neposredna plačila, na podlagi katerega naročnik namesto ponudnika poravna podizvajalčevo terjatev do ponudnika </w:t>
      </w:r>
      <w:r w:rsidRPr="00CC53A5">
        <w:rPr>
          <w:i/>
          <w:sz w:val="16"/>
          <w:szCs w:val="16"/>
        </w:rPr>
        <w:t>(to soglasje je potrebno predložiti le v primeru, če podizvajalec zahteva neposredna plačila).</w:t>
      </w:r>
    </w:p>
    <w:p w14:paraId="59353E96" w14:textId="77777777" w:rsidR="00775FFC" w:rsidRPr="00CC53A5" w:rsidRDefault="00775FFC" w:rsidP="00775FFC">
      <w:pPr>
        <w:spacing w:line="280" w:lineRule="atLeast"/>
      </w:pPr>
    </w:p>
    <w:p w14:paraId="6AAEDE86" w14:textId="77777777" w:rsidR="00775FFC" w:rsidRPr="00CC53A5" w:rsidRDefault="00775FFC" w:rsidP="00775FFC">
      <w:pPr>
        <w:spacing w:line="280" w:lineRule="atLeast"/>
      </w:pPr>
      <w:r w:rsidRPr="00CC53A5">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519BB94F" w14:textId="77777777" w:rsidR="00775FFC" w:rsidRPr="00CC53A5" w:rsidRDefault="00775FFC" w:rsidP="00775FFC">
      <w:pPr>
        <w:spacing w:line="280" w:lineRule="atLeast"/>
      </w:pPr>
    </w:p>
    <w:p w14:paraId="5E20E47D" w14:textId="77777777" w:rsidR="00775FFC" w:rsidRPr="00CC53A5" w:rsidRDefault="00775FFC" w:rsidP="00775FFC">
      <w:pPr>
        <w:spacing w:line="280" w:lineRule="atLeast"/>
      </w:pPr>
      <w:r w:rsidRPr="00CC53A5">
        <w:t>Ponudnik se obvezuje, da bo v primeru morebitne naknadne zamenjave podizvajalca oziroma pred vključitvijo novega podizvajalca, pridobil pisno soglasje naročnika. Ob tem mora ponudnik za vsakega izmed novih podizvajalcev naročniku predložiti:</w:t>
      </w:r>
    </w:p>
    <w:p w14:paraId="2EEA729E" w14:textId="77777777" w:rsidR="00775FFC" w:rsidRPr="00CC53A5" w:rsidRDefault="00775FFC" w:rsidP="00775FFC">
      <w:pPr>
        <w:spacing w:line="280" w:lineRule="atLeast"/>
      </w:pPr>
    </w:p>
    <w:p w14:paraId="733BDDC1" w14:textId="0D8198B1" w:rsidR="00775FFC" w:rsidRPr="00CC53A5" w:rsidRDefault="00775FFC" w:rsidP="004D68AC">
      <w:pPr>
        <w:pStyle w:val="ListParagraph"/>
        <w:numPr>
          <w:ilvl w:val="0"/>
          <w:numId w:val="4"/>
        </w:numPr>
        <w:spacing w:line="280" w:lineRule="atLeast"/>
      </w:pPr>
      <w:r w:rsidRPr="00CC53A5">
        <w:t xml:space="preserve">Za vsakega novega podizvajalca dokumente, zahtevane v točkah </w:t>
      </w:r>
      <w:r w:rsidR="00360EFB" w:rsidRPr="00CC53A5">
        <w:t>4.2.1, 4.2.2, 4.2.</w:t>
      </w:r>
      <w:r w:rsidR="00360EFB">
        <w:t>7</w:t>
      </w:r>
      <w:r w:rsidR="00360EFB" w:rsidRPr="00CC53A5">
        <w:t>.</w:t>
      </w:r>
      <w:r w:rsidR="00360EFB">
        <w:t>, 4.2.</w:t>
      </w:r>
      <w:r w:rsidR="00360EFB" w:rsidRPr="00CC53A5">
        <w:t>1</w:t>
      </w:r>
      <w:r w:rsidR="00360EFB">
        <w:t>0, 4.2.11 in</w:t>
      </w:r>
      <w:r w:rsidR="00360EFB" w:rsidRPr="00CC53A5">
        <w:t xml:space="preserve"> 4.2.1</w:t>
      </w:r>
      <w:r w:rsidR="00360EFB">
        <w:t>4</w:t>
      </w:r>
      <w:r w:rsidR="00691060" w:rsidRPr="00CC53A5">
        <w:t>.</w:t>
      </w:r>
    </w:p>
    <w:p w14:paraId="5AB72475" w14:textId="77777777" w:rsidR="00775FFC" w:rsidRPr="00CC53A5" w:rsidRDefault="00775FFC" w:rsidP="004D68AC">
      <w:pPr>
        <w:pStyle w:val="ListParagraph"/>
        <w:numPr>
          <w:ilvl w:val="0"/>
          <w:numId w:val="4"/>
        </w:numPr>
        <w:spacing w:line="280" w:lineRule="atLeast"/>
      </w:pPr>
      <w:r w:rsidRPr="00CC53A5">
        <w:t xml:space="preserve">Soglasje podizvajalca za neposredna plačila, na podlagi katerega naročnik namesto ponudnika poravna podizvajalčevo terjatev do ponudnika </w:t>
      </w:r>
      <w:r w:rsidRPr="00CC53A5">
        <w:rPr>
          <w:i/>
          <w:sz w:val="16"/>
          <w:szCs w:val="16"/>
        </w:rPr>
        <w:t>(to soglasje je potrebno predložiti le v primeru, če podizvajalec zahteva neposredna plačila).</w:t>
      </w:r>
    </w:p>
    <w:p w14:paraId="3EFE7359" w14:textId="77777777" w:rsidR="00775FFC" w:rsidRPr="00CC53A5" w:rsidRDefault="00775FFC" w:rsidP="004D68AC">
      <w:pPr>
        <w:pStyle w:val="ListParagraph"/>
        <w:numPr>
          <w:ilvl w:val="0"/>
          <w:numId w:val="4"/>
        </w:numPr>
        <w:spacing w:line="280" w:lineRule="atLeast"/>
      </w:pPr>
      <w:r w:rsidRPr="00CC53A5">
        <w:t>Pogodbo sklenjeno z novim podizvajalcem iz katere morajo biti razvidni podatki o podizvajalcu, vrsta del, ki jih bo izvajal podizvajalec ter njihov obseg in vrednost</w:t>
      </w:r>
    </w:p>
    <w:p w14:paraId="429BE4D0" w14:textId="77777777" w:rsidR="00775FFC" w:rsidRPr="00CC53A5" w:rsidRDefault="00775FFC" w:rsidP="004D68AC">
      <w:pPr>
        <w:pStyle w:val="ListParagraph"/>
        <w:numPr>
          <w:ilvl w:val="0"/>
          <w:numId w:val="4"/>
        </w:numPr>
        <w:spacing w:line="280" w:lineRule="atLeast"/>
      </w:pPr>
      <w:r w:rsidRPr="00CC53A5">
        <w:t>Lastno izjavo, da je poravnal vse obveznosti prvotnemu podizvajalcu.</w:t>
      </w:r>
    </w:p>
    <w:p w14:paraId="71A5E457" w14:textId="77777777" w:rsidR="00775FFC" w:rsidRPr="00CC53A5" w:rsidRDefault="00775FFC" w:rsidP="00775FFC">
      <w:pPr>
        <w:pStyle w:val="Heading3"/>
        <w:rPr>
          <w:b/>
          <w:noProof/>
        </w:rPr>
      </w:pPr>
      <w:bookmarkStart w:id="107" w:name="_Toc194395165"/>
      <w:bookmarkStart w:id="108" w:name="_Toc202953890"/>
      <w:r w:rsidRPr="00CC53A5">
        <w:rPr>
          <w:b/>
          <w:noProof/>
        </w:rPr>
        <w:t>Skupna ponudba</w:t>
      </w:r>
      <w:bookmarkEnd w:id="107"/>
      <w:bookmarkEnd w:id="108"/>
    </w:p>
    <w:p w14:paraId="0435C336" w14:textId="77777777" w:rsidR="00775FFC" w:rsidRPr="00CC53A5" w:rsidRDefault="00775FFC" w:rsidP="00775FFC"/>
    <w:p w14:paraId="734E10A9" w14:textId="3B00E763" w:rsidR="00775FFC" w:rsidRPr="00CC53A5" w:rsidRDefault="00775FFC" w:rsidP="009A068A">
      <w:pPr>
        <w:spacing w:line="280" w:lineRule="atLeast"/>
      </w:pPr>
      <w:r w:rsidRPr="00CC53A5">
        <w:t xml:space="preserve">V primeru, da skupina izvajalcev predloži skupno ponudbo, mora ta skupina predložiti </w:t>
      </w:r>
      <w:r w:rsidRPr="00CC53A5">
        <w:rPr>
          <w:b/>
        </w:rPr>
        <w:t>za vsakega izvajalca iz skupne ponudbe (partnerja)</w:t>
      </w:r>
      <w:r w:rsidRPr="00CC53A5">
        <w:t xml:space="preserve"> dokumente, zahtevane v </w:t>
      </w:r>
      <w:r w:rsidR="00691060" w:rsidRPr="00CC53A5">
        <w:t>4.2.1, 4.2.2, 4.2.</w:t>
      </w:r>
      <w:r w:rsidR="00360EFB">
        <w:t>7</w:t>
      </w:r>
      <w:r w:rsidR="00691060" w:rsidRPr="00CC53A5">
        <w:t>.</w:t>
      </w:r>
      <w:r w:rsidR="00360EFB">
        <w:t>, 4.2.</w:t>
      </w:r>
      <w:r w:rsidR="00691060" w:rsidRPr="00CC53A5">
        <w:t>1</w:t>
      </w:r>
      <w:r w:rsidR="00360EFB">
        <w:t>0, 4.2.11 in</w:t>
      </w:r>
      <w:r w:rsidR="00691060" w:rsidRPr="00CC53A5">
        <w:t xml:space="preserve"> 4.2.1</w:t>
      </w:r>
      <w:r w:rsidR="00360EFB">
        <w:t>4.</w:t>
      </w:r>
    </w:p>
    <w:p w14:paraId="14E205B4" w14:textId="77777777" w:rsidR="00775FFC" w:rsidRPr="00CC53A5" w:rsidRDefault="00775FFC" w:rsidP="00775FFC">
      <w:pPr>
        <w:spacing w:line="280" w:lineRule="atLeast"/>
      </w:pPr>
    </w:p>
    <w:p w14:paraId="3E0189DB" w14:textId="77777777" w:rsidR="00775FFC" w:rsidRPr="00CC53A5" w:rsidRDefault="00775FFC" w:rsidP="00775FFC">
      <w:pPr>
        <w:spacing w:line="280" w:lineRule="atLeast"/>
        <w:rPr>
          <w:b/>
        </w:rPr>
      </w:pPr>
      <w:r w:rsidRPr="00CC53A5">
        <w:rPr>
          <w:b/>
        </w:rPr>
        <w:t>Izvajalci v primeru skupne ponudbe določijo vodilnega partnerja v skupni ponudbi. Vodilni partner je izvajalec, ki mora imenovati vodjo del.</w:t>
      </w:r>
    </w:p>
    <w:p w14:paraId="5C126AA0" w14:textId="77777777" w:rsidR="00775FFC" w:rsidRPr="00CC53A5" w:rsidRDefault="00775FFC" w:rsidP="00775FFC">
      <w:pPr>
        <w:spacing w:line="280" w:lineRule="atLeast"/>
      </w:pPr>
    </w:p>
    <w:p w14:paraId="499174AF" w14:textId="77777777" w:rsidR="00775FFC" w:rsidRPr="00CC53A5" w:rsidRDefault="00775FFC" w:rsidP="00775FFC">
      <w:pPr>
        <w:spacing w:line="280" w:lineRule="atLeast"/>
        <w:rPr>
          <w:rFonts w:cs="Arial"/>
        </w:rPr>
      </w:pPr>
      <w:r w:rsidRPr="00CC53A5">
        <w:rPr>
          <w:rFonts w:cs="Arial"/>
        </w:rPr>
        <w:t>Izvajalčeva pooblastila iz skupne ponudbe ne morejo nadomestiti ponudnikovih.</w:t>
      </w:r>
    </w:p>
    <w:p w14:paraId="634E6533" w14:textId="77777777" w:rsidR="009A068A" w:rsidRPr="00CC53A5" w:rsidRDefault="009A068A" w:rsidP="00775FFC">
      <w:pPr>
        <w:spacing w:line="280" w:lineRule="atLeast"/>
      </w:pPr>
    </w:p>
    <w:p w14:paraId="6C364160" w14:textId="1406C8B4" w:rsidR="00775FFC" w:rsidRPr="00CC53A5" w:rsidRDefault="00775FFC" w:rsidP="00775FFC">
      <w:pPr>
        <w:spacing w:line="280" w:lineRule="atLeast"/>
        <w:rPr>
          <w:rFonts w:cs="Arial"/>
        </w:rPr>
      </w:pPr>
      <w:r w:rsidRPr="00CC53A5">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7876FDFA" w14:textId="77777777" w:rsidR="00775FFC" w:rsidRPr="00CC53A5" w:rsidRDefault="00775FFC" w:rsidP="00775FFC">
      <w:pPr>
        <w:pStyle w:val="Heading3"/>
        <w:rPr>
          <w:b/>
          <w:noProof/>
        </w:rPr>
      </w:pPr>
      <w:bookmarkStart w:id="109" w:name="_Toc194395166"/>
      <w:bookmarkStart w:id="110" w:name="_Toc202953891"/>
      <w:r w:rsidRPr="00CC53A5">
        <w:rPr>
          <w:b/>
          <w:noProof/>
        </w:rPr>
        <w:t>Uporaba zmogljivosti drugih subjektov</w:t>
      </w:r>
      <w:bookmarkEnd w:id="109"/>
      <w:bookmarkEnd w:id="110"/>
    </w:p>
    <w:p w14:paraId="07FA54A3" w14:textId="77777777" w:rsidR="00775FFC" w:rsidRPr="00CC53A5" w:rsidRDefault="00775FFC" w:rsidP="00775FFC"/>
    <w:p w14:paraId="298DAB96" w14:textId="77777777" w:rsidR="00775FFC" w:rsidRPr="00CC53A5" w:rsidRDefault="00775FFC" w:rsidP="00775FFC">
      <w:pPr>
        <w:spacing w:line="280" w:lineRule="atLeast"/>
        <w:rPr>
          <w:iCs/>
          <w:noProof/>
        </w:rPr>
      </w:pPr>
      <w:r w:rsidRPr="00CC53A5">
        <w:rPr>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w:t>
      </w:r>
      <w:r w:rsidRPr="00CC53A5">
        <w:rPr>
          <w:iCs/>
          <w:noProof/>
        </w:rPr>
        <w:lastRenderedPageBreak/>
        <w:t xml:space="preserve">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3AFC6013" w14:textId="77777777" w:rsidR="00775FFC" w:rsidRPr="00CC53A5" w:rsidRDefault="00775FFC" w:rsidP="00775FFC">
      <w:pPr>
        <w:spacing w:line="280" w:lineRule="atLeast"/>
        <w:rPr>
          <w:iCs/>
          <w:noProof/>
        </w:rPr>
      </w:pPr>
    </w:p>
    <w:p w14:paraId="74338FCD" w14:textId="518D3E20" w:rsidR="00775FFC" w:rsidRPr="00CC53A5" w:rsidRDefault="00775FFC" w:rsidP="00775FFC">
      <w:pPr>
        <w:spacing w:line="280" w:lineRule="atLeast"/>
        <w:rPr>
          <w:iCs/>
          <w:noProof/>
        </w:rPr>
      </w:pPr>
      <w:r w:rsidRPr="00CC53A5">
        <w:rPr>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72A86026" w14:textId="40A08AF0" w:rsidR="00775FFC" w:rsidRPr="00CC53A5" w:rsidRDefault="00775FFC" w:rsidP="00775FFC">
      <w:pPr>
        <w:pStyle w:val="Heading3"/>
        <w:rPr>
          <w:b/>
          <w:noProof/>
        </w:rPr>
      </w:pPr>
      <w:bookmarkStart w:id="111" w:name="_Toc194395167"/>
      <w:bookmarkStart w:id="112" w:name="_Toc202953892"/>
      <w:r w:rsidRPr="00CC53A5">
        <w:rPr>
          <w:b/>
          <w:noProof/>
        </w:rPr>
        <w:t>Alternativne ponudbe in variante ponudbe</w:t>
      </w:r>
      <w:bookmarkEnd w:id="94"/>
      <w:bookmarkEnd w:id="95"/>
      <w:bookmarkEnd w:id="96"/>
      <w:bookmarkEnd w:id="97"/>
      <w:bookmarkEnd w:id="98"/>
      <w:bookmarkEnd w:id="111"/>
      <w:bookmarkEnd w:id="112"/>
    </w:p>
    <w:p w14:paraId="74F1E2E2" w14:textId="77777777" w:rsidR="00775FFC" w:rsidRPr="00CC53A5" w:rsidRDefault="00775FFC" w:rsidP="00775FFC"/>
    <w:p w14:paraId="407D7443" w14:textId="77777777" w:rsidR="00775FFC" w:rsidRPr="00CC53A5" w:rsidRDefault="00775FFC" w:rsidP="00775FFC">
      <w:pPr>
        <w:rPr>
          <w:noProof/>
        </w:rPr>
      </w:pPr>
      <w:r w:rsidRPr="00CC53A5">
        <w:rPr>
          <w:noProof/>
        </w:rPr>
        <w:t>Alternativne in variantne ponudbe niso dopustne.</w:t>
      </w:r>
    </w:p>
    <w:p w14:paraId="27E1FBE4" w14:textId="77777777" w:rsidR="00775FFC" w:rsidRPr="00CC53A5" w:rsidRDefault="00775FFC" w:rsidP="00775FFC">
      <w:pPr>
        <w:pStyle w:val="Heading3"/>
        <w:tabs>
          <w:tab w:val="clear" w:pos="720"/>
        </w:tabs>
        <w:rPr>
          <w:b/>
          <w:noProof/>
        </w:rPr>
      </w:pPr>
      <w:bookmarkStart w:id="113" w:name="_Toc349201012"/>
      <w:bookmarkStart w:id="114" w:name="_Toc351387312"/>
      <w:bookmarkStart w:id="115" w:name="_Toc360107152"/>
      <w:bookmarkStart w:id="116" w:name="_Toc370472162"/>
      <w:bookmarkStart w:id="117" w:name="_Toc435370577"/>
      <w:bookmarkStart w:id="118" w:name="_Toc194395168"/>
      <w:bookmarkStart w:id="119" w:name="_Toc202953893"/>
      <w:r w:rsidRPr="00CC53A5">
        <w:rPr>
          <w:b/>
          <w:noProof/>
        </w:rPr>
        <w:t>O</w:t>
      </w:r>
      <w:bookmarkEnd w:id="113"/>
      <w:bookmarkEnd w:id="114"/>
      <w:bookmarkEnd w:id="115"/>
      <w:bookmarkEnd w:id="116"/>
      <w:bookmarkEnd w:id="117"/>
      <w:r w:rsidRPr="00CC53A5">
        <w:rPr>
          <w:b/>
          <w:noProof/>
        </w:rPr>
        <w:t>blika ponudbe</w:t>
      </w:r>
      <w:bookmarkEnd w:id="118"/>
      <w:bookmarkEnd w:id="119"/>
    </w:p>
    <w:p w14:paraId="23893398" w14:textId="77777777" w:rsidR="00775FFC" w:rsidRPr="00CC53A5" w:rsidRDefault="00775FFC" w:rsidP="00775FFC"/>
    <w:p w14:paraId="618D18EC" w14:textId="77777777" w:rsidR="00775FFC" w:rsidRPr="00CC53A5" w:rsidRDefault="00775FFC" w:rsidP="00775FFC">
      <w:pPr>
        <w:spacing w:line="280" w:lineRule="atLeast"/>
        <w:rPr>
          <w:rFonts w:cs="Arial"/>
          <w:noProof/>
          <w:color w:val="282828"/>
          <w:szCs w:val="20"/>
        </w:rPr>
      </w:pPr>
      <w:r w:rsidRPr="00CC53A5">
        <w:rPr>
          <w:rFont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7D01F33E" w14:textId="77777777" w:rsidR="00775FFC" w:rsidRPr="00CC53A5" w:rsidRDefault="00775FFC" w:rsidP="00775FFC">
      <w:pPr>
        <w:spacing w:line="280" w:lineRule="atLeast"/>
        <w:rPr>
          <w:rFonts w:cs="Arial"/>
          <w:noProof/>
          <w:color w:val="282828"/>
          <w:szCs w:val="20"/>
        </w:rPr>
      </w:pPr>
    </w:p>
    <w:p w14:paraId="4EDD85BD" w14:textId="77777777" w:rsidR="00775FFC" w:rsidRPr="00CC53A5" w:rsidRDefault="00775FFC" w:rsidP="00775FFC">
      <w:pPr>
        <w:spacing w:line="280" w:lineRule="atLeast"/>
        <w:rPr>
          <w:rFonts w:cs="Arial"/>
          <w:noProof/>
          <w:color w:val="282828"/>
          <w:szCs w:val="20"/>
        </w:rPr>
      </w:pPr>
      <w:r w:rsidRPr="00CC53A5">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23607303" w14:textId="77777777" w:rsidR="00775FFC" w:rsidRPr="00CC53A5" w:rsidRDefault="00775FFC" w:rsidP="00775FFC">
      <w:pPr>
        <w:pStyle w:val="Heading3"/>
        <w:rPr>
          <w:b/>
        </w:rPr>
      </w:pPr>
      <w:bookmarkStart w:id="120" w:name="_Toc51479598"/>
      <w:bookmarkStart w:id="121" w:name="_Toc87408773"/>
      <w:bookmarkStart w:id="122" w:name="_Toc165356088"/>
      <w:bookmarkStart w:id="123" w:name="_Toc244577039"/>
      <w:bookmarkStart w:id="124" w:name="_Toc263675141"/>
      <w:bookmarkStart w:id="125" w:name="_Toc518024486"/>
      <w:bookmarkStart w:id="126" w:name="_Toc194395169"/>
      <w:bookmarkStart w:id="127" w:name="_Toc202953894"/>
      <w:r w:rsidRPr="00CC53A5">
        <w:rPr>
          <w:b/>
        </w:rPr>
        <w:t>Samo ena ponudba od vsakega p</w:t>
      </w:r>
      <w:bookmarkEnd w:id="120"/>
      <w:bookmarkEnd w:id="121"/>
      <w:r w:rsidRPr="00CC53A5">
        <w:rPr>
          <w:b/>
        </w:rPr>
        <w:t>onudnika</w:t>
      </w:r>
      <w:bookmarkEnd w:id="122"/>
      <w:bookmarkEnd w:id="123"/>
      <w:bookmarkEnd w:id="124"/>
      <w:bookmarkEnd w:id="125"/>
      <w:bookmarkEnd w:id="126"/>
      <w:bookmarkEnd w:id="127"/>
    </w:p>
    <w:p w14:paraId="4628FB47" w14:textId="77777777" w:rsidR="00775FFC" w:rsidRPr="00CC53A5" w:rsidRDefault="00775FFC" w:rsidP="00775FFC"/>
    <w:p w14:paraId="2D3CADAF" w14:textId="77777777" w:rsidR="00775FFC" w:rsidRPr="00CC53A5" w:rsidRDefault="00775FFC" w:rsidP="00775FFC">
      <w:pPr>
        <w:spacing w:line="280" w:lineRule="atLeast"/>
        <w:rPr>
          <w:rFonts w:cs="Arial"/>
          <w:bCs/>
          <w:szCs w:val="20"/>
        </w:rPr>
      </w:pPr>
      <w:r w:rsidRPr="00CC53A5">
        <w:rPr>
          <w:rFonts w:cs="Arial"/>
          <w:bCs/>
          <w:szCs w:val="20"/>
        </w:rPr>
        <w:t xml:space="preserve">Vsak ponudnik lahko predloži le eno ponudbo. Prav tako lahko </w:t>
      </w:r>
      <w:r w:rsidRPr="00CC53A5">
        <w:rPr>
          <w:rFonts w:cs="Arial"/>
          <w:b/>
          <w:szCs w:val="20"/>
        </w:rPr>
        <w:t>posamezen ponudnik nastopa v predloženih ponudbah samo enkrat</w:t>
      </w:r>
      <w:r w:rsidRPr="00CC53A5">
        <w:rPr>
          <w:rFont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0BDFD2B7" w14:textId="77777777" w:rsidR="00775FFC" w:rsidRPr="00CC53A5" w:rsidRDefault="00775FFC" w:rsidP="00775FFC">
      <w:pPr>
        <w:pStyle w:val="Heading3"/>
        <w:tabs>
          <w:tab w:val="clear" w:pos="720"/>
        </w:tabs>
        <w:rPr>
          <w:b/>
          <w:noProof/>
        </w:rPr>
      </w:pPr>
      <w:bookmarkStart w:id="128" w:name="_Toc224527388"/>
      <w:bookmarkStart w:id="129" w:name="_Toc194395170"/>
      <w:bookmarkStart w:id="130" w:name="_Toc202953895"/>
      <w:r w:rsidRPr="00CC53A5">
        <w:rPr>
          <w:b/>
          <w:noProof/>
        </w:rPr>
        <w:t>Veljavnost ponudb</w:t>
      </w:r>
      <w:bookmarkEnd w:id="128"/>
      <w:bookmarkEnd w:id="129"/>
      <w:bookmarkEnd w:id="130"/>
    </w:p>
    <w:p w14:paraId="24A37C8A" w14:textId="77777777" w:rsidR="00775FFC" w:rsidRPr="00CC53A5" w:rsidRDefault="00775FFC" w:rsidP="00775FFC">
      <w:pPr>
        <w:rPr>
          <w:noProof/>
        </w:rPr>
      </w:pPr>
    </w:p>
    <w:p w14:paraId="2EED8D9B" w14:textId="7A833EBD" w:rsidR="00775FFC" w:rsidRPr="00CC53A5" w:rsidRDefault="00775FFC" w:rsidP="00775FFC">
      <w:pPr>
        <w:spacing w:line="280" w:lineRule="atLeast"/>
        <w:rPr>
          <w:noProof/>
        </w:rPr>
      </w:pPr>
      <w:r w:rsidRPr="00267E86">
        <w:rPr>
          <w:noProof/>
        </w:rPr>
        <w:t xml:space="preserve">Ponudbe morajo biti </w:t>
      </w:r>
      <w:r w:rsidRPr="00267E86">
        <w:rPr>
          <w:b/>
          <w:noProof/>
        </w:rPr>
        <w:t xml:space="preserve">veljavne vsaj </w:t>
      </w:r>
      <w:r w:rsidR="005F4BA3" w:rsidRPr="00267E86">
        <w:rPr>
          <w:b/>
          <w:noProof/>
        </w:rPr>
        <w:t>60</w:t>
      </w:r>
      <w:r w:rsidRPr="00267E86">
        <w:rPr>
          <w:b/>
          <w:noProof/>
        </w:rPr>
        <w:t xml:space="preserve"> dni po roku za oddajo ponudb.</w:t>
      </w:r>
      <w:r w:rsidRPr="00267E86">
        <w:rPr>
          <w:noProof/>
        </w:rPr>
        <w:t xml:space="preserve"> Ponudbe, ki ne bodo veljavne</w:t>
      </w:r>
      <w:r w:rsidRPr="00CC53A5">
        <w:rPr>
          <w:noProof/>
        </w:rPr>
        <w:t xml:space="preserv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728D64BC" w14:textId="72EA73F3" w:rsidR="00A36833" w:rsidRPr="00CC53A5" w:rsidRDefault="00A36833" w:rsidP="00A36833">
      <w:pPr>
        <w:pStyle w:val="Heading3"/>
        <w:tabs>
          <w:tab w:val="clear" w:pos="720"/>
        </w:tabs>
        <w:rPr>
          <w:b/>
          <w:noProof/>
        </w:rPr>
      </w:pPr>
      <w:bookmarkStart w:id="131" w:name="_Toc202953896"/>
      <w:r w:rsidRPr="00CC53A5">
        <w:rPr>
          <w:b/>
          <w:noProof/>
        </w:rPr>
        <w:t>Izločitev ponudbe</w:t>
      </w:r>
      <w:bookmarkEnd w:id="131"/>
    </w:p>
    <w:p w14:paraId="6035B08F" w14:textId="77777777" w:rsidR="00A36833" w:rsidRPr="00CC53A5" w:rsidRDefault="00A36833" w:rsidP="00A36833"/>
    <w:p w14:paraId="543A91C6" w14:textId="77777777" w:rsidR="00A36833" w:rsidRPr="00CC53A5" w:rsidRDefault="00A36833" w:rsidP="00A36833">
      <w:pPr>
        <w:spacing w:line="280" w:lineRule="atLeast"/>
        <w:contextualSpacing/>
        <w:rPr>
          <w:rFonts w:ascii="Helvetica" w:hAnsi="Helvetica" w:cs="Calibri"/>
          <w:noProof/>
          <w:szCs w:val="20"/>
        </w:rPr>
      </w:pPr>
      <w:r w:rsidRPr="00CC53A5">
        <w:rPr>
          <w:rFonts w:ascii="Helvetica" w:hAnsi="Helvetica" w:cs="Calibri"/>
          <w:noProof/>
          <w:szCs w:val="20"/>
        </w:rPr>
        <w:t>Naročnik bo izločil:</w:t>
      </w:r>
    </w:p>
    <w:p w14:paraId="65F7419B" w14:textId="77777777" w:rsidR="00A36833" w:rsidRPr="00CC53A5" w:rsidRDefault="00A36833" w:rsidP="004D68AC">
      <w:pPr>
        <w:numPr>
          <w:ilvl w:val="0"/>
          <w:numId w:val="22"/>
        </w:numPr>
        <w:tabs>
          <w:tab w:val="num" w:pos="794"/>
        </w:tabs>
        <w:spacing w:line="280" w:lineRule="atLeast"/>
        <w:contextualSpacing/>
        <w:rPr>
          <w:rFonts w:ascii="Helvetica" w:hAnsi="Helvetica" w:cs="Calibri"/>
          <w:noProof/>
          <w:szCs w:val="20"/>
        </w:rPr>
      </w:pPr>
      <w:r w:rsidRPr="00CC53A5">
        <w:rPr>
          <w:rFonts w:ascii="Helvetica" w:hAnsi="Helvetica" w:cs="Calibri"/>
          <w:noProof/>
          <w:szCs w:val="20"/>
        </w:rPr>
        <w:t>nepravočasne ponudbe;</w:t>
      </w:r>
    </w:p>
    <w:p w14:paraId="599CBEA2" w14:textId="27B9E368" w:rsidR="00A36833" w:rsidRPr="00CC53A5" w:rsidRDefault="00A36833" w:rsidP="004D68AC">
      <w:pPr>
        <w:numPr>
          <w:ilvl w:val="0"/>
          <w:numId w:val="22"/>
        </w:numPr>
        <w:tabs>
          <w:tab w:val="num" w:pos="794"/>
        </w:tabs>
        <w:spacing w:line="280" w:lineRule="atLeast"/>
        <w:contextualSpacing/>
        <w:rPr>
          <w:rFonts w:ascii="Helvetica" w:hAnsi="Helvetica" w:cs="Calibri"/>
          <w:noProof/>
          <w:szCs w:val="20"/>
        </w:rPr>
      </w:pPr>
      <w:r w:rsidRPr="005F4BA3">
        <w:rPr>
          <w:rFonts w:ascii="Helvetica" w:hAnsi="Helvetica" w:cs="Calibri"/>
          <w:noProof/>
          <w:szCs w:val="20"/>
        </w:rPr>
        <w:t xml:space="preserve">ponudbe, ki ne bodo izpolnjevale vseh zahtev iz točke </w:t>
      </w:r>
      <w:r w:rsidR="009A068A" w:rsidRPr="005F4BA3">
        <w:rPr>
          <w:rFonts w:ascii="Helvetica" w:hAnsi="Helvetica" w:cs="Calibri"/>
          <w:noProof/>
          <w:szCs w:val="20"/>
        </w:rPr>
        <w:t>3 in točke 4.3, 4.4 in 4.5.Dokumentacije v</w:t>
      </w:r>
      <w:r w:rsidR="009A068A" w:rsidRPr="00CC53A5">
        <w:rPr>
          <w:rFonts w:ascii="Helvetica" w:hAnsi="Helvetica" w:cs="Calibri"/>
          <w:noProof/>
          <w:szCs w:val="20"/>
        </w:rPr>
        <w:t xml:space="preserve"> zvezi z oddajo javnega naročila</w:t>
      </w:r>
      <w:r w:rsidRPr="00CC53A5">
        <w:rPr>
          <w:rFonts w:ascii="Helvetica" w:hAnsi="Helvetica" w:cs="Calibri"/>
          <w:noProof/>
          <w:szCs w:val="20"/>
        </w:rPr>
        <w:t>;</w:t>
      </w:r>
    </w:p>
    <w:p w14:paraId="53812607" w14:textId="7DFAE778" w:rsidR="00A36833" w:rsidRPr="00CC53A5" w:rsidRDefault="00A36833" w:rsidP="004D68AC">
      <w:pPr>
        <w:numPr>
          <w:ilvl w:val="0"/>
          <w:numId w:val="22"/>
        </w:numPr>
        <w:tabs>
          <w:tab w:val="num" w:pos="794"/>
        </w:tabs>
        <w:spacing w:line="280" w:lineRule="atLeast"/>
        <w:contextualSpacing/>
        <w:rPr>
          <w:rFonts w:ascii="Helvetica" w:hAnsi="Helvetica" w:cs="Calibri"/>
          <w:noProof/>
          <w:szCs w:val="20"/>
        </w:rPr>
      </w:pPr>
      <w:r w:rsidRPr="00CC53A5">
        <w:rPr>
          <w:rFonts w:ascii="Helvetica" w:hAnsi="Helvetica" w:cs="Calibri"/>
          <w:noProof/>
          <w:szCs w:val="20"/>
        </w:rPr>
        <w:t>ponudbo, ki ne bo ustrezala vsem tehničnim zahtevam</w:t>
      </w:r>
      <w:r w:rsidR="005218B2" w:rsidRPr="00CC53A5">
        <w:rPr>
          <w:rFonts w:ascii="Helvetica" w:hAnsi="Helvetica" w:cs="Calibri"/>
          <w:noProof/>
          <w:szCs w:val="20"/>
        </w:rPr>
        <w:t>.</w:t>
      </w:r>
    </w:p>
    <w:p w14:paraId="1C9CC5EB" w14:textId="77777777" w:rsidR="00A36833" w:rsidRPr="00CC53A5" w:rsidRDefault="00A36833" w:rsidP="00A36833">
      <w:pPr>
        <w:spacing w:line="280" w:lineRule="atLeast"/>
        <w:contextualSpacing/>
        <w:rPr>
          <w:rFonts w:ascii="Helvetica" w:hAnsi="Helvetica" w:cs="Calibri"/>
          <w:noProof/>
          <w:szCs w:val="20"/>
        </w:rPr>
      </w:pPr>
    </w:p>
    <w:p w14:paraId="4985523C" w14:textId="688AE065" w:rsidR="00A36833" w:rsidRPr="00CC53A5" w:rsidRDefault="00A36833" w:rsidP="00A36833">
      <w:pPr>
        <w:spacing w:line="280" w:lineRule="atLeast"/>
        <w:contextualSpacing/>
        <w:rPr>
          <w:rFonts w:ascii="Helvetica" w:hAnsi="Helvetica" w:cs="Calibri"/>
          <w:noProof/>
          <w:szCs w:val="20"/>
        </w:rPr>
      </w:pPr>
      <w:r w:rsidRPr="00CC53A5">
        <w:rPr>
          <w:rFonts w:ascii="Helvetica" w:hAnsi="Helvetica" w:cs="Calibri"/>
          <w:noProof/>
          <w:szCs w:val="20"/>
        </w:rPr>
        <w:lastRenderedPageBreak/>
        <w:t xml:space="preserve">Naročnik iz postopka javnega naročanja kadar koli v postopku izključi ponudnika, če se izkaže, da je pred ali med postopkom javnega naročanja ta subjekt glede na storjena ali neizvedena dejanja v enem od položajev iz točk </w:t>
      </w:r>
      <w:r w:rsidR="009A068A" w:rsidRPr="00CC53A5">
        <w:rPr>
          <w:rFonts w:ascii="Helvetica" w:hAnsi="Helvetica" w:cs="Calibri"/>
          <w:noProof/>
          <w:szCs w:val="20"/>
        </w:rPr>
        <w:t>4.3, 4.4 in 4.5</w:t>
      </w:r>
      <w:r w:rsidRPr="00CC53A5">
        <w:rPr>
          <w:rFonts w:ascii="Helvetica" w:hAnsi="Helvetica" w:cs="Calibri"/>
          <w:noProof/>
          <w:szCs w:val="20"/>
        </w:rPr>
        <w:t xml:space="preserve"> </w:t>
      </w:r>
      <w:r w:rsidR="009A068A" w:rsidRPr="00CC53A5">
        <w:rPr>
          <w:rFonts w:ascii="Helvetica" w:hAnsi="Helvetica" w:cs="Calibri"/>
          <w:noProof/>
          <w:szCs w:val="20"/>
        </w:rPr>
        <w:t>te D</w:t>
      </w:r>
      <w:r w:rsidRPr="00CC53A5">
        <w:rPr>
          <w:rFonts w:ascii="Helvetica" w:hAnsi="Helvetica" w:cs="Calibri"/>
          <w:noProof/>
          <w:szCs w:val="20"/>
        </w:rPr>
        <w:t xml:space="preserve">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406704" w14:textId="77777777" w:rsidR="00691060" w:rsidRPr="00CC53A5" w:rsidRDefault="00691060" w:rsidP="00397F5A">
      <w:pPr>
        <w:spacing w:line="280" w:lineRule="atLeast"/>
        <w:contextualSpacing/>
        <w:rPr>
          <w:rFonts w:ascii="Helvetica" w:hAnsi="Helvetica" w:cs="Calibri"/>
          <w:noProof/>
          <w:szCs w:val="20"/>
        </w:rPr>
      </w:pPr>
    </w:p>
    <w:p w14:paraId="08669936" w14:textId="35051697" w:rsidR="00397F5A" w:rsidRPr="00CC53A5" w:rsidRDefault="00A36833" w:rsidP="00397F5A">
      <w:pPr>
        <w:spacing w:line="280" w:lineRule="atLeast"/>
        <w:contextualSpacing/>
        <w:rPr>
          <w:rFonts w:ascii="Helvetica" w:hAnsi="Helvetica" w:cs="Calibri"/>
          <w:noProof/>
          <w:szCs w:val="20"/>
        </w:rPr>
      </w:pPr>
      <w:r w:rsidRPr="00CC53A5">
        <w:rPr>
          <w:rFonts w:ascii="Helvetica" w:hAnsi="Helvetica" w:cs="Calibri"/>
          <w:noProof/>
          <w:szCs w:val="20"/>
        </w:rPr>
        <w:t xml:space="preserve">Ponudnik, ki je v enem od položajev iz točke </w:t>
      </w:r>
      <w:r w:rsidR="00636BC6" w:rsidRPr="00CC53A5">
        <w:rPr>
          <w:rFonts w:ascii="Helvetica" w:hAnsi="Helvetica" w:cs="Calibri"/>
          <w:noProof/>
          <w:szCs w:val="20"/>
        </w:rPr>
        <w:t>4.3.a) in 4.3.d)</w:t>
      </w:r>
      <w:r w:rsidRPr="00CC53A5">
        <w:rPr>
          <w:rFonts w:ascii="Helvetica" w:hAnsi="Helvetica" w:cs="Calibri"/>
          <w:noProof/>
          <w:szCs w:val="20"/>
        </w:rPr>
        <w:t xml:space="preserve"> te </w:t>
      </w:r>
      <w:r w:rsidR="00636BC6" w:rsidRPr="00CC53A5">
        <w:rPr>
          <w:rFonts w:ascii="Helvetica" w:hAnsi="Helvetica" w:cs="Calibri"/>
          <w:noProof/>
          <w:szCs w:val="20"/>
        </w:rPr>
        <w:t>D</w:t>
      </w:r>
      <w:r w:rsidRPr="00CC53A5">
        <w:rPr>
          <w:rFonts w:ascii="Helvetica" w:hAnsi="Helvetica" w:cs="Calibri"/>
          <w:noProof/>
          <w:szCs w:val="20"/>
        </w:rPr>
        <w:t xml:space="preserve">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7EF6227B" w14:textId="77777777" w:rsidR="001D6E20" w:rsidRDefault="001D6E20" w:rsidP="00397F5A">
      <w:pPr>
        <w:spacing w:line="280" w:lineRule="atLeast"/>
        <w:contextualSpacing/>
        <w:rPr>
          <w:rFonts w:ascii="Helvetica" w:hAnsi="Helvetica" w:cs="Calibri"/>
          <w:noProof/>
          <w:szCs w:val="20"/>
        </w:rPr>
      </w:pPr>
    </w:p>
    <w:p w14:paraId="63AC8721" w14:textId="77777777" w:rsidR="00A05AEA" w:rsidRDefault="00A05AEA" w:rsidP="00397F5A">
      <w:pPr>
        <w:spacing w:line="280" w:lineRule="atLeast"/>
        <w:contextualSpacing/>
        <w:rPr>
          <w:rFonts w:ascii="Helvetica" w:hAnsi="Helvetica" w:cs="Calibri"/>
          <w:noProof/>
          <w:szCs w:val="20"/>
        </w:rPr>
      </w:pPr>
    </w:p>
    <w:p w14:paraId="46A06B59" w14:textId="77777777" w:rsidR="00A05AEA" w:rsidRPr="00CC53A5" w:rsidRDefault="00A05AEA" w:rsidP="00397F5A">
      <w:pPr>
        <w:spacing w:line="280" w:lineRule="atLeast"/>
        <w:contextualSpacing/>
        <w:rPr>
          <w:rFonts w:ascii="Helvetica" w:hAnsi="Helvetica" w:cs="Calibri"/>
          <w:noProof/>
          <w:szCs w:val="20"/>
        </w:rPr>
      </w:pPr>
    </w:p>
    <w:p w14:paraId="42B02A90" w14:textId="77777777" w:rsidR="00EE1DA5" w:rsidRPr="00CC53A5" w:rsidRDefault="00EE1DA5" w:rsidP="00F16B7A">
      <w:pPr>
        <w:pStyle w:val="Heading2"/>
        <w:rPr>
          <w:b/>
          <w:noProof/>
        </w:rPr>
      </w:pPr>
      <w:bookmarkStart w:id="132" w:name="_Toc224527389"/>
      <w:bookmarkStart w:id="133" w:name="_Toc128383621"/>
      <w:bookmarkStart w:id="134" w:name="_Toc202953897"/>
      <w:r w:rsidRPr="00CC53A5">
        <w:rPr>
          <w:b/>
          <w:noProof/>
        </w:rPr>
        <w:t>Dokumenti v ponudbeni dokumentaciji</w:t>
      </w:r>
      <w:bookmarkEnd w:id="132"/>
      <w:bookmarkEnd w:id="133"/>
      <w:bookmarkEnd w:id="134"/>
    </w:p>
    <w:p w14:paraId="7B5D9CBE" w14:textId="201B9E6E" w:rsidR="005432AC" w:rsidRPr="00CC53A5" w:rsidRDefault="005432AC" w:rsidP="005432AC">
      <w:pPr>
        <w:rPr>
          <w:b/>
          <w:i/>
          <w:noProof/>
        </w:rPr>
      </w:pPr>
    </w:p>
    <w:p w14:paraId="3CFBB1A3" w14:textId="1349818D" w:rsidR="00FC3B00" w:rsidRPr="00CC53A5" w:rsidRDefault="00FC3B00" w:rsidP="009F28A8">
      <w:pPr>
        <w:spacing w:line="280" w:lineRule="exact"/>
        <w:rPr>
          <w:b/>
          <w:noProof/>
        </w:rPr>
      </w:pPr>
      <w:bookmarkStart w:id="135" w:name="_Hlk66690918"/>
      <w:r w:rsidRPr="00CC53A5">
        <w:rPr>
          <w:b/>
          <w:noProof/>
        </w:rPr>
        <w:t>Ponudnik v sistem e-JN v razdelek »Skupna ponudbena vrednost« v zato namenjen prostor vpiše ponudbeni znesek brez davka v EUR in znesek davka v EUR. Znesek skupaj z davkom v EUR se izračuna samodejno.</w:t>
      </w:r>
    </w:p>
    <w:p w14:paraId="4346450F" w14:textId="77777777" w:rsidR="00FC3B00" w:rsidRPr="00CC53A5" w:rsidRDefault="00FC3B00" w:rsidP="009F28A8">
      <w:pPr>
        <w:spacing w:line="280" w:lineRule="exact"/>
        <w:rPr>
          <w:b/>
          <w:noProof/>
        </w:rPr>
      </w:pPr>
    </w:p>
    <w:p w14:paraId="60432231" w14:textId="7AB944CB" w:rsidR="00FC3B00" w:rsidRPr="00CC53A5" w:rsidRDefault="00FC3B00" w:rsidP="009F28A8">
      <w:pPr>
        <w:spacing w:line="280" w:lineRule="exact"/>
        <w:rPr>
          <w:b/>
          <w:noProof/>
        </w:rPr>
      </w:pPr>
      <w:r w:rsidRPr="00CC53A5">
        <w:rPr>
          <w:b/>
          <w:noProof/>
        </w:rPr>
        <w:t>V del »Predračun« pa naloži obraz</w:t>
      </w:r>
      <w:r w:rsidR="002B7D4C" w:rsidRPr="00CC53A5">
        <w:rPr>
          <w:b/>
          <w:noProof/>
        </w:rPr>
        <w:t>ce</w:t>
      </w:r>
      <w:r w:rsidRPr="00CC53A5">
        <w:rPr>
          <w:b/>
          <w:noProof/>
        </w:rPr>
        <w:t xml:space="preserve"> Povzetek predračuna / Rekapitulacija</w:t>
      </w:r>
      <w:r w:rsidR="00521027" w:rsidRPr="00CC53A5">
        <w:rPr>
          <w:b/>
          <w:noProof/>
        </w:rPr>
        <w:t xml:space="preserve"> </w:t>
      </w:r>
      <w:r w:rsidRPr="00CC53A5">
        <w:rPr>
          <w:b/>
          <w:noProof/>
        </w:rPr>
        <w:t>(OBR-3</w:t>
      </w:r>
      <w:r w:rsidR="0052186E" w:rsidRPr="00CC53A5">
        <w:rPr>
          <w:b/>
          <w:noProof/>
        </w:rPr>
        <w:t>)</w:t>
      </w:r>
      <w:r w:rsidR="002B7D4C" w:rsidRPr="00CC53A5">
        <w:rPr>
          <w:b/>
          <w:noProof/>
        </w:rPr>
        <w:t xml:space="preserve">, </w:t>
      </w:r>
      <w:r w:rsidRPr="00CC53A5">
        <w:rPr>
          <w:b/>
          <w:noProof/>
        </w:rPr>
        <w:t>zahtevan</w:t>
      </w:r>
      <w:r w:rsidR="00521027" w:rsidRPr="00CC53A5">
        <w:rPr>
          <w:b/>
          <w:noProof/>
        </w:rPr>
        <w:t xml:space="preserve"> v točki 4.2.3</w:t>
      </w:r>
      <w:r w:rsidR="002B7D4C" w:rsidRPr="00CC53A5">
        <w:rPr>
          <w:b/>
          <w:noProof/>
        </w:rPr>
        <w:t xml:space="preserve"> </w:t>
      </w:r>
      <w:r w:rsidRPr="00CC53A5">
        <w:rPr>
          <w:b/>
          <w:noProof/>
        </w:rPr>
        <w:t>Dokumentacije v zvez</w:t>
      </w:r>
      <w:r w:rsidR="002B7D4C" w:rsidRPr="00CC53A5">
        <w:rPr>
          <w:b/>
          <w:noProof/>
        </w:rPr>
        <w:t>i</w:t>
      </w:r>
      <w:r w:rsidRPr="00CC53A5">
        <w:rPr>
          <w:b/>
          <w:noProof/>
        </w:rPr>
        <w:t xml:space="preserve"> z oddajo javnega naročila v </w:t>
      </w:r>
      <w:r w:rsidR="002B7D4C" w:rsidRPr="00CC53A5">
        <w:rPr>
          <w:b/>
          <w:noProof/>
        </w:rPr>
        <w:t xml:space="preserve">obliki </w:t>
      </w:r>
      <w:r w:rsidRPr="00CC53A5">
        <w:rPr>
          <w:b/>
          <w:noProof/>
        </w:rPr>
        <w:t>pdf.</w:t>
      </w:r>
    </w:p>
    <w:p w14:paraId="4192E5E7" w14:textId="77777777" w:rsidR="00FC3B00" w:rsidRPr="00CC53A5" w:rsidRDefault="00FC3B00" w:rsidP="009F28A8">
      <w:pPr>
        <w:spacing w:line="280" w:lineRule="exact"/>
        <w:rPr>
          <w:b/>
          <w:noProof/>
        </w:rPr>
      </w:pPr>
    </w:p>
    <w:p w14:paraId="519E4A77" w14:textId="6FC37EF5" w:rsidR="00FC3B00" w:rsidRPr="00CC53A5" w:rsidRDefault="00FC3B00" w:rsidP="009F28A8">
      <w:pPr>
        <w:spacing w:line="280" w:lineRule="exact"/>
        <w:rPr>
          <w:b/>
          <w:noProof/>
        </w:rPr>
      </w:pPr>
      <w:r w:rsidRPr="00CC53A5">
        <w:rPr>
          <w:b/>
          <w:noProof/>
        </w:rPr>
        <w:t>»Skupn</w:t>
      </w:r>
      <w:r w:rsidR="002B7D4C" w:rsidRPr="00CC53A5">
        <w:rPr>
          <w:b/>
          <w:noProof/>
        </w:rPr>
        <w:t>e</w:t>
      </w:r>
      <w:r w:rsidRPr="00CC53A5">
        <w:rPr>
          <w:b/>
          <w:noProof/>
        </w:rPr>
        <w:t xml:space="preserve"> ponudben</w:t>
      </w:r>
      <w:r w:rsidR="002B7D4C" w:rsidRPr="00CC53A5">
        <w:rPr>
          <w:b/>
          <w:noProof/>
        </w:rPr>
        <w:t>e</w:t>
      </w:r>
      <w:r w:rsidRPr="00CC53A5">
        <w:rPr>
          <w:b/>
          <w:noProof/>
        </w:rPr>
        <w:t xml:space="preserve"> vrednost</w:t>
      </w:r>
      <w:r w:rsidR="002B7D4C" w:rsidRPr="00CC53A5">
        <w:rPr>
          <w:b/>
          <w:noProof/>
        </w:rPr>
        <w:t>i</w:t>
      </w:r>
      <w:r w:rsidRPr="00CC53A5">
        <w:rPr>
          <w:b/>
          <w:noProof/>
        </w:rPr>
        <w:t>«, ki bo</w:t>
      </w:r>
      <w:r w:rsidR="002B7D4C" w:rsidRPr="00CC53A5">
        <w:rPr>
          <w:b/>
          <w:noProof/>
        </w:rPr>
        <w:t>do vpisane</w:t>
      </w:r>
      <w:r w:rsidRPr="00CC53A5">
        <w:rPr>
          <w:b/>
          <w:noProof/>
        </w:rPr>
        <w:t xml:space="preserve"> v istoimensk</w:t>
      </w:r>
      <w:r w:rsidR="002B7D4C" w:rsidRPr="00CC53A5">
        <w:rPr>
          <w:b/>
          <w:noProof/>
        </w:rPr>
        <w:t>e</w:t>
      </w:r>
      <w:r w:rsidRPr="00CC53A5">
        <w:rPr>
          <w:b/>
          <w:noProof/>
        </w:rPr>
        <w:t xml:space="preserve"> razdel</w:t>
      </w:r>
      <w:r w:rsidR="002B7D4C" w:rsidRPr="00CC53A5">
        <w:rPr>
          <w:b/>
          <w:noProof/>
        </w:rPr>
        <w:t>ke</w:t>
      </w:r>
      <w:r w:rsidRPr="00CC53A5">
        <w:rPr>
          <w:b/>
          <w:noProof/>
        </w:rPr>
        <w:t xml:space="preserve"> in dokument</w:t>
      </w:r>
      <w:r w:rsidR="002B7D4C" w:rsidRPr="00CC53A5">
        <w:rPr>
          <w:b/>
          <w:noProof/>
        </w:rPr>
        <w:t>i</w:t>
      </w:r>
      <w:r w:rsidRPr="00CC53A5">
        <w:rPr>
          <w:b/>
          <w:noProof/>
        </w:rPr>
        <w:t>, ki bo</w:t>
      </w:r>
      <w:r w:rsidR="002B7D4C" w:rsidRPr="00CC53A5">
        <w:rPr>
          <w:b/>
          <w:noProof/>
        </w:rPr>
        <w:t>do</w:t>
      </w:r>
      <w:r w:rsidRPr="00CC53A5">
        <w:rPr>
          <w:b/>
          <w:noProof/>
        </w:rPr>
        <w:t xml:space="preserve"> naložen</w:t>
      </w:r>
      <w:r w:rsidR="002B7D4C" w:rsidRPr="00CC53A5">
        <w:rPr>
          <w:b/>
          <w:noProof/>
        </w:rPr>
        <w:t>i</w:t>
      </w:r>
      <w:r w:rsidRPr="00CC53A5">
        <w:rPr>
          <w:b/>
          <w:noProof/>
        </w:rPr>
        <w:t xml:space="preserve"> kot predračun</w:t>
      </w:r>
      <w:r w:rsidR="002B7D4C" w:rsidRPr="00CC53A5">
        <w:rPr>
          <w:b/>
          <w:noProof/>
        </w:rPr>
        <w:t>i</w:t>
      </w:r>
      <w:r w:rsidRPr="00CC53A5">
        <w:rPr>
          <w:b/>
          <w:noProof/>
        </w:rPr>
        <w:t xml:space="preserve"> v del »Predračun«, bo</w:t>
      </w:r>
      <w:r w:rsidR="002B7D4C" w:rsidRPr="00CC53A5">
        <w:rPr>
          <w:b/>
          <w:noProof/>
        </w:rPr>
        <w:t>do</w:t>
      </w:r>
      <w:r w:rsidRPr="00CC53A5">
        <w:rPr>
          <w:b/>
          <w:noProof/>
        </w:rPr>
        <w:t xml:space="preserve"> razvidn</w:t>
      </w:r>
      <w:r w:rsidR="002B7D4C" w:rsidRPr="00CC53A5">
        <w:rPr>
          <w:b/>
          <w:noProof/>
        </w:rPr>
        <w:t>e</w:t>
      </w:r>
      <w:r w:rsidRPr="00CC53A5">
        <w:rPr>
          <w:b/>
          <w:noProof/>
        </w:rPr>
        <w:t xml:space="preserve"> in dostopn</w:t>
      </w:r>
      <w:r w:rsidR="002B7D4C" w:rsidRPr="00CC53A5">
        <w:rPr>
          <w:b/>
          <w:noProof/>
        </w:rPr>
        <w:t>e</w:t>
      </w:r>
      <w:r w:rsidRPr="00CC53A5">
        <w:rPr>
          <w:b/>
          <w:noProof/>
        </w:rPr>
        <w:t xml:space="preserve"> na javnem odpiranju ponudb.</w:t>
      </w:r>
    </w:p>
    <w:p w14:paraId="3CDEB23B" w14:textId="77777777" w:rsidR="00DB47BA" w:rsidRPr="00CC53A5" w:rsidRDefault="00DB47BA" w:rsidP="009F28A8">
      <w:pPr>
        <w:spacing w:line="280" w:lineRule="exact"/>
        <w:rPr>
          <w:b/>
          <w:bCs/>
          <w:noProof/>
        </w:rPr>
      </w:pPr>
    </w:p>
    <w:p w14:paraId="7C4C84E2" w14:textId="14670A12" w:rsidR="005432AC" w:rsidRPr="00CC53A5" w:rsidRDefault="00DB47BA" w:rsidP="009F28A8">
      <w:pPr>
        <w:spacing w:line="280" w:lineRule="exact"/>
        <w:rPr>
          <w:b/>
          <w:bCs/>
          <w:noProof/>
        </w:rPr>
      </w:pPr>
      <w:r w:rsidRPr="00CC53A5">
        <w:rPr>
          <w:b/>
          <w:bCs/>
          <w:noProof/>
        </w:rPr>
        <w:t>V primeru razhajanj med podatki navedenimi v razdelku »Skupna ponudbena vrednost« in dokument</w:t>
      </w:r>
      <w:r w:rsidR="002B7D4C" w:rsidRPr="00CC53A5">
        <w:rPr>
          <w:b/>
          <w:bCs/>
          <w:noProof/>
        </w:rPr>
        <w:t>ih</w:t>
      </w:r>
      <w:r w:rsidRPr="00CC53A5">
        <w:rPr>
          <w:b/>
          <w:bCs/>
          <w:noProof/>
        </w:rPr>
        <w:t xml:space="preserve">, ki </w:t>
      </w:r>
      <w:r w:rsidR="002B7D4C" w:rsidRPr="00CC53A5">
        <w:rPr>
          <w:b/>
          <w:bCs/>
          <w:noProof/>
        </w:rPr>
        <w:t>so</w:t>
      </w:r>
      <w:r w:rsidRPr="00CC53A5">
        <w:rPr>
          <w:b/>
          <w:bCs/>
          <w:noProof/>
        </w:rPr>
        <w:t xml:space="preserve"> predložen</w:t>
      </w:r>
      <w:r w:rsidR="002B7D4C" w:rsidRPr="00CC53A5">
        <w:rPr>
          <w:b/>
          <w:bCs/>
          <w:noProof/>
        </w:rPr>
        <w:t>i</w:t>
      </w:r>
      <w:r w:rsidRPr="00CC53A5">
        <w:rPr>
          <w:b/>
          <w:bCs/>
          <w:noProof/>
        </w:rPr>
        <w:t xml:space="preserve"> v delu »Predračun«, kot veljavni štejejo podatki v dokument</w:t>
      </w:r>
      <w:r w:rsidR="002B7D4C" w:rsidRPr="00CC53A5">
        <w:rPr>
          <w:b/>
          <w:bCs/>
          <w:noProof/>
        </w:rPr>
        <w:t>ih</w:t>
      </w:r>
      <w:r w:rsidRPr="00CC53A5">
        <w:rPr>
          <w:b/>
          <w:bCs/>
          <w:noProof/>
        </w:rPr>
        <w:t xml:space="preserve">, ki </w:t>
      </w:r>
      <w:r w:rsidR="002B7D4C" w:rsidRPr="00CC53A5">
        <w:rPr>
          <w:b/>
          <w:bCs/>
          <w:noProof/>
        </w:rPr>
        <w:t>so</w:t>
      </w:r>
      <w:r w:rsidRPr="00CC53A5">
        <w:rPr>
          <w:b/>
          <w:bCs/>
          <w:noProof/>
        </w:rPr>
        <w:t xml:space="preserve"> predložen</w:t>
      </w:r>
      <w:r w:rsidR="002B7D4C" w:rsidRPr="00CC53A5">
        <w:rPr>
          <w:b/>
          <w:bCs/>
          <w:noProof/>
        </w:rPr>
        <w:t>i</w:t>
      </w:r>
      <w:r w:rsidRPr="00CC53A5">
        <w:rPr>
          <w:b/>
          <w:bCs/>
          <w:noProof/>
        </w:rPr>
        <w:t xml:space="preserve"> v delu »Predračun«.</w:t>
      </w:r>
    </w:p>
    <w:p w14:paraId="5D7F0D40" w14:textId="77777777" w:rsidR="009F28A8" w:rsidRPr="00CC53A5" w:rsidRDefault="009F28A8" w:rsidP="009F28A8">
      <w:pPr>
        <w:spacing w:line="280" w:lineRule="exact"/>
        <w:rPr>
          <w:b/>
          <w:bCs/>
          <w:noProof/>
        </w:rPr>
      </w:pPr>
    </w:p>
    <w:p w14:paraId="1E92DFB8" w14:textId="1A7CFCF8" w:rsidR="005432AC" w:rsidRPr="00CC53A5" w:rsidRDefault="005432AC" w:rsidP="009F28A8">
      <w:pPr>
        <w:spacing w:line="280" w:lineRule="exact"/>
        <w:rPr>
          <w:b/>
          <w:noProof/>
        </w:rPr>
      </w:pPr>
      <w:bookmarkStart w:id="136" w:name="_Hlk66690595"/>
      <w:r w:rsidRPr="00A05AEA">
        <w:rPr>
          <w:b/>
          <w:noProof/>
        </w:rPr>
        <w:t>Ponudnik mora predložiti tudi ostale dokumente</w:t>
      </w:r>
      <w:r w:rsidR="008D7087" w:rsidRPr="00A05AEA">
        <w:rPr>
          <w:b/>
          <w:noProof/>
        </w:rPr>
        <w:t>, ki so zahtevani v točkah od 4.2.</w:t>
      </w:r>
      <w:r w:rsidR="00153EAE" w:rsidRPr="00A05AEA">
        <w:rPr>
          <w:b/>
          <w:noProof/>
        </w:rPr>
        <w:t>1</w:t>
      </w:r>
      <w:r w:rsidR="008D7087" w:rsidRPr="00A05AEA">
        <w:rPr>
          <w:b/>
          <w:noProof/>
        </w:rPr>
        <w:t xml:space="preserve"> do 4</w:t>
      </w:r>
      <w:r w:rsidR="006B165A" w:rsidRPr="00A05AEA">
        <w:rPr>
          <w:b/>
          <w:noProof/>
        </w:rPr>
        <w:t>.2.1</w:t>
      </w:r>
      <w:r w:rsidR="00A05AEA" w:rsidRPr="00A05AEA">
        <w:rPr>
          <w:b/>
          <w:noProof/>
        </w:rPr>
        <w:t>4</w:t>
      </w:r>
      <w:r w:rsidR="006B165A" w:rsidRPr="00CC53A5">
        <w:rPr>
          <w:b/>
          <w:noProof/>
        </w:rPr>
        <w:t xml:space="preserve"> </w:t>
      </w:r>
      <w:r w:rsidR="008D7087" w:rsidRPr="00CC53A5">
        <w:rPr>
          <w:b/>
          <w:noProof/>
        </w:rPr>
        <w:t>Dokumentacije v zvezi z oddajo javnega naročila</w:t>
      </w:r>
      <w:r w:rsidR="00B562D9" w:rsidRPr="00CC53A5">
        <w:rPr>
          <w:b/>
          <w:noProof/>
        </w:rPr>
        <w:t xml:space="preserve"> v razdelek »</w:t>
      </w:r>
      <w:r w:rsidR="00FC3B00" w:rsidRPr="00CC53A5">
        <w:rPr>
          <w:b/>
          <w:noProof/>
        </w:rPr>
        <w:t>Dokumenti</w:t>
      </w:r>
      <w:r w:rsidR="00B562D9" w:rsidRPr="00CC53A5">
        <w:rPr>
          <w:b/>
          <w:noProof/>
        </w:rPr>
        <w:t>«</w:t>
      </w:r>
      <w:r w:rsidR="00FC3B00" w:rsidRPr="00CC53A5">
        <w:rPr>
          <w:b/>
          <w:noProof/>
        </w:rPr>
        <w:t>, del »Ostale priloge«</w:t>
      </w:r>
      <w:r w:rsidR="00B562D9" w:rsidRPr="00CC53A5">
        <w:rPr>
          <w:b/>
          <w:noProof/>
        </w:rPr>
        <w:t>.</w:t>
      </w:r>
    </w:p>
    <w:p w14:paraId="38CA2228" w14:textId="3733EDE9" w:rsidR="00746AAD" w:rsidRPr="00CC53A5" w:rsidRDefault="00746AAD" w:rsidP="009F28A8">
      <w:pPr>
        <w:spacing w:line="280" w:lineRule="exact"/>
        <w:rPr>
          <w:b/>
          <w:noProof/>
        </w:rPr>
      </w:pPr>
    </w:p>
    <w:p w14:paraId="5E3ACC2C" w14:textId="31B87AB6" w:rsidR="00746AAD" w:rsidRPr="00CC53A5" w:rsidRDefault="00746AAD" w:rsidP="009F28A8">
      <w:pPr>
        <w:spacing w:line="280" w:lineRule="exact"/>
        <w:rPr>
          <w:b/>
          <w:iCs/>
          <w:noProof/>
        </w:rPr>
      </w:pPr>
      <w:bookmarkStart w:id="137" w:name="_Hlk76978485"/>
      <w:r w:rsidRPr="00CC53A5">
        <w:rPr>
          <w:b/>
          <w:iCs/>
          <w:noProof/>
        </w:rPr>
        <w:t>Ponudnik, ki v sistemu e-JN oddaja ponudbo, naloži svoj ESPD v razdelek »Dokumenti«, del »ESPD – ponudnik«, ESPD ostalih sodelujočih pa naloži v razdelek »Sodelujoči«, del »ESPD – ostali sodelujoči«.</w:t>
      </w:r>
      <w:bookmarkEnd w:id="137"/>
    </w:p>
    <w:bookmarkEnd w:id="135"/>
    <w:bookmarkEnd w:id="136"/>
    <w:p w14:paraId="039D5503" w14:textId="77777777" w:rsidR="005432AC" w:rsidRPr="00CC53A5" w:rsidRDefault="005432AC" w:rsidP="009F28A8">
      <w:pPr>
        <w:spacing w:line="280" w:lineRule="exact"/>
        <w:rPr>
          <w:rFonts w:cs="Arial"/>
          <w:noProof/>
        </w:rPr>
      </w:pPr>
    </w:p>
    <w:p w14:paraId="45D30C49" w14:textId="77777777" w:rsidR="005432AC" w:rsidRPr="00CC53A5" w:rsidRDefault="005432AC" w:rsidP="009F28A8">
      <w:pPr>
        <w:spacing w:line="280" w:lineRule="exact"/>
        <w:rPr>
          <w:rFonts w:eastAsia="Calibri"/>
          <w:noProof/>
        </w:rPr>
      </w:pPr>
      <w:r w:rsidRPr="00CC53A5">
        <w:rPr>
          <w:rFonts w:eastAsia="Calibri"/>
          <w:noProof/>
        </w:rPr>
        <w:t xml:space="preserve">Ponudnik mora vse ponudbene dokumente skenirati ter jih v PDF obliki predložiti v svojo elektronsko ponudbo. Pred tem mora obrazce, kjer je to zahtevano, izpolniti, podpisati in žigosati. </w:t>
      </w:r>
    </w:p>
    <w:p w14:paraId="13FC25EE" w14:textId="77777777" w:rsidR="00C069A6" w:rsidRDefault="00C069A6" w:rsidP="005432AC">
      <w:pPr>
        <w:rPr>
          <w:rFonts w:cs="Arial"/>
          <w:b/>
          <w:noProof/>
        </w:rPr>
      </w:pPr>
    </w:p>
    <w:p w14:paraId="40E835FA" w14:textId="77777777" w:rsidR="00B22898" w:rsidRDefault="00B22898" w:rsidP="005432AC">
      <w:pPr>
        <w:rPr>
          <w:rFonts w:cs="Arial"/>
          <w:b/>
          <w:noProof/>
        </w:rPr>
      </w:pPr>
    </w:p>
    <w:p w14:paraId="7D1D8A23" w14:textId="77777777" w:rsidR="00B22898" w:rsidRDefault="00B22898" w:rsidP="005432AC">
      <w:pPr>
        <w:rPr>
          <w:rFonts w:cs="Arial"/>
          <w:b/>
          <w:noProof/>
        </w:rPr>
      </w:pPr>
    </w:p>
    <w:p w14:paraId="279F031E" w14:textId="77777777" w:rsidR="00B22898" w:rsidRDefault="00B22898" w:rsidP="005432AC">
      <w:pPr>
        <w:rPr>
          <w:rFonts w:cs="Arial"/>
          <w:b/>
          <w:noProof/>
        </w:rPr>
      </w:pPr>
    </w:p>
    <w:p w14:paraId="3D97255F" w14:textId="77777777" w:rsidR="00B22898" w:rsidRDefault="00B22898" w:rsidP="005432AC">
      <w:pPr>
        <w:rPr>
          <w:rFonts w:cs="Arial"/>
          <w:b/>
          <w:noProof/>
        </w:rPr>
      </w:pPr>
    </w:p>
    <w:p w14:paraId="07858A1C" w14:textId="77777777" w:rsidR="00B22898" w:rsidRPr="00CC53A5" w:rsidRDefault="00B22898" w:rsidP="005432AC">
      <w:pPr>
        <w:rPr>
          <w:rFonts w:cs="Arial"/>
          <w:b/>
          <w:noProof/>
        </w:rPr>
      </w:pPr>
    </w:p>
    <w:p w14:paraId="4200E959" w14:textId="2D1183DB" w:rsidR="005432AC" w:rsidRPr="00CC53A5" w:rsidRDefault="005432AC" w:rsidP="005432AC">
      <w:pPr>
        <w:rPr>
          <w:rFonts w:cs="Arial"/>
          <w:b/>
          <w:noProof/>
        </w:rPr>
      </w:pPr>
      <w:r w:rsidRPr="00CC53A5">
        <w:rPr>
          <w:rFonts w:cs="Arial"/>
          <w:b/>
          <w:noProof/>
        </w:rPr>
        <w:lastRenderedPageBreak/>
        <w:t>Ponudbena dokumentacija mora vsebovati spodaj navedene dokumente:</w:t>
      </w:r>
    </w:p>
    <w:p w14:paraId="539836B4" w14:textId="4316F41C" w:rsidR="00062CCA" w:rsidRPr="00CC53A5" w:rsidRDefault="005432AC" w:rsidP="00062CCA">
      <w:pPr>
        <w:pStyle w:val="Heading3"/>
        <w:rPr>
          <w:b/>
          <w:noProof/>
        </w:rPr>
      </w:pPr>
      <w:bookmarkStart w:id="138" w:name="_Toc128383622"/>
      <w:bookmarkStart w:id="139" w:name="_Toc202953898"/>
      <w:r w:rsidRPr="00CC53A5">
        <w:rPr>
          <w:b/>
          <w:noProof/>
        </w:rPr>
        <w:t>Podatki o ponudniku</w:t>
      </w:r>
      <w:r w:rsidR="00F707F7" w:rsidRPr="00CC53A5">
        <w:rPr>
          <w:b/>
          <w:noProof/>
        </w:rPr>
        <w:t xml:space="preserve"> </w:t>
      </w:r>
      <w:r w:rsidR="00754454" w:rsidRPr="00CC53A5">
        <w:rPr>
          <w:b/>
          <w:noProof/>
        </w:rPr>
        <w:t>(</w:t>
      </w:r>
      <w:r w:rsidR="00D109AD" w:rsidRPr="00CC53A5">
        <w:rPr>
          <w:b/>
          <w:noProof/>
        </w:rPr>
        <w:t>OBR-1)</w:t>
      </w:r>
      <w:bookmarkStart w:id="140" w:name="_Toc126544260"/>
      <w:bookmarkStart w:id="141" w:name="_Toc135543643"/>
      <w:bookmarkStart w:id="142" w:name="_Toc145817410"/>
      <w:bookmarkStart w:id="143" w:name="_Toc224527392"/>
      <w:bookmarkEnd w:id="138"/>
      <w:bookmarkEnd w:id="139"/>
    </w:p>
    <w:p w14:paraId="2FD503DF" w14:textId="194D116B" w:rsidR="00062CCA" w:rsidRPr="00CC53A5" w:rsidRDefault="00062CCA" w:rsidP="00062CCA">
      <w:pPr>
        <w:pStyle w:val="Heading3"/>
        <w:rPr>
          <w:b/>
          <w:noProof/>
        </w:rPr>
      </w:pPr>
      <w:bookmarkStart w:id="144" w:name="_Toc97705408"/>
      <w:bookmarkStart w:id="145" w:name="_Toc194395173"/>
      <w:bookmarkStart w:id="146" w:name="_Toc202953899"/>
      <w:r w:rsidRPr="00CC53A5">
        <w:rPr>
          <w:b/>
          <w:noProof/>
        </w:rPr>
        <w:t>Izjava o sprejemanju pogojev javnega naročila (OBR-2)</w:t>
      </w:r>
      <w:bookmarkEnd w:id="144"/>
      <w:bookmarkEnd w:id="145"/>
      <w:bookmarkEnd w:id="146"/>
    </w:p>
    <w:p w14:paraId="1DB64974" w14:textId="2CF750AF" w:rsidR="00D109AD" w:rsidRPr="00CC53A5" w:rsidRDefault="00DE54D7" w:rsidP="00F16B7A">
      <w:pPr>
        <w:pStyle w:val="Heading3"/>
        <w:rPr>
          <w:b/>
          <w:noProof/>
        </w:rPr>
      </w:pPr>
      <w:bookmarkStart w:id="147" w:name="_Toc128383624"/>
      <w:bookmarkStart w:id="148" w:name="_Toc202953900"/>
      <w:bookmarkStart w:id="149" w:name="_Toc425329038"/>
      <w:bookmarkStart w:id="150" w:name="_Toc509387562"/>
      <w:bookmarkEnd w:id="140"/>
      <w:bookmarkEnd w:id="141"/>
      <w:bookmarkEnd w:id="142"/>
      <w:bookmarkEnd w:id="143"/>
      <w:r w:rsidRPr="00CC53A5">
        <w:rPr>
          <w:b/>
          <w:noProof/>
        </w:rPr>
        <w:t>Povzetek p</w:t>
      </w:r>
      <w:r w:rsidR="00D109AD" w:rsidRPr="00CC53A5">
        <w:rPr>
          <w:b/>
          <w:noProof/>
        </w:rPr>
        <w:t>redračun</w:t>
      </w:r>
      <w:r w:rsidRPr="00CC53A5">
        <w:rPr>
          <w:b/>
          <w:noProof/>
        </w:rPr>
        <w:t>a</w:t>
      </w:r>
      <w:r w:rsidR="00EA37E9" w:rsidRPr="00CC53A5">
        <w:rPr>
          <w:b/>
          <w:noProof/>
        </w:rPr>
        <w:t xml:space="preserve"> / Rekapitulacija</w:t>
      </w:r>
      <w:r w:rsidR="00D109AD" w:rsidRPr="00CC53A5">
        <w:rPr>
          <w:b/>
          <w:noProof/>
        </w:rPr>
        <w:t xml:space="preserve"> (OBR-</w:t>
      </w:r>
      <w:r w:rsidR="00062CCA" w:rsidRPr="00CC53A5">
        <w:rPr>
          <w:b/>
          <w:noProof/>
        </w:rPr>
        <w:t>3</w:t>
      </w:r>
      <w:r w:rsidR="00D109AD" w:rsidRPr="00CC53A5">
        <w:rPr>
          <w:b/>
          <w:noProof/>
        </w:rPr>
        <w:t>)</w:t>
      </w:r>
      <w:bookmarkEnd w:id="147"/>
      <w:bookmarkEnd w:id="148"/>
    </w:p>
    <w:p w14:paraId="416AC789" w14:textId="3875AD95" w:rsidR="0068739F" w:rsidRPr="00CC53A5" w:rsidRDefault="0068739F" w:rsidP="0068739F">
      <w:bookmarkStart w:id="151" w:name="_Hlk194648185"/>
    </w:p>
    <w:p w14:paraId="5D9C35D0" w14:textId="2A92FA89" w:rsidR="00FC755A" w:rsidRPr="00CC53A5" w:rsidRDefault="00143DF9" w:rsidP="00782190">
      <w:pPr>
        <w:spacing w:line="280" w:lineRule="exact"/>
      </w:pPr>
      <w:r w:rsidRPr="00CC53A5">
        <w:t>Obrazec Povzetek predračuna / Rekapitulacija (OBR-</w:t>
      </w:r>
      <w:r w:rsidR="00062CCA" w:rsidRPr="00CC53A5">
        <w:t>3</w:t>
      </w:r>
      <w:r w:rsidRPr="00CC53A5">
        <w:t>) mora biti izdelan v skladu z Dokumentacij</w:t>
      </w:r>
      <w:r w:rsidR="00CD13E3" w:rsidRPr="00CC53A5">
        <w:t>o</w:t>
      </w:r>
      <w:r w:rsidRPr="00CC53A5">
        <w:t xml:space="preserve"> v zvezi z oddajo javnega naročila.</w:t>
      </w:r>
      <w:r w:rsidR="00397F5A" w:rsidRPr="00CC53A5">
        <w:t xml:space="preserve"> </w:t>
      </w:r>
      <w:r w:rsidR="00FC755A" w:rsidRPr="00CC53A5">
        <w:rPr>
          <w:szCs w:val="20"/>
        </w:rPr>
        <w:t>Cena navedena na obrazcu Povzetek predračuna / Rekapitulacija (OBR-</w:t>
      </w:r>
      <w:r w:rsidR="00062CCA" w:rsidRPr="00CC53A5">
        <w:rPr>
          <w:szCs w:val="20"/>
        </w:rPr>
        <w:t>3</w:t>
      </w:r>
      <w:r w:rsidR="00FC755A" w:rsidRPr="00CC53A5">
        <w:rPr>
          <w:szCs w:val="20"/>
        </w:rPr>
        <w:t>) mora biti izražena v EUR, lokacija naročnika, brez DDV.</w:t>
      </w:r>
    </w:p>
    <w:p w14:paraId="0D5D03B8" w14:textId="77777777" w:rsidR="00397F5A" w:rsidRPr="00CC53A5" w:rsidRDefault="00397F5A" w:rsidP="002306F7">
      <w:pPr>
        <w:rPr>
          <w:b/>
          <w:bCs/>
        </w:rPr>
      </w:pPr>
    </w:p>
    <w:p w14:paraId="688E40A7" w14:textId="281A8A69" w:rsidR="00DE6D45" w:rsidRDefault="002306F7" w:rsidP="00DE6D45">
      <w:pPr>
        <w:rPr>
          <w:b/>
          <w:bCs/>
        </w:rPr>
      </w:pPr>
      <w:bookmarkStart w:id="152" w:name="_Hlk106695502"/>
      <w:r w:rsidRPr="00CC53A5">
        <w:rPr>
          <w:b/>
          <w:bCs/>
        </w:rPr>
        <w:t xml:space="preserve">Plačilni pogoji: </w:t>
      </w:r>
    </w:p>
    <w:p w14:paraId="54996867" w14:textId="029F92EF" w:rsidR="00267E86" w:rsidRPr="00267E86" w:rsidRDefault="00267E86" w:rsidP="00267E86">
      <w:pPr>
        <w:pStyle w:val="ListParagraph"/>
        <w:numPr>
          <w:ilvl w:val="0"/>
          <w:numId w:val="10"/>
        </w:numPr>
      </w:pPr>
      <w:bookmarkStart w:id="153" w:name="_Hlk128472992"/>
      <w:bookmarkEnd w:id="152"/>
      <w:r w:rsidRPr="00267E86">
        <w:t>100 % - roku 30 dni od dneva uspešno opravljenega končnega prevzema opreme in predložitve s strani naročnika podpisanega zapisnika o opravljenem končnem prevzemu opreme.</w:t>
      </w:r>
    </w:p>
    <w:p w14:paraId="6633333F" w14:textId="77777777" w:rsidR="0047063A" w:rsidRPr="00CC53A5" w:rsidRDefault="0047063A" w:rsidP="0047063A">
      <w:pPr>
        <w:spacing w:line="280" w:lineRule="exact"/>
        <w:rPr>
          <w:i/>
        </w:rPr>
      </w:pPr>
    </w:p>
    <w:p w14:paraId="5FAD4616" w14:textId="3CE7EA76" w:rsidR="0047063A" w:rsidRPr="00CC53A5" w:rsidRDefault="0047063A" w:rsidP="0047063A">
      <w:pPr>
        <w:rPr>
          <w:b/>
          <w:bCs/>
        </w:rPr>
      </w:pPr>
      <w:r w:rsidRPr="00CC53A5">
        <w:rPr>
          <w:b/>
          <w:bCs/>
        </w:rPr>
        <w:t xml:space="preserve">Rok dobave: </w:t>
      </w:r>
    </w:p>
    <w:p w14:paraId="397CA069" w14:textId="5256484C" w:rsidR="0047063A" w:rsidRPr="00CC53A5" w:rsidRDefault="0026315B" w:rsidP="004D68AC">
      <w:pPr>
        <w:pStyle w:val="ListParagraph"/>
        <w:numPr>
          <w:ilvl w:val="0"/>
          <w:numId w:val="10"/>
        </w:numPr>
        <w:spacing w:line="280" w:lineRule="exact"/>
        <w:rPr>
          <w:i/>
        </w:rPr>
      </w:pPr>
      <w:r>
        <w:t xml:space="preserve">V roku </w:t>
      </w:r>
      <w:r w:rsidR="00267E86">
        <w:t>30</w:t>
      </w:r>
      <w:r w:rsidR="0047063A" w:rsidRPr="00CC53A5">
        <w:t xml:space="preserve"> dni od dneva veljavnosti pogodbe.</w:t>
      </w:r>
    </w:p>
    <w:p w14:paraId="58773646" w14:textId="77777777" w:rsidR="0047063A" w:rsidRPr="00CC53A5" w:rsidRDefault="0047063A" w:rsidP="0047063A">
      <w:pPr>
        <w:spacing w:line="280" w:lineRule="exact"/>
        <w:rPr>
          <w:i/>
        </w:rPr>
      </w:pPr>
    </w:p>
    <w:p w14:paraId="100B21C7" w14:textId="065377B6" w:rsidR="0047063A" w:rsidRPr="00CC53A5" w:rsidRDefault="0047063A" w:rsidP="0047063A">
      <w:pPr>
        <w:spacing w:line="280" w:lineRule="exact"/>
        <w:rPr>
          <w:i/>
        </w:rPr>
      </w:pPr>
      <w:r w:rsidRPr="00CC53A5">
        <w:rPr>
          <w:b/>
          <w:bCs/>
        </w:rPr>
        <w:t xml:space="preserve">Garancija: </w:t>
      </w:r>
    </w:p>
    <w:p w14:paraId="01876061" w14:textId="451F0267" w:rsidR="0047063A" w:rsidRPr="00CC53A5" w:rsidRDefault="0026315B" w:rsidP="004D68AC">
      <w:pPr>
        <w:pStyle w:val="ListParagraph"/>
        <w:numPr>
          <w:ilvl w:val="0"/>
          <w:numId w:val="10"/>
        </w:numPr>
        <w:spacing w:line="280" w:lineRule="exact"/>
        <w:rPr>
          <w:i/>
        </w:rPr>
      </w:pPr>
      <w:r>
        <w:t>Najmanj 24 mesecev</w:t>
      </w:r>
      <w:r w:rsidR="0047063A" w:rsidRPr="00CC53A5">
        <w:t>.</w:t>
      </w:r>
    </w:p>
    <w:p w14:paraId="2EE5807A" w14:textId="56B2FF09" w:rsidR="00782190" w:rsidRPr="00CC53A5" w:rsidRDefault="00782190" w:rsidP="00F16B7A">
      <w:pPr>
        <w:pStyle w:val="Heading3"/>
        <w:suppressAutoHyphens/>
        <w:rPr>
          <w:b/>
          <w:bCs w:val="0"/>
        </w:rPr>
      </w:pPr>
      <w:bookmarkStart w:id="154" w:name="_Toc162251490"/>
      <w:bookmarkStart w:id="155" w:name="_Toc202953901"/>
      <w:bookmarkStart w:id="156" w:name="_Toc128383633"/>
      <w:bookmarkEnd w:id="149"/>
      <w:bookmarkEnd w:id="150"/>
      <w:bookmarkEnd w:id="151"/>
      <w:bookmarkEnd w:id="153"/>
      <w:r w:rsidRPr="00CC53A5">
        <w:rPr>
          <w:b/>
          <w:bCs w:val="0"/>
        </w:rPr>
        <w:t>Izjava ponudnika, da je vsa oprema tovarniško nova (OBR-</w:t>
      </w:r>
      <w:r w:rsidR="001D6E20" w:rsidRPr="00CC53A5">
        <w:rPr>
          <w:b/>
          <w:bCs w:val="0"/>
        </w:rPr>
        <w:t>4</w:t>
      </w:r>
      <w:r w:rsidRPr="00CC53A5">
        <w:rPr>
          <w:b/>
          <w:bCs w:val="0"/>
        </w:rPr>
        <w:t>)</w:t>
      </w:r>
      <w:bookmarkEnd w:id="154"/>
      <w:bookmarkEnd w:id="155"/>
    </w:p>
    <w:p w14:paraId="093BDDFE" w14:textId="3B564E8E" w:rsidR="00F83E51" w:rsidRPr="00CC53A5" w:rsidRDefault="00782190" w:rsidP="00F83E51">
      <w:pPr>
        <w:pStyle w:val="Heading3"/>
        <w:rPr>
          <w:b/>
        </w:rPr>
      </w:pPr>
      <w:bookmarkStart w:id="157" w:name="_Toc162251491"/>
      <w:bookmarkStart w:id="158" w:name="_Toc202953902"/>
      <w:r w:rsidRPr="00CC53A5">
        <w:rPr>
          <w:b/>
        </w:rPr>
        <w:t>Izjava o zagotavljanju rezervnih delov za ponujen</w:t>
      </w:r>
      <w:r w:rsidR="006B165A" w:rsidRPr="00CC53A5">
        <w:rPr>
          <w:b/>
        </w:rPr>
        <w:t>o</w:t>
      </w:r>
      <w:r w:rsidRPr="00CC53A5">
        <w:rPr>
          <w:b/>
        </w:rPr>
        <w:t xml:space="preserve"> </w:t>
      </w:r>
      <w:r w:rsidR="006B165A" w:rsidRPr="00CC53A5">
        <w:rPr>
          <w:b/>
        </w:rPr>
        <w:t>opremo</w:t>
      </w:r>
      <w:r w:rsidRPr="00CC53A5">
        <w:rPr>
          <w:b/>
        </w:rPr>
        <w:t xml:space="preserve"> (OBR-</w:t>
      </w:r>
      <w:r w:rsidR="001D6E20" w:rsidRPr="00CC53A5">
        <w:rPr>
          <w:b/>
        </w:rPr>
        <w:t>5</w:t>
      </w:r>
      <w:r w:rsidRPr="00CC53A5">
        <w:rPr>
          <w:b/>
        </w:rPr>
        <w:t>)</w:t>
      </w:r>
      <w:bookmarkEnd w:id="157"/>
      <w:bookmarkEnd w:id="158"/>
    </w:p>
    <w:p w14:paraId="57315158" w14:textId="479ABC7F" w:rsidR="00F83E51" w:rsidRPr="00CC53A5" w:rsidRDefault="00F83E51" w:rsidP="0041406F">
      <w:pPr>
        <w:pStyle w:val="Heading3"/>
        <w:rPr>
          <w:b/>
        </w:rPr>
      </w:pPr>
      <w:bookmarkStart w:id="159" w:name="_Toc202953903"/>
      <w:r w:rsidRPr="00CC53A5">
        <w:rPr>
          <w:b/>
        </w:rPr>
        <w:t>Izjava o garanciji in vzdrževanju (OBR-</w:t>
      </w:r>
      <w:r w:rsidR="00A05AEA">
        <w:rPr>
          <w:b/>
        </w:rPr>
        <w:t>6</w:t>
      </w:r>
      <w:r w:rsidRPr="00CC53A5">
        <w:rPr>
          <w:b/>
        </w:rPr>
        <w:t>)</w:t>
      </w:r>
      <w:bookmarkEnd w:id="159"/>
    </w:p>
    <w:p w14:paraId="4C94909E" w14:textId="6C39ED30" w:rsidR="00782190" w:rsidRPr="00CC53A5" w:rsidRDefault="00782190" w:rsidP="00782190">
      <w:pPr>
        <w:pStyle w:val="Heading3"/>
        <w:suppressAutoHyphens/>
        <w:rPr>
          <w:b/>
          <w:noProof/>
        </w:rPr>
      </w:pPr>
      <w:bookmarkStart w:id="160" w:name="_Toc202953904"/>
      <w:r w:rsidRPr="00CC53A5">
        <w:rPr>
          <w:b/>
          <w:noProof/>
        </w:rPr>
        <w:t>Izjava o varovanju podatkov (OBR-</w:t>
      </w:r>
      <w:r w:rsidR="00A05AEA">
        <w:rPr>
          <w:b/>
          <w:noProof/>
        </w:rPr>
        <w:t>7</w:t>
      </w:r>
      <w:r w:rsidRPr="00CC53A5">
        <w:rPr>
          <w:b/>
          <w:noProof/>
        </w:rPr>
        <w:t>)</w:t>
      </w:r>
      <w:bookmarkEnd w:id="160"/>
    </w:p>
    <w:p w14:paraId="51217937" w14:textId="1BDFF9B2" w:rsidR="00782190" w:rsidRPr="00CC53A5" w:rsidRDefault="00782190" w:rsidP="00782190">
      <w:pPr>
        <w:pStyle w:val="Heading3"/>
        <w:rPr>
          <w:b/>
        </w:rPr>
      </w:pPr>
      <w:bookmarkStart w:id="161" w:name="_Toc162251496"/>
      <w:bookmarkStart w:id="162" w:name="_Toc202953905"/>
      <w:r w:rsidRPr="00CC53A5">
        <w:rPr>
          <w:b/>
        </w:rPr>
        <w:t>Izjava proizvajalca opreme ali principala (OBR-</w:t>
      </w:r>
      <w:r w:rsidR="00A05AEA">
        <w:rPr>
          <w:b/>
        </w:rPr>
        <w:t>8</w:t>
      </w:r>
      <w:r w:rsidRPr="00CC53A5">
        <w:rPr>
          <w:b/>
        </w:rPr>
        <w:t>A  ali OBR-</w:t>
      </w:r>
      <w:r w:rsidR="00A05AEA">
        <w:rPr>
          <w:b/>
        </w:rPr>
        <w:t>8</w:t>
      </w:r>
      <w:r w:rsidRPr="00CC53A5">
        <w:rPr>
          <w:b/>
        </w:rPr>
        <w:t>B)</w:t>
      </w:r>
      <w:bookmarkEnd w:id="161"/>
      <w:bookmarkEnd w:id="162"/>
    </w:p>
    <w:p w14:paraId="0C340AF3" w14:textId="77777777" w:rsidR="00782190" w:rsidRPr="00CC53A5" w:rsidRDefault="00782190" w:rsidP="00782190"/>
    <w:p w14:paraId="4394C932" w14:textId="163FAD4E" w:rsidR="00782190" w:rsidRPr="00CC53A5" w:rsidRDefault="00782190" w:rsidP="00782190">
      <w:r w:rsidRPr="00CC53A5">
        <w:t>V kolikor ponudnik ni hkrati tudi proizvajalec opreme, mora predložiti eno izmed navedenih izjav (OBR-</w:t>
      </w:r>
      <w:r w:rsidR="00A05AEA">
        <w:t>8</w:t>
      </w:r>
      <w:r w:rsidRPr="00CC53A5">
        <w:t>A ali OBR-</w:t>
      </w:r>
      <w:r w:rsidR="00A05AEA">
        <w:t>8</w:t>
      </w:r>
      <w:r w:rsidRPr="00CC53A5">
        <w:t xml:space="preserve">B). </w:t>
      </w:r>
    </w:p>
    <w:p w14:paraId="3DF7507E" w14:textId="77777777" w:rsidR="00782190" w:rsidRPr="00CC53A5" w:rsidRDefault="00782190" w:rsidP="00782190"/>
    <w:p w14:paraId="53D7B6A2" w14:textId="77777777" w:rsidR="00782190" w:rsidRPr="00CC53A5" w:rsidRDefault="00782190" w:rsidP="00782190">
      <w:r w:rsidRPr="00CC53A5">
        <w:t>Če ponudnik predloži izjavo principala, mora poleg te izjave predložiti tudi kopijo pogodbe med principalom in proizvajalcem opreme, iz katere je razvidno, da ima principal popoln dostop do rezervnih delov in nadomestne opreme za ponujeno opremo.</w:t>
      </w:r>
    </w:p>
    <w:p w14:paraId="15863BEC" w14:textId="77777777" w:rsidR="00782190" w:rsidRPr="00CC53A5" w:rsidRDefault="00782190" w:rsidP="00782190"/>
    <w:p w14:paraId="59B582C2" w14:textId="77777777" w:rsidR="00782190" w:rsidRPr="00CC53A5" w:rsidRDefault="00782190" w:rsidP="00782190">
      <w:pPr>
        <w:tabs>
          <w:tab w:val="left" w:pos="0"/>
        </w:tabs>
        <w:rPr>
          <w:rFonts w:cs="Arial"/>
          <w:bCs/>
        </w:rPr>
      </w:pPr>
      <w:r w:rsidRPr="00CC53A5">
        <w:rPr>
          <w:rFonts w:cs="Arial"/>
          <w:b/>
          <w:szCs w:val="20"/>
        </w:rPr>
        <w:t>Ta izjava ni potrebna za:</w:t>
      </w:r>
      <w:r w:rsidRPr="00CC53A5">
        <w:rPr>
          <w:rFonts w:cs="Arial"/>
          <w:szCs w:val="20"/>
        </w:rPr>
        <w:t xml:space="preserve"> instalacijski material, pasivno opremo in ostalo drobno opremo.</w:t>
      </w:r>
    </w:p>
    <w:p w14:paraId="236624E5" w14:textId="77777777" w:rsidR="00782190" w:rsidRPr="00CC53A5" w:rsidRDefault="00782190" w:rsidP="00782190"/>
    <w:p w14:paraId="6AFD94D8" w14:textId="2178AC66" w:rsidR="00782190" w:rsidRPr="00CC53A5" w:rsidRDefault="00782190" w:rsidP="00782190">
      <w:r w:rsidRPr="00CC53A5">
        <w:t>Naročnik si pridržuje pravico, da ponudnika naknadno pozove k dostavi originala dokumenta.</w:t>
      </w:r>
    </w:p>
    <w:p w14:paraId="6234E4B3" w14:textId="17F94283" w:rsidR="00BF667F" w:rsidRPr="00CC53A5" w:rsidRDefault="00303745" w:rsidP="00F16B7A">
      <w:pPr>
        <w:pStyle w:val="Heading3"/>
        <w:suppressAutoHyphens/>
        <w:rPr>
          <w:b/>
          <w:noProof/>
        </w:rPr>
      </w:pPr>
      <w:bookmarkStart w:id="163" w:name="_Toc128383634"/>
      <w:bookmarkStart w:id="164" w:name="_Toc202953906"/>
      <w:bookmarkEnd w:id="156"/>
      <w:r w:rsidRPr="00CC53A5">
        <w:rPr>
          <w:b/>
          <w:noProof/>
        </w:rPr>
        <w:t>Izjava o predložitvi garancije za dobro izvedbo pogodbenih obveznosti</w:t>
      </w:r>
      <w:r w:rsidR="00C85CC4" w:rsidRPr="00CC53A5">
        <w:rPr>
          <w:b/>
          <w:noProof/>
        </w:rPr>
        <w:t xml:space="preserve"> </w:t>
      </w:r>
      <w:r w:rsidRPr="00CC53A5">
        <w:rPr>
          <w:b/>
          <w:noProof/>
        </w:rPr>
        <w:t>(OBR-</w:t>
      </w:r>
      <w:r w:rsidR="00A05AEA">
        <w:rPr>
          <w:b/>
          <w:noProof/>
        </w:rPr>
        <w:t>9</w:t>
      </w:r>
      <w:r w:rsidRPr="00CC53A5">
        <w:rPr>
          <w:b/>
          <w:noProof/>
        </w:rPr>
        <w:t>)</w:t>
      </w:r>
      <w:bookmarkEnd w:id="163"/>
      <w:bookmarkEnd w:id="164"/>
    </w:p>
    <w:p w14:paraId="612CB883" w14:textId="0BAF74DA" w:rsidR="00D24B2B" w:rsidRPr="00CC53A5" w:rsidRDefault="00D24B2B" w:rsidP="00D24B2B"/>
    <w:p w14:paraId="34E349DB" w14:textId="1F607954" w:rsidR="00D24B2B" w:rsidRDefault="00D24B2B" w:rsidP="00A36833">
      <w:pPr>
        <w:spacing w:line="280" w:lineRule="atLeast"/>
        <w:rPr>
          <w:b/>
          <w:bCs/>
        </w:rPr>
      </w:pPr>
      <w:r w:rsidRPr="00CC53A5">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8B2CFB" w:rsidRPr="00CC53A5">
        <w:rPr>
          <w:b/>
        </w:rPr>
        <w:t>10</w:t>
      </w:r>
      <w:r w:rsidR="00FE344C" w:rsidRPr="00CC53A5">
        <w:rPr>
          <w:b/>
        </w:rPr>
        <w:t xml:space="preserve"> </w:t>
      </w:r>
      <w:r w:rsidRPr="00CC53A5">
        <w:rPr>
          <w:b/>
        </w:rPr>
        <w:t>%</w:t>
      </w:r>
      <w:r w:rsidRPr="00CC53A5">
        <w:t xml:space="preserve"> pogodbene vrednosti</w:t>
      </w:r>
      <w:r w:rsidR="00691060" w:rsidRPr="00CC53A5">
        <w:t xml:space="preserve"> z DDV</w:t>
      </w:r>
      <w:r w:rsidRPr="00CC53A5">
        <w:t xml:space="preserve">, nepreklicno, brezpogojno in plačljivo na prvi poziv naročnika, </w:t>
      </w:r>
      <w:r w:rsidRPr="00CC53A5">
        <w:rPr>
          <w:b/>
          <w:bCs/>
        </w:rPr>
        <w:t xml:space="preserve">veljavno </w:t>
      </w:r>
      <w:r w:rsidR="0026315B">
        <w:rPr>
          <w:b/>
          <w:bCs/>
        </w:rPr>
        <w:t>še 10 mesecev od datuma veljavnosti pogodbe</w:t>
      </w:r>
      <w:r w:rsidR="00FC755A" w:rsidRPr="00CC53A5">
        <w:rPr>
          <w:b/>
          <w:bCs/>
        </w:rPr>
        <w:t>.</w:t>
      </w:r>
    </w:p>
    <w:p w14:paraId="46BCCE1E" w14:textId="77777777" w:rsidR="0026315B" w:rsidRDefault="0026315B" w:rsidP="00A36833">
      <w:pPr>
        <w:spacing w:line="280" w:lineRule="atLeast"/>
        <w:rPr>
          <w:b/>
          <w:bCs/>
        </w:rPr>
      </w:pPr>
    </w:p>
    <w:p w14:paraId="233BC172" w14:textId="441E9294" w:rsidR="0026315B" w:rsidRPr="00CC53A5" w:rsidRDefault="0026315B" w:rsidP="00A36833">
      <w:pPr>
        <w:spacing w:line="280" w:lineRule="atLeast"/>
      </w:pPr>
      <w:r w:rsidRPr="0026315B">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2D4B345F" w14:textId="5CE8C229" w:rsidR="000540BE" w:rsidRPr="00CC53A5" w:rsidRDefault="000540BE" w:rsidP="00F16B7A">
      <w:pPr>
        <w:pStyle w:val="Heading3"/>
        <w:suppressAutoHyphens/>
        <w:rPr>
          <w:b/>
          <w:noProof/>
        </w:rPr>
      </w:pPr>
      <w:bookmarkStart w:id="165" w:name="_Toc446492610"/>
      <w:bookmarkStart w:id="166" w:name="_Toc128383636"/>
      <w:bookmarkStart w:id="167" w:name="_Toc202953907"/>
      <w:r w:rsidRPr="00CC53A5">
        <w:rPr>
          <w:b/>
          <w:noProof/>
        </w:rPr>
        <w:lastRenderedPageBreak/>
        <w:t>Vzorec pogodbe</w:t>
      </w:r>
      <w:bookmarkEnd w:id="165"/>
      <w:r w:rsidR="00F31F7A" w:rsidRPr="00CC53A5">
        <w:rPr>
          <w:b/>
          <w:noProof/>
        </w:rPr>
        <w:t xml:space="preserve"> (OBR-</w:t>
      </w:r>
      <w:r w:rsidR="001D6E20" w:rsidRPr="00CC53A5">
        <w:rPr>
          <w:b/>
          <w:noProof/>
        </w:rPr>
        <w:t>1</w:t>
      </w:r>
      <w:r w:rsidR="00A05AEA">
        <w:rPr>
          <w:b/>
          <w:noProof/>
        </w:rPr>
        <w:t>0</w:t>
      </w:r>
      <w:r w:rsidR="00F31F7A" w:rsidRPr="00CC53A5">
        <w:rPr>
          <w:b/>
          <w:noProof/>
        </w:rPr>
        <w:t>)</w:t>
      </w:r>
      <w:bookmarkEnd w:id="166"/>
      <w:bookmarkEnd w:id="167"/>
    </w:p>
    <w:p w14:paraId="3924EFA3" w14:textId="77777777" w:rsidR="00344D2F" w:rsidRPr="00CC53A5" w:rsidRDefault="00344D2F" w:rsidP="00EE1DA5">
      <w:pPr>
        <w:rPr>
          <w:rFonts w:cs="Arial"/>
          <w:noProof/>
        </w:rPr>
      </w:pPr>
    </w:p>
    <w:p w14:paraId="412DA0C9" w14:textId="59092E90" w:rsidR="00C85CC4" w:rsidRPr="00CC53A5" w:rsidRDefault="00DF621B" w:rsidP="007C0BF6">
      <w:pPr>
        <w:spacing w:line="280" w:lineRule="atLeast"/>
      </w:pPr>
      <w:r w:rsidRPr="00CC53A5">
        <w:rPr>
          <w:rFonts w:cs="Arial"/>
          <w:noProof/>
        </w:rPr>
        <w:t xml:space="preserve">Vzorec pogodbe mora biti v celoti (vsaka stran) </w:t>
      </w:r>
      <w:r w:rsidRPr="00CC53A5">
        <w:rPr>
          <w:rFonts w:cs="Arial"/>
          <w:b/>
          <w:noProof/>
        </w:rPr>
        <w:t>parafiran</w:t>
      </w:r>
      <w:r w:rsidR="00F15E33" w:rsidRPr="00CC53A5">
        <w:rPr>
          <w:rFonts w:cs="Arial"/>
          <w:b/>
          <w:noProof/>
        </w:rPr>
        <w:t xml:space="preserve">. </w:t>
      </w:r>
      <w:r w:rsidR="00517350" w:rsidRPr="00CC53A5">
        <w:t>V kolikor ponudnik nastopa s partnerjem oz. podizvajalcem, mora biti vzorec pogodbe na enak način</w:t>
      </w:r>
      <w:r w:rsidR="0056232F" w:rsidRPr="00CC53A5">
        <w:t xml:space="preserve"> </w:t>
      </w:r>
      <w:r w:rsidR="00517350" w:rsidRPr="00CC53A5">
        <w:t>parafiran</w:t>
      </w:r>
      <w:r w:rsidR="00F15E33" w:rsidRPr="00CC53A5">
        <w:t xml:space="preserve"> s strani partnerja oz. podizvajalca</w:t>
      </w:r>
      <w:r w:rsidR="00517350" w:rsidRPr="00CC53A5">
        <w:t>.</w:t>
      </w:r>
    </w:p>
    <w:p w14:paraId="54B232B3" w14:textId="4BF12821" w:rsidR="002E17EC" w:rsidRPr="00CC53A5" w:rsidRDefault="002E17EC" w:rsidP="00F16B7A">
      <w:pPr>
        <w:pStyle w:val="Heading3"/>
        <w:tabs>
          <w:tab w:val="clear" w:pos="720"/>
        </w:tabs>
        <w:rPr>
          <w:b/>
          <w:noProof/>
        </w:rPr>
      </w:pPr>
      <w:bookmarkStart w:id="168" w:name="_toc1958"/>
      <w:bookmarkStart w:id="169" w:name="_Toc128383637"/>
      <w:bookmarkStart w:id="170" w:name="_Toc202953908"/>
      <w:bookmarkStart w:id="171" w:name="_Toc15030896"/>
      <w:bookmarkStart w:id="172" w:name="_Toc218393808"/>
      <w:bookmarkStart w:id="173" w:name="_Toc224527409"/>
      <w:bookmarkEnd w:id="168"/>
      <w:r w:rsidRPr="00CC53A5">
        <w:rPr>
          <w:b/>
          <w:noProof/>
        </w:rPr>
        <w:t>Izjava o posredovanju podatkov o razkritju lastništva ponudnika</w:t>
      </w:r>
      <w:r w:rsidR="00F31F7A" w:rsidRPr="00CC53A5">
        <w:rPr>
          <w:b/>
          <w:noProof/>
        </w:rPr>
        <w:t xml:space="preserve"> (OBR-</w:t>
      </w:r>
      <w:r w:rsidR="00024D00" w:rsidRPr="00CC53A5">
        <w:rPr>
          <w:b/>
          <w:noProof/>
        </w:rPr>
        <w:t>1</w:t>
      </w:r>
      <w:r w:rsidR="00A05AEA">
        <w:rPr>
          <w:b/>
          <w:noProof/>
        </w:rPr>
        <w:t>1</w:t>
      </w:r>
      <w:r w:rsidR="00F31F7A" w:rsidRPr="00CC53A5">
        <w:rPr>
          <w:b/>
          <w:noProof/>
        </w:rPr>
        <w:t>)</w:t>
      </w:r>
      <w:bookmarkEnd w:id="169"/>
      <w:bookmarkEnd w:id="170"/>
    </w:p>
    <w:p w14:paraId="534FD990" w14:textId="77777777" w:rsidR="00344D2F" w:rsidRPr="00CC53A5" w:rsidRDefault="00344D2F" w:rsidP="002E17EC">
      <w:pPr>
        <w:rPr>
          <w:rFonts w:cs="Arial"/>
          <w:noProof/>
          <w:szCs w:val="20"/>
        </w:rPr>
      </w:pPr>
    </w:p>
    <w:p w14:paraId="395A4FAA" w14:textId="04492E93" w:rsidR="006124A6" w:rsidRPr="00CC53A5" w:rsidRDefault="002E17EC" w:rsidP="007C0BF6">
      <w:pPr>
        <w:spacing w:line="280" w:lineRule="atLeast"/>
        <w:rPr>
          <w:rFonts w:cs="Arial"/>
          <w:noProof/>
          <w:szCs w:val="20"/>
        </w:rPr>
      </w:pPr>
      <w:r w:rsidRPr="00CC53A5">
        <w:rPr>
          <w:rFonts w:cs="Arial"/>
          <w:noProof/>
          <w:szCs w:val="20"/>
        </w:rPr>
        <w:t xml:space="preserve">Ponudnik mora predložiti predmetno izjavo s katero izjavlja, da bo naročniku v roku osmih dni od prejema poziva posredoval </w:t>
      </w:r>
      <w:r w:rsidRPr="00CC53A5">
        <w:rPr>
          <w:rFonts w:cs="Arial"/>
          <w:i/>
          <w:noProof/>
          <w:szCs w:val="20"/>
        </w:rPr>
        <w:t>Izjavo o udeležbi fizičnih in pravnih oseb v lastništvu ponudnika,</w:t>
      </w:r>
      <w:r w:rsidRPr="00CC53A5">
        <w:rPr>
          <w:rFonts w:cs="Arial"/>
          <w:noProof/>
          <w:szCs w:val="20"/>
        </w:rPr>
        <w:t xml:space="preserve"> ki je priložena v </w:t>
      </w:r>
      <w:r w:rsidR="00DC5FB4" w:rsidRPr="00CC53A5">
        <w:rPr>
          <w:rFonts w:cs="Arial"/>
          <w:noProof/>
          <w:color w:val="282828"/>
          <w:szCs w:val="20"/>
        </w:rPr>
        <w:t>dokumentacij</w:t>
      </w:r>
      <w:r w:rsidR="00F31B9B" w:rsidRPr="00CC53A5">
        <w:rPr>
          <w:rFonts w:cs="Arial"/>
          <w:noProof/>
          <w:color w:val="282828"/>
          <w:szCs w:val="20"/>
        </w:rPr>
        <w:t>i</w:t>
      </w:r>
      <w:r w:rsidR="00DC5FB4" w:rsidRPr="00CC53A5">
        <w:rPr>
          <w:rFonts w:cs="Arial"/>
          <w:noProof/>
          <w:color w:val="282828"/>
          <w:szCs w:val="20"/>
        </w:rPr>
        <w:t xml:space="preserve"> v zvezi z oddajo javnega naročila</w:t>
      </w:r>
      <w:r w:rsidR="006124A6" w:rsidRPr="00CC53A5">
        <w:rPr>
          <w:rFonts w:cs="Arial"/>
          <w:noProof/>
          <w:szCs w:val="20"/>
        </w:rPr>
        <w:t xml:space="preserve">. </w:t>
      </w:r>
    </w:p>
    <w:p w14:paraId="58AF0B3E" w14:textId="77777777" w:rsidR="006124A6" w:rsidRPr="00CC53A5" w:rsidRDefault="006124A6" w:rsidP="007C0BF6">
      <w:pPr>
        <w:spacing w:line="280" w:lineRule="atLeast"/>
        <w:rPr>
          <w:rFonts w:cs="Arial"/>
          <w:noProof/>
          <w:szCs w:val="20"/>
        </w:rPr>
      </w:pPr>
    </w:p>
    <w:p w14:paraId="4E4F253C" w14:textId="77777777" w:rsidR="002E17EC" w:rsidRPr="00CC53A5" w:rsidRDefault="006124A6" w:rsidP="007C0BF6">
      <w:pPr>
        <w:spacing w:line="280" w:lineRule="atLeast"/>
        <w:rPr>
          <w:rFonts w:cs="Arial"/>
          <w:i/>
          <w:noProof/>
          <w:szCs w:val="20"/>
        </w:rPr>
      </w:pPr>
      <w:r w:rsidRPr="00CC53A5">
        <w:rPr>
          <w:rFonts w:cs="Arial"/>
          <w:noProof/>
          <w:szCs w:val="20"/>
        </w:rPr>
        <w:t>N</w:t>
      </w:r>
      <w:r w:rsidR="002E17EC" w:rsidRPr="00CC53A5">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CC53A5">
        <w:rPr>
          <w:rFonts w:cs="Arial"/>
          <w:i/>
          <w:noProof/>
          <w:szCs w:val="20"/>
        </w:rPr>
        <w:t>Izjavo o udeležbi fizičnih in pravnih oseb v lastništvu ponudnika.</w:t>
      </w:r>
    </w:p>
    <w:p w14:paraId="4D545539" w14:textId="77777777" w:rsidR="002E17EC" w:rsidRPr="00CC53A5" w:rsidRDefault="002E17EC" w:rsidP="007C0BF6">
      <w:pPr>
        <w:spacing w:line="280" w:lineRule="atLeast"/>
        <w:rPr>
          <w:rFonts w:cs="Arial"/>
          <w:i/>
          <w:noProof/>
          <w:szCs w:val="20"/>
        </w:rPr>
      </w:pPr>
    </w:p>
    <w:p w14:paraId="37565129" w14:textId="77777777" w:rsidR="002E17EC" w:rsidRPr="00CC53A5" w:rsidRDefault="002E17EC" w:rsidP="007C0BF6">
      <w:pPr>
        <w:spacing w:line="280" w:lineRule="atLeast"/>
        <w:rPr>
          <w:rFonts w:cs="Arial"/>
          <w:noProof/>
          <w:szCs w:val="20"/>
        </w:rPr>
      </w:pPr>
      <w:r w:rsidRPr="00CC53A5">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CC53A5" w:rsidRDefault="006A2E72" w:rsidP="007C0BF6">
      <w:pPr>
        <w:spacing w:line="280" w:lineRule="atLeast"/>
        <w:rPr>
          <w:rFonts w:cs="Arial"/>
          <w:i/>
          <w:noProof/>
          <w:szCs w:val="20"/>
          <w:u w:val="single"/>
        </w:rPr>
      </w:pPr>
    </w:p>
    <w:p w14:paraId="5DFFA0D9" w14:textId="77777777" w:rsidR="002E17EC" w:rsidRPr="00CC53A5" w:rsidRDefault="002E17EC" w:rsidP="007C0BF6">
      <w:pPr>
        <w:spacing w:line="280" w:lineRule="atLeast"/>
        <w:rPr>
          <w:rFonts w:cs="Arial"/>
          <w:b/>
          <w:noProof/>
          <w:szCs w:val="20"/>
          <w:u w:val="single"/>
        </w:rPr>
      </w:pPr>
      <w:r w:rsidRPr="00CC53A5">
        <w:rPr>
          <w:rFonts w:cs="Arial"/>
          <w:b/>
          <w:noProof/>
          <w:szCs w:val="20"/>
          <w:u w:val="single"/>
        </w:rPr>
        <w:t>Pojasnilo:</w:t>
      </w:r>
    </w:p>
    <w:p w14:paraId="1FF98E6F" w14:textId="384BD0B9" w:rsidR="009E3B73" w:rsidRPr="00CC53A5" w:rsidRDefault="002E17EC" w:rsidP="007C0BF6">
      <w:pPr>
        <w:spacing w:line="280" w:lineRule="atLeast"/>
        <w:rPr>
          <w:rFonts w:cs="Arial"/>
          <w:noProof/>
          <w:szCs w:val="20"/>
        </w:rPr>
      </w:pPr>
      <w:r w:rsidRPr="00CC53A5">
        <w:rPr>
          <w:rFonts w:cs="Arial"/>
          <w:noProof/>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F784A30" w14:textId="77777777" w:rsidR="00062CCA" w:rsidRPr="00CC53A5" w:rsidRDefault="00062CCA" w:rsidP="00062CCA">
      <w:pPr>
        <w:pStyle w:val="Heading3"/>
        <w:tabs>
          <w:tab w:val="clear" w:pos="720"/>
        </w:tabs>
        <w:rPr>
          <w:b/>
          <w:noProof/>
        </w:rPr>
      </w:pPr>
      <w:bookmarkStart w:id="174" w:name="_Toc128383640"/>
      <w:bookmarkStart w:id="175" w:name="_Toc202953909"/>
      <w:r w:rsidRPr="00CC53A5">
        <w:rPr>
          <w:b/>
          <w:noProof/>
        </w:rPr>
        <w:t>Dokazila, iz katerih je razvidno izpolnjevanje tehničnih zahtev</w:t>
      </w:r>
      <w:bookmarkEnd w:id="174"/>
      <w:bookmarkEnd w:id="175"/>
    </w:p>
    <w:p w14:paraId="34C2DC45" w14:textId="77777777" w:rsidR="00062CCA" w:rsidRPr="00CC53A5" w:rsidRDefault="00062CCA" w:rsidP="00062CCA"/>
    <w:p w14:paraId="22B3E7FC" w14:textId="203537F6" w:rsidR="00062CCA" w:rsidRPr="00CC53A5" w:rsidRDefault="00062CCA" w:rsidP="007C0BF6">
      <w:pPr>
        <w:spacing w:line="280" w:lineRule="atLeast"/>
      </w:pPr>
      <w:r w:rsidRPr="00CC53A5">
        <w:t xml:space="preserve">Ponudniki morajo v svoji ponudbeni dokumentaciji predložiti dokazila, </w:t>
      </w:r>
      <w:r w:rsidRPr="00CC53A5">
        <w:rPr>
          <w:b/>
          <w:bCs/>
        </w:rPr>
        <w:t>iz katerih nedvoumno izhaja izpolnjevanje vseh naročnikovih zahtev</w:t>
      </w:r>
      <w:r w:rsidRPr="00CC53A5">
        <w:t>, določenih v točki 3 Dokumentacije v zvezi z oddajo javnega naročila.</w:t>
      </w:r>
    </w:p>
    <w:p w14:paraId="73A873D1" w14:textId="77777777" w:rsidR="001D6E20" w:rsidRPr="00CC53A5" w:rsidRDefault="001D6E20" w:rsidP="001D6E20">
      <w:pPr>
        <w:pStyle w:val="Heading3"/>
        <w:rPr>
          <w:b/>
          <w:noProof/>
        </w:rPr>
      </w:pPr>
      <w:bookmarkStart w:id="176" w:name="_Toc202953910"/>
      <w:bookmarkStart w:id="177" w:name="_Hlk194656815"/>
      <w:r w:rsidRPr="00CC53A5">
        <w:rPr>
          <w:b/>
          <w:noProof/>
        </w:rPr>
        <w:t>Specifikacija predračuna</w:t>
      </w:r>
      <w:bookmarkEnd w:id="176"/>
    </w:p>
    <w:p w14:paraId="20700D4B" w14:textId="77777777" w:rsidR="001D6E20" w:rsidRPr="00CC53A5" w:rsidRDefault="001D6E20" w:rsidP="001D6E20"/>
    <w:p w14:paraId="5A2F1FF8" w14:textId="7C2AB92A" w:rsidR="001D6E20" w:rsidRPr="00CC53A5" w:rsidRDefault="001D6E20" w:rsidP="0047063A">
      <w:pPr>
        <w:spacing w:line="280" w:lineRule="exact"/>
      </w:pPr>
      <w:r w:rsidRPr="00CC53A5">
        <w:t>Ponudnik mora v ponudbi predložiti lastno podrobno specifikacijo predračuna.</w:t>
      </w:r>
    </w:p>
    <w:p w14:paraId="0A7FB665" w14:textId="1E7A5CC7" w:rsidR="00FD7804" w:rsidRPr="00CC53A5" w:rsidRDefault="00FD7804" w:rsidP="00F16B7A">
      <w:pPr>
        <w:pStyle w:val="Heading3"/>
        <w:rPr>
          <w:b/>
          <w:bCs w:val="0"/>
        </w:rPr>
      </w:pPr>
      <w:bookmarkStart w:id="178" w:name="_Toc87943484"/>
      <w:bookmarkStart w:id="179" w:name="_Toc128383639"/>
      <w:bookmarkStart w:id="180" w:name="_Toc202953911"/>
      <w:bookmarkEnd w:id="177"/>
      <w:r w:rsidRPr="00CC53A5">
        <w:rPr>
          <w:b/>
          <w:bCs w:val="0"/>
        </w:rPr>
        <w:t>ESPD obrazec</w:t>
      </w:r>
      <w:bookmarkEnd w:id="178"/>
      <w:bookmarkEnd w:id="179"/>
      <w:bookmarkEnd w:id="180"/>
    </w:p>
    <w:p w14:paraId="694CD3A2" w14:textId="77777777" w:rsidR="00FD7804" w:rsidRPr="00CC53A5" w:rsidRDefault="00FD7804" w:rsidP="00FD7804"/>
    <w:p w14:paraId="08EDD5A6" w14:textId="3A026F97" w:rsidR="00FD7804" w:rsidRPr="00CC53A5" w:rsidRDefault="00FD7804" w:rsidP="007C0BF6">
      <w:pPr>
        <w:spacing w:line="280" w:lineRule="atLeast"/>
      </w:pPr>
      <w:r w:rsidRPr="00CC53A5">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CC53A5" w:rsidRDefault="00FD7804" w:rsidP="007C0BF6">
      <w:pPr>
        <w:spacing w:line="280" w:lineRule="atLeast"/>
      </w:pPr>
    </w:p>
    <w:p w14:paraId="104FC671" w14:textId="77777777" w:rsidR="00FD7804" w:rsidRPr="00CC53A5" w:rsidRDefault="00FD7804" w:rsidP="007C0BF6">
      <w:pPr>
        <w:spacing w:line="280" w:lineRule="atLeast"/>
        <w:rPr>
          <w:rFonts w:cs="Arial"/>
          <w:szCs w:val="20"/>
          <w:lang w:eastAsia="sl-SI"/>
        </w:rPr>
      </w:pPr>
      <w:r w:rsidRPr="00CC53A5">
        <w:rPr>
          <w:rFonts w:cs="Arial"/>
          <w:szCs w:val="20"/>
          <w:lang w:eastAsia="sl-SI"/>
        </w:rPr>
        <w:t>Navedbe v ESPD in/ali dokazila, ki jih predloži gospodarski subjekt, morajo biti veljavni.</w:t>
      </w:r>
    </w:p>
    <w:p w14:paraId="5F7CA13C" w14:textId="77777777" w:rsidR="00FD7804" w:rsidRPr="00CC53A5" w:rsidRDefault="00FD7804" w:rsidP="007C0BF6">
      <w:pPr>
        <w:spacing w:line="280" w:lineRule="atLeast"/>
        <w:rPr>
          <w:rFonts w:cs="Arial"/>
          <w:szCs w:val="20"/>
          <w:lang w:eastAsia="sl-SI"/>
        </w:rPr>
      </w:pPr>
    </w:p>
    <w:p w14:paraId="4B425FE0" w14:textId="3DA9355E" w:rsidR="00FD7804" w:rsidRPr="00CC53A5" w:rsidRDefault="00FD7804" w:rsidP="007C0BF6">
      <w:pPr>
        <w:spacing w:line="280" w:lineRule="atLeast"/>
      </w:pPr>
      <w:r w:rsidRPr="00CC53A5">
        <w:lastRenderedPageBreak/>
        <w:t xml:space="preserve">Gospodarski subjekt naročnikov obrazec ESPD (datoteka XML) uvozi na spletni strani portala javnih naročil/ESPD: </w:t>
      </w:r>
      <w:hyperlink r:id="rId19" w:history="1">
        <w:r w:rsidR="00200D0D" w:rsidRPr="00CC53A5">
          <w:rPr>
            <w:rStyle w:val="Hyperlink"/>
          </w:rPr>
          <w:t>https://ejn.gov.si/espd/ /</w:t>
        </w:r>
      </w:hyperlink>
      <w:r w:rsidRPr="00CC53A5">
        <w:t xml:space="preserve"> in njega neposredno vnese zahtevane podatke.</w:t>
      </w:r>
    </w:p>
    <w:p w14:paraId="4C64EF7D" w14:textId="77777777" w:rsidR="00FD7804" w:rsidRPr="00CC53A5" w:rsidRDefault="00FD7804" w:rsidP="007C0BF6">
      <w:pPr>
        <w:spacing w:line="280" w:lineRule="atLeast"/>
      </w:pPr>
    </w:p>
    <w:p w14:paraId="57446374" w14:textId="77777777" w:rsidR="00FD7804" w:rsidRPr="00CC53A5" w:rsidRDefault="00FD7804" w:rsidP="007C0BF6">
      <w:pPr>
        <w:spacing w:line="280" w:lineRule="atLeast"/>
      </w:pPr>
      <w:r w:rsidRPr="00CC53A5">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CC53A5" w:rsidRDefault="00FD7804" w:rsidP="007C0BF6">
      <w:pPr>
        <w:spacing w:line="280" w:lineRule="atLeast"/>
      </w:pPr>
    </w:p>
    <w:p w14:paraId="51A72E1F" w14:textId="77777777" w:rsidR="00FD7804" w:rsidRPr="00CC53A5" w:rsidRDefault="00FD7804" w:rsidP="007C0BF6">
      <w:pPr>
        <w:spacing w:line="280" w:lineRule="atLeast"/>
      </w:pPr>
      <w:r w:rsidRPr="00CC53A5">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CC53A5">
        <w:t>xml</w:t>
      </w:r>
      <w:proofErr w:type="spellEnd"/>
      <w:r w:rsidRPr="00CC53A5">
        <w:t xml:space="preserve">. obliki ali nepodpisan ESPD v </w:t>
      </w:r>
      <w:proofErr w:type="spellStart"/>
      <w:r w:rsidRPr="00CC53A5">
        <w:t>xml</w:t>
      </w:r>
      <w:proofErr w:type="spellEnd"/>
      <w:r w:rsidRPr="00CC53A5">
        <w:t xml:space="preserve">. obliki, pri čemer se v slednjem primeru v skladu Splošnimi pogoji uporabe sistema e-JN šteje, da je oddan pravno zavezujoč dokument, ki ima enako veljavnost kot podpisan. </w:t>
      </w:r>
    </w:p>
    <w:p w14:paraId="15A137F3" w14:textId="77777777" w:rsidR="00FD7804" w:rsidRPr="00CC53A5" w:rsidRDefault="00FD7804" w:rsidP="007C0BF6">
      <w:pPr>
        <w:spacing w:line="280" w:lineRule="atLeast"/>
      </w:pPr>
    </w:p>
    <w:p w14:paraId="417EBB1C" w14:textId="1477CDEA" w:rsidR="00391860" w:rsidRPr="00CC53A5" w:rsidRDefault="00FD7804" w:rsidP="007C0BF6">
      <w:pPr>
        <w:spacing w:line="280" w:lineRule="atLeast"/>
      </w:pPr>
      <w:r w:rsidRPr="00CC53A5">
        <w:t xml:space="preserve">Za ostale sodelujoče ponudnik v razdelek »Sodelujoči«, del »ESPD – ostali sodelujoči« priloži lastnoročno podpisane ESPD v </w:t>
      </w:r>
      <w:proofErr w:type="spellStart"/>
      <w:r w:rsidRPr="00CC53A5">
        <w:t>pdf</w:t>
      </w:r>
      <w:proofErr w:type="spellEnd"/>
      <w:r w:rsidRPr="00CC53A5">
        <w:t xml:space="preserve">. obliki, ali v elektronski obliki podpisan </w:t>
      </w:r>
      <w:proofErr w:type="spellStart"/>
      <w:r w:rsidRPr="00CC53A5">
        <w:t>xml</w:t>
      </w:r>
      <w:proofErr w:type="spellEnd"/>
      <w:r w:rsidRPr="00CC53A5">
        <w:t>.</w:t>
      </w:r>
    </w:p>
    <w:p w14:paraId="6177C4A1" w14:textId="77777777" w:rsidR="00F25164" w:rsidRPr="00CC53A5" w:rsidRDefault="00F25164" w:rsidP="00F25164">
      <w:pPr>
        <w:ind w:left="360"/>
      </w:pPr>
    </w:p>
    <w:p w14:paraId="744AC4EC" w14:textId="72DB6851" w:rsidR="00C74673" w:rsidRPr="00CC53A5" w:rsidRDefault="00391860" w:rsidP="00C74673">
      <w:pPr>
        <w:pStyle w:val="Heading2"/>
        <w:rPr>
          <w:b/>
          <w:noProof/>
        </w:rPr>
      </w:pPr>
      <w:bookmarkStart w:id="181" w:name="_Toc202953912"/>
      <w:r w:rsidRPr="00CC53A5">
        <w:rPr>
          <w:b/>
          <w:noProof/>
        </w:rPr>
        <w:t>Osnovna sposobnost ponudnika</w:t>
      </w:r>
      <w:bookmarkEnd w:id="181"/>
    </w:p>
    <w:p w14:paraId="0514F215" w14:textId="2D663258" w:rsidR="00391860" w:rsidRPr="00CC53A5" w:rsidRDefault="00391860" w:rsidP="004D68AC">
      <w:pPr>
        <w:pStyle w:val="ListParagraph"/>
        <w:numPr>
          <w:ilvl w:val="0"/>
          <w:numId w:val="18"/>
        </w:numPr>
        <w:spacing w:line="280" w:lineRule="exact"/>
        <w:rPr>
          <w:noProof/>
        </w:rPr>
      </w:pPr>
      <w:r w:rsidRPr="00CC53A5">
        <w:rPr>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CC53A5">
        <w:rPr>
          <w:noProof/>
        </w:rPr>
        <w:tab/>
      </w:r>
    </w:p>
    <w:p w14:paraId="0F97B4B9" w14:textId="34F9D9FF"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terorizem (108. člen KZ-1),</w:t>
      </w:r>
    </w:p>
    <w:p w14:paraId="49FCCD50" w14:textId="03F69BCF"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financiranje terorizma (109. člen KZ-1),</w:t>
      </w:r>
    </w:p>
    <w:p w14:paraId="025D4112" w14:textId="49224CA0"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ščuvanje in javno poveličevanje terorističnih dejanj (110. člen KZ-1),</w:t>
      </w:r>
    </w:p>
    <w:p w14:paraId="4E95FC32" w14:textId="5E70051C"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 xml:space="preserve">novačenje in usposabljanje za terorizem (111. člen KZ-1), </w:t>
      </w:r>
    </w:p>
    <w:p w14:paraId="6AF8EDE5" w14:textId="1179D66A"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spravljanje v suženjsko razmerje (112. člen KZ-1),</w:t>
      </w:r>
    </w:p>
    <w:p w14:paraId="6ACB51F7" w14:textId="086AFB72"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trgovina z ljudmi (113. člen KZ-1),</w:t>
      </w:r>
    </w:p>
    <w:p w14:paraId="1514609A" w14:textId="3EF8A0BD"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sprejemanje podkupnine pri volitvah (157. člen KZ-1),</w:t>
      </w:r>
    </w:p>
    <w:p w14:paraId="49CAAEC4" w14:textId="756B56BD"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kršitev temeljnih pravic delavcev (196. člen KZ-1),</w:t>
      </w:r>
    </w:p>
    <w:p w14:paraId="7F9F5F3B" w14:textId="321EE2B1"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goljufija (211. člen KZ-1),</w:t>
      </w:r>
    </w:p>
    <w:p w14:paraId="201545F5" w14:textId="157D2B78"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 xml:space="preserve">protipravno omejevanje konkurence (225. člen KZ-1), </w:t>
      </w:r>
    </w:p>
    <w:p w14:paraId="6B2994A7" w14:textId="619C2A0B"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povzročitev stečaja z goljufijo ali nevestnim poslovanjem (226. člen KZ-1),</w:t>
      </w:r>
    </w:p>
    <w:p w14:paraId="3538C3E7" w14:textId="5E25DB2B"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oškodovanje upnikov (227. člen KZ-1),</w:t>
      </w:r>
    </w:p>
    <w:p w14:paraId="5DC04ADC" w14:textId="11F56F2E"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poslovna goljufija (228. člen KZ-1),</w:t>
      </w:r>
    </w:p>
    <w:p w14:paraId="3504C0E0" w14:textId="7888D52C"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goljufija na škodo Evropske unije (229. člen KZ-1),</w:t>
      </w:r>
    </w:p>
    <w:p w14:paraId="12681AE2" w14:textId="6EDCA7E3"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preslepitev pri pridobitvi in uporabi posojila ali ugodnosti (230. člen KZ-1),</w:t>
      </w:r>
    </w:p>
    <w:p w14:paraId="3EDC0AD9" w14:textId="7F437CF9"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preslepitev pri poslovanju z vrednostnimi papirji (231. člen KZ-1),</w:t>
      </w:r>
    </w:p>
    <w:p w14:paraId="5DD63096" w14:textId="77777777"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preslepitev kupcev (232. člen KZ-1),</w:t>
      </w:r>
    </w:p>
    <w:p w14:paraId="7751BF78" w14:textId="7D37B98C"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neupravičena uporaba tuje oznake ali modela (233. člen KZ-1),</w:t>
      </w:r>
    </w:p>
    <w:p w14:paraId="162B5129" w14:textId="545EBE69"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 xml:space="preserve">neupravičena uporaba tujega izuma ali topografije (234. člen KZ-1), </w:t>
      </w:r>
    </w:p>
    <w:p w14:paraId="16D56165" w14:textId="288C3F7E"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 xml:space="preserve">ponareditev ali uničenje poslovnih listin (235. člen KZ-1),  </w:t>
      </w:r>
    </w:p>
    <w:p w14:paraId="13062ED2" w14:textId="0A11211C"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 xml:space="preserve">izdaja in neupravičena pridobitev poslovne skrivnosti (236. člen KZ-1), </w:t>
      </w:r>
    </w:p>
    <w:p w14:paraId="6F3EDA92" w14:textId="2152A6BC"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zloraba informacijskega sistema (237. člen KZ-1),</w:t>
      </w:r>
    </w:p>
    <w:p w14:paraId="5953FA4A" w14:textId="12DA933E"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zloraba notranje informacije (238. člen KZ-1),</w:t>
      </w:r>
    </w:p>
    <w:p w14:paraId="05B5CE6A" w14:textId="1001F5BE"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zloraba trga finančnih instrumentov (239. člen KZ-1),</w:t>
      </w:r>
    </w:p>
    <w:p w14:paraId="2ABC70B5" w14:textId="657188E0"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zloraba položaja ali zaupanja pri gospodarski dejavnosti (240. člen KZ-1),</w:t>
      </w:r>
    </w:p>
    <w:p w14:paraId="1A3C8C13" w14:textId="50FA98A6"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lastRenderedPageBreak/>
        <w:t>nedovoljeno sprejemanje daril (241. člen KZ-1),</w:t>
      </w:r>
    </w:p>
    <w:p w14:paraId="1FD670D9" w14:textId="10BE02B8"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nedovoljeno dajanje daril (242. člen KZ-1),</w:t>
      </w:r>
    </w:p>
    <w:p w14:paraId="00B3F44D" w14:textId="5FB68537"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ponarejanje denarja (243. člen KZ-1),</w:t>
      </w:r>
    </w:p>
    <w:p w14:paraId="12AFDBAF" w14:textId="37B03014"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ponarejanje in uporaba ponarejenih vrednotnic ali vrednostnih papirjev (244. člen KZ-1),</w:t>
      </w:r>
    </w:p>
    <w:p w14:paraId="7F8B7468" w14:textId="65E86CD3"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 xml:space="preserve">pranje denarja (245. člen KZ-1), </w:t>
      </w:r>
    </w:p>
    <w:p w14:paraId="23FDA917" w14:textId="46AE70A6"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zloraba negotovinskega plačilnega sredstva (246. člen KZ-1),</w:t>
      </w:r>
    </w:p>
    <w:p w14:paraId="554C976B" w14:textId="67AA2EE4"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uporaba ponarejenega negotovinskega plačilnega sredstva (247. člen KZ-1),</w:t>
      </w:r>
    </w:p>
    <w:p w14:paraId="511B1A3B" w14:textId="77777777"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 xml:space="preserve">izdelava, pridobitev in odtujitev pripomočkov za ponarejanje (248. člen KZ-1), </w:t>
      </w:r>
    </w:p>
    <w:p w14:paraId="6D8D4CBE" w14:textId="04B5E4E7"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davčna zatajitev (249. člen KZ-1),</w:t>
      </w:r>
    </w:p>
    <w:p w14:paraId="60C5FBE6" w14:textId="3F1FD877"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tihotapstvo (250. člen KZ-1),</w:t>
      </w:r>
    </w:p>
    <w:p w14:paraId="265D8F88" w14:textId="3F0C1F2D"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zloraba uradnega položaja ali uradnih pravic (257. člen KZ-1),</w:t>
      </w:r>
    </w:p>
    <w:p w14:paraId="3E6825E1" w14:textId="77777777"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oškodovanje javnih sredstev (257.a člen KZ-1),</w:t>
      </w:r>
    </w:p>
    <w:p w14:paraId="20AA7727" w14:textId="77777777"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izdaja tajnih podatkov (260. člen KZ-1),</w:t>
      </w:r>
    </w:p>
    <w:p w14:paraId="4BC5EE9B" w14:textId="4FB65367"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jemanje podkupnine (261. člen KZ-1),</w:t>
      </w:r>
    </w:p>
    <w:p w14:paraId="035F9491" w14:textId="7D1378A2"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dajanje podkupnine (262. člen KZ-1),</w:t>
      </w:r>
    </w:p>
    <w:p w14:paraId="04D33381" w14:textId="19B1E888"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sprejemanje koristi za nezakonito posredovanje (263. člen KZ-1),</w:t>
      </w:r>
    </w:p>
    <w:p w14:paraId="356B9183" w14:textId="7D6F8CC5" w:rsidR="00391860"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dajanje daril za nezakonito posredovanje (264. člen KZ-1),</w:t>
      </w:r>
    </w:p>
    <w:p w14:paraId="5BA17226" w14:textId="77777777" w:rsidR="007C0BF6" w:rsidRPr="00CC53A5" w:rsidRDefault="00391860" w:rsidP="004D68AC">
      <w:pPr>
        <w:pStyle w:val="ListParagraph"/>
        <w:numPr>
          <w:ilvl w:val="0"/>
          <w:numId w:val="10"/>
        </w:numPr>
        <w:spacing w:line="280" w:lineRule="atLeast"/>
        <w:ind w:left="1560"/>
        <w:rPr>
          <w:rFonts w:eastAsia="Calibri"/>
          <w:noProof/>
          <w:szCs w:val="22"/>
        </w:rPr>
      </w:pPr>
      <w:r w:rsidRPr="00CC53A5">
        <w:rPr>
          <w:rFonts w:eastAsia="Calibri"/>
          <w:noProof/>
          <w:szCs w:val="22"/>
        </w:rPr>
        <w:t>hudodelsko združevanje (294. člen KZ-1).</w:t>
      </w:r>
    </w:p>
    <w:p w14:paraId="55AD9C07" w14:textId="77777777" w:rsidR="007C0BF6" w:rsidRPr="00CC53A5" w:rsidRDefault="007C0BF6" w:rsidP="007C0BF6">
      <w:pPr>
        <w:spacing w:line="280" w:lineRule="atLeast"/>
        <w:rPr>
          <w:rFonts w:eastAsia="Calibri"/>
          <w:szCs w:val="22"/>
        </w:rPr>
      </w:pPr>
    </w:p>
    <w:p w14:paraId="019D1655" w14:textId="3E9783F1" w:rsidR="00391860" w:rsidRPr="00CC53A5" w:rsidRDefault="00391860" w:rsidP="007C0BF6">
      <w:pPr>
        <w:spacing w:line="280" w:lineRule="atLeast"/>
        <w:ind w:left="709"/>
        <w:rPr>
          <w:rFonts w:eastAsia="Calibri"/>
          <w:szCs w:val="22"/>
        </w:rPr>
      </w:pPr>
      <w:r w:rsidRPr="00CC53A5">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6E7B2C" w14:textId="77777777" w:rsidR="00391860" w:rsidRPr="00CC53A5" w:rsidRDefault="00391860" w:rsidP="007C0BF6">
      <w:pPr>
        <w:spacing w:line="280" w:lineRule="atLeast"/>
        <w:ind w:left="709"/>
        <w:rPr>
          <w:rFonts w:eastAsia="Calibri"/>
          <w:b/>
          <w:bCs/>
          <w:noProof/>
          <w:szCs w:val="22"/>
        </w:rPr>
      </w:pPr>
    </w:p>
    <w:p w14:paraId="240825AE" w14:textId="0F365B09" w:rsidR="00391860" w:rsidRPr="00CC53A5" w:rsidRDefault="00391860" w:rsidP="007C0BF6">
      <w:pPr>
        <w:spacing w:line="280" w:lineRule="atLeast"/>
        <w:ind w:left="709"/>
        <w:rPr>
          <w:rFonts w:eastAsia="Calibri"/>
          <w:noProof/>
          <w:szCs w:val="22"/>
        </w:rPr>
      </w:pPr>
      <w:r w:rsidRPr="00CC53A5">
        <w:rPr>
          <w:rFonts w:eastAsia="Calibri"/>
          <w:b/>
          <w:bCs/>
          <w:noProof/>
          <w:szCs w:val="22"/>
        </w:rPr>
        <w:t xml:space="preserve">Dokazilo: </w:t>
      </w:r>
      <w:r w:rsidRPr="00CC53A5">
        <w:rPr>
          <w:rFonts w:eastAsia="Calibri"/>
          <w:noProof/>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00497923" w14:textId="77777777" w:rsidR="00391860" w:rsidRPr="00CC53A5" w:rsidRDefault="00391860" w:rsidP="007C0BF6">
      <w:pPr>
        <w:spacing w:line="280" w:lineRule="atLeast"/>
        <w:ind w:left="709"/>
        <w:rPr>
          <w:rFonts w:eastAsia="Calibri"/>
          <w:noProof/>
          <w:szCs w:val="22"/>
        </w:rPr>
      </w:pPr>
    </w:p>
    <w:p w14:paraId="62911715" w14:textId="77777777" w:rsidR="00391860" w:rsidRPr="00CC53A5" w:rsidRDefault="00391860" w:rsidP="007C0BF6">
      <w:pPr>
        <w:spacing w:line="280" w:lineRule="atLeast"/>
        <w:ind w:left="709"/>
        <w:rPr>
          <w:rFonts w:eastAsia="Calibri"/>
          <w:noProof/>
          <w:szCs w:val="22"/>
        </w:rPr>
      </w:pPr>
      <w:r w:rsidRPr="00CC53A5">
        <w:rPr>
          <w:rFonts w:eastAsia="Calibri"/>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32F7AD6" w14:textId="77777777" w:rsidR="00391860" w:rsidRPr="00CC53A5" w:rsidRDefault="00391860" w:rsidP="00391860">
      <w:pPr>
        <w:spacing w:line="280" w:lineRule="atLeast"/>
        <w:rPr>
          <w:rFonts w:eastAsia="Calibri"/>
          <w:szCs w:val="22"/>
        </w:rPr>
      </w:pPr>
    </w:p>
    <w:p w14:paraId="7F884765" w14:textId="77777777" w:rsidR="00391860" w:rsidRPr="00CC53A5" w:rsidRDefault="00391860" w:rsidP="007C0BF6">
      <w:pPr>
        <w:spacing w:line="280" w:lineRule="atLeast"/>
        <w:ind w:left="709"/>
        <w:rPr>
          <w:rFonts w:eastAsia="Calibri"/>
          <w:szCs w:val="22"/>
        </w:rPr>
      </w:pPr>
      <w:r w:rsidRPr="00CC53A5">
        <w:rPr>
          <w:rFonts w:eastAsia="Calibri"/>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578D4B5D" w14:textId="77777777" w:rsidR="00391860" w:rsidRPr="00CC53A5" w:rsidRDefault="00391860" w:rsidP="00391860">
      <w:pPr>
        <w:spacing w:line="280" w:lineRule="atLeast"/>
        <w:rPr>
          <w:rFonts w:eastAsia="Calibri"/>
          <w:b/>
          <w:bCs/>
          <w:szCs w:val="22"/>
        </w:rPr>
      </w:pPr>
    </w:p>
    <w:p w14:paraId="275B0A89" w14:textId="77777777" w:rsidR="007C0BF6" w:rsidRPr="00CC53A5" w:rsidRDefault="007C0BF6" w:rsidP="004D68AC">
      <w:pPr>
        <w:pStyle w:val="ListParagraph"/>
        <w:numPr>
          <w:ilvl w:val="0"/>
          <w:numId w:val="18"/>
        </w:numPr>
        <w:spacing w:line="280" w:lineRule="atLeast"/>
        <w:rPr>
          <w:rFonts w:ascii="Helvetica" w:hAnsi="Helvetica" w:cs="Arial"/>
          <w:noProof/>
          <w:szCs w:val="20"/>
        </w:rPr>
      </w:pPr>
      <w:r w:rsidRPr="00CC53A5">
        <w:rPr>
          <w:rFonts w:ascii="Helvetica" w:hAnsi="Helvetica" w:cs="Arial"/>
          <w:noProof/>
          <w:szCs w:val="20"/>
        </w:rPr>
        <w:t xml:space="preserve">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w:t>
      </w:r>
      <w:r w:rsidRPr="00CC53A5">
        <w:rPr>
          <w:rFonts w:ascii="Helvetica" w:hAnsi="Helvetica" w:cs="Arial"/>
          <w:noProof/>
          <w:szCs w:val="20"/>
        </w:rPr>
        <w:lastRenderedPageBreak/>
        <w:t>vse obračune davčnih odtegljajev za dohodke iz delovnega razmerja za obdobje zadnjih pet let do roka za oddajo ponudbe.</w:t>
      </w:r>
    </w:p>
    <w:p w14:paraId="7AF506F5" w14:textId="77777777" w:rsidR="007C0BF6" w:rsidRPr="00CC53A5" w:rsidRDefault="007C0BF6" w:rsidP="007C0BF6">
      <w:pPr>
        <w:pStyle w:val="ListParagraph"/>
        <w:spacing w:line="280" w:lineRule="atLeast"/>
        <w:rPr>
          <w:rFonts w:ascii="Helvetica" w:hAnsi="Helvetica" w:cs="Arial"/>
          <w:noProof/>
          <w:szCs w:val="20"/>
        </w:rPr>
      </w:pPr>
    </w:p>
    <w:p w14:paraId="2B8EFDA2" w14:textId="6AAFF273" w:rsidR="007C0BF6" w:rsidRPr="00CC53A5" w:rsidRDefault="007C0BF6" w:rsidP="007C0BF6">
      <w:pPr>
        <w:pStyle w:val="ListParagraph"/>
        <w:spacing w:line="280" w:lineRule="atLeast"/>
        <w:rPr>
          <w:rFonts w:ascii="Helvetica" w:hAnsi="Helvetica" w:cs="Arial"/>
          <w:noProof/>
          <w:szCs w:val="20"/>
        </w:rPr>
      </w:pPr>
      <w:r w:rsidRPr="00CC53A5">
        <w:rPr>
          <w:rFonts w:ascii="Helvetica" w:hAnsi="Helvetica" w:cs="Arial"/>
          <w:b/>
          <w:noProof/>
          <w:szCs w:val="20"/>
        </w:rPr>
        <w:t xml:space="preserve">Dokazilo: </w:t>
      </w:r>
      <w:r w:rsidRPr="00CC53A5">
        <w:rPr>
          <w:rFonts w:ascii="Helvetica" w:hAnsi="Helvetica" w:cs="Arial"/>
          <w:noProof/>
          <w:szCs w:val="20"/>
        </w:rPr>
        <w:t>ESPD obrazec (»Del III: Razlogi za izključitev, Oddelek B: Razlogi, povezani s plačilom davkov ali prispevkov za socialno varnost«) za vse gospodarske subjekte v ponudbi</w:t>
      </w:r>
    </w:p>
    <w:p w14:paraId="4AA147F9" w14:textId="77777777" w:rsidR="00391860" w:rsidRPr="00CC53A5" w:rsidRDefault="00391860" w:rsidP="00C74673">
      <w:pPr>
        <w:rPr>
          <w:rFonts w:eastAsia="Calibri"/>
          <w:noProof/>
          <w:szCs w:val="22"/>
        </w:rPr>
      </w:pPr>
    </w:p>
    <w:p w14:paraId="12A1AA63" w14:textId="3E8C3859" w:rsidR="00391860" w:rsidRPr="00CC53A5" w:rsidRDefault="007C0BF6" w:rsidP="004D68AC">
      <w:pPr>
        <w:pStyle w:val="ListParagraph"/>
        <w:numPr>
          <w:ilvl w:val="0"/>
          <w:numId w:val="18"/>
        </w:numPr>
        <w:spacing w:line="280" w:lineRule="exact"/>
        <w:ind w:left="714" w:hanging="357"/>
        <w:rPr>
          <w:rFonts w:eastAsia="Calibri"/>
          <w:noProof/>
          <w:szCs w:val="22"/>
        </w:rPr>
      </w:pPr>
      <w:r w:rsidRPr="00CC53A5">
        <w:rPr>
          <w:rFonts w:ascii="Helvetica" w:hAnsi="Helvetica" w:cs="Arial"/>
          <w:noProof/>
          <w:szCs w:val="20"/>
        </w:rPr>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3FD65547" w14:textId="77777777" w:rsidR="007C0BF6" w:rsidRPr="00CC53A5" w:rsidRDefault="007C0BF6" w:rsidP="007C0BF6">
      <w:pPr>
        <w:pStyle w:val="ListParagraph"/>
        <w:spacing w:line="280" w:lineRule="exact"/>
        <w:ind w:left="714"/>
        <w:rPr>
          <w:rFonts w:ascii="Helvetica" w:hAnsi="Helvetica" w:cs="Arial"/>
          <w:szCs w:val="20"/>
        </w:rPr>
      </w:pPr>
    </w:p>
    <w:p w14:paraId="3CEFA04A" w14:textId="77777777" w:rsidR="007C0BF6" w:rsidRPr="00CC53A5" w:rsidRDefault="007C0BF6" w:rsidP="007C0BF6">
      <w:pPr>
        <w:spacing w:line="280" w:lineRule="atLeast"/>
        <w:ind w:left="709" w:hanging="1"/>
        <w:rPr>
          <w:rFonts w:ascii="Helvetica" w:hAnsi="Helvetica" w:cs="Arial"/>
          <w:b/>
          <w:szCs w:val="20"/>
        </w:rPr>
      </w:pPr>
      <w:r w:rsidRPr="00CC53A5">
        <w:rPr>
          <w:rFonts w:ascii="Helvetica" w:hAnsi="Helvetica" w:cs="Arial"/>
          <w:b/>
          <w:szCs w:val="20"/>
        </w:rPr>
        <w:t xml:space="preserve">Dokazilo: </w:t>
      </w:r>
      <w:r w:rsidRPr="00CC53A5">
        <w:rPr>
          <w:rFonts w:ascii="Helvetica" w:hAnsi="Helvetica" w:cs="Arial"/>
          <w:szCs w:val="20"/>
        </w:rPr>
        <w:t>ESPD obrazec (»Del III: Razlogi za izključitev, Oddelek D: Nacionalni razlogi za izključitev«) za vse gospodarske subjekte v ponudbi</w:t>
      </w:r>
    </w:p>
    <w:p w14:paraId="363F7EC8" w14:textId="77777777" w:rsidR="007C0BF6" w:rsidRPr="00CC53A5" w:rsidRDefault="007C0BF6" w:rsidP="007C0BF6">
      <w:pPr>
        <w:pStyle w:val="ListParagraph"/>
        <w:spacing w:line="280" w:lineRule="exact"/>
        <w:ind w:left="714"/>
        <w:rPr>
          <w:rFonts w:eastAsia="Calibri"/>
          <w:szCs w:val="22"/>
        </w:rPr>
      </w:pPr>
    </w:p>
    <w:p w14:paraId="5C8038BD" w14:textId="3EC9D6CF" w:rsidR="00391860" w:rsidRPr="00CC53A5" w:rsidRDefault="007C0BF6" w:rsidP="004D68AC">
      <w:pPr>
        <w:pStyle w:val="ListParagraph"/>
        <w:numPr>
          <w:ilvl w:val="0"/>
          <w:numId w:val="18"/>
        </w:numPr>
        <w:spacing w:line="280" w:lineRule="atLeast"/>
        <w:ind w:left="714" w:hanging="357"/>
        <w:rPr>
          <w:rFonts w:eastAsia="Calibri"/>
          <w:szCs w:val="22"/>
        </w:rPr>
      </w:pPr>
      <w:r w:rsidRPr="00CC53A5">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F12035" w14:textId="77777777" w:rsidR="007C0BF6" w:rsidRPr="00CC53A5" w:rsidRDefault="007C0BF6" w:rsidP="007C0BF6">
      <w:pPr>
        <w:pStyle w:val="ListParagraph"/>
        <w:spacing w:line="280" w:lineRule="atLeast"/>
        <w:ind w:left="714"/>
        <w:rPr>
          <w:rFonts w:eastAsia="Calibri"/>
          <w:szCs w:val="22"/>
        </w:rPr>
      </w:pPr>
    </w:p>
    <w:p w14:paraId="414CDF3D" w14:textId="77777777" w:rsidR="007C0BF6" w:rsidRPr="00CC53A5" w:rsidRDefault="007C0BF6" w:rsidP="007C0BF6">
      <w:pPr>
        <w:spacing w:line="280" w:lineRule="atLeast"/>
        <w:ind w:left="709"/>
        <w:rPr>
          <w:rFonts w:ascii="Helvetica" w:hAnsi="Helvetica" w:cs="Arial"/>
          <w:noProof/>
          <w:szCs w:val="20"/>
        </w:rPr>
      </w:pPr>
      <w:r w:rsidRPr="00CC53A5">
        <w:rPr>
          <w:rFonts w:ascii="Helvetica" w:hAnsi="Helvetica"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1CF3F6" w14:textId="77777777" w:rsidR="007C0BF6" w:rsidRPr="00CC53A5" w:rsidRDefault="007C0BF6" w:rsidP="007C0BF6">
      <w:pPr>
        <w:spacing w:line="280" w:lineRule="atLeast"/>
        <w:rPr>
          <w:rFonts w:ascii="Helvetica" w:hAnsi="Helvetica" w:cs="Arial"/>
          <w:b/>
          <w:noProof/>
          <w:szCs w:val="20"/>
        </w:rPr>
      </w:pPr>
    </w:p>
    <w:p w14:paraId="1AC8052D" w14:textId="77777777" w:rsidR="007C0BF6" w:rsidRPr="00CC53A5" w:rsidRDefault="007C0BF6" w:rsidP="007C0BF6">
      <w:pPr>
        <w:spacing w:line="280" w:lineRule="atLeast"/>
        <w:ind w:left="709" w:hanging="709"/>
        <w:rPr>
          <w:rFonts w:ascii="Helvetica" w:hAnsi="Helvetica" w:cs="Arial"/>
          <w:noProof/>
          <w:szCs w:val="20"/>
        </w:rPr>
      </w:pPr>
      <w:r w:rsidRPr="00CC53A5">
        <w:rPr>
          <w:rFonts w:ascii="Helvetica" w:hAnsi="Helvetica" w:cs="Arial"/>
          <w:b/>
          <w:noProof/>
          <w:szCs w:val="20"/>
        </w:rPr>
        <w:tab/>
        <w:t xml:space="preserve">Dokazilo: </w:t>
      </w:r>
      <w:r w:rsidRPr="00CC53A5">
        <w:rPr>
          <w:rFonts w:ascii="Helvetica" w:hAnsi="Helvetica"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67B5CE7" w14:textId="77777777" w:rsidR="007C0BF6" w:rsidRPr="00CC53A5" w:rsidRDefault="007C0BF6" w:rsidP="007C0BF6">
      <w:pPr>
        <w:spacing w:line="280" w:lineRule="atLeast"/>
        <w:rPr>
          <w:rFonts w:ascii="Helvetica" w:hAnsi="Helvetica" w:cs="Arial"/>
          <w:b/>
          <w:noProof/>
          <w:szCs w:val="20"/>
        </w:rPr>
      </w:pPr>
    </w:p>
    <w:p w14:paraId="45A7BD52" w14:textId="3747AE14" w:rsidR="007C0BF6" w:rsidRPr="00CC53A5" w:rsidRDefault="007C0BF6" w:rsidP="007C0BF6">
      <w:pPr>
        <w:spacing w:line="280" w:lineRule="atLeast"/>
        <w:ind w:left="709"/>
        <w:rPr>
          <w:rFonts w:ascii="Helvetica" w:hAnsi="Helvetica" w:cs="Arial"/>
          <w:b/>
          <w:noProof/>
          <w:szCs w:val="20"/>
        </w:rPr>
      </w:pPr>
      <w:r w:rsidRPr="00CC53A5">
        <w:rPr>
          <w:rFonts w:ascii="Helvetica" w:hAnsi="Helvetica"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36BC6" w:rsidRPr="00CC53A5">
        <w:rPr>
          <w:rFonts w:ascii="Helvetica" w:hAnsi="Helvetica" w:cs="Arial"/>
          <w:b/>
          <w:noProof/>
          <w:szCs w:val="20"/>
        </w:rPr>
        <w:t>4.3, 4.4 in 4.5</w:t>
      </w:r>
      <w:r w:rsidRPr="00CC53A5">
        <w:rPr>
          <w:rFonts w:ascii="Helvetica" w:hAnsi="Helvetica" w:cs="Arial"/>
          <w:b/>
          <w:noProof/>
          <w:szCs w:val="20"/>
        </w:rPr>
        <w:t xml:space="preserve"> teh navodil.</w:t>
      </w:r>
    </w:p>
    <w:p w14:paraId="1002433E" w14:textId="77777777" w:rsidR="007C0BF6" w:rsidRPr="00CC53A5" w:rsidRDefault="007C0BF6" w:rsidP="007C0BF6">
      <w:pPr>
        <w:pStyle w:val="ListParagraph"/>
        <w:spacing w:line="280" w:lineRule="atLeast"/>
        <w:ind w:left="714"/>
        <w:rPr>
          <w:rFonts w:eastAsia="Calibri"/>
          <w:szCs w:val="22"/>
        </w:rPr>
      </w:pPr>
    </w:p>
    <w:p w14:paraId="131DFECC" w14:textId="1EEED2C4" w:rsidR="007C0BF6" w:rsidRPr="00CC53A5" w:rsidRDefault="007C0BF6" w:rsidP="004D68AC">
      <w:pPr>
        <w:pStyle w:val="ListParagraph"/>
        <w:numPr>
          <w:ilvl w:val="0"/>
          <w:numId w:val="18"/>
        </w:numPr>
        <w:spacing w:line="280" w:lineRule="atLeast"/>
        <w:rPr>
          <w:rFonts w:ascii="Helvetica" w:hAnsi="Helvetica" w:cs="Arial"/>
          <w:noProof/>
          <w:szCs w:val="20"/>
        </w:rPr>
      </w:pPr>
      <w:r w:rsidRPr="00CC53A5">
        <w:rPr>
          <w:rFonts w:ascii="Helvetica" w:hAnsi="Helvetica" w:cs="Arial"/>
          <w:noProof/>
          <w:szCs w:val="20"/>
        </w:rPr>
        <w:t>Naročnik bo iz sodelovanja v postopku javnega naročanja izključil ponudnika:</w:t>
      </w:r>
    </w:p>
    <w:p w14:paraId="00C4A07F" w14:textId="77777777" w:rsidR="007C0BF6" w:rsidRPr="00CC53A5" w:rsidRDefault="007C0BF6" w:rsidP="004D68AC">
      <w:pPr>
        <w:numPr>
          <w:ilvl w:val="0"/>
          <w:numId w:val="19"/>
        </w:numPr>
        <w:spacing w:line="280" w:lineRule="atLeast"/>
        <w:rPr>
          <w:rFonts w:ascii="Helvetica" w:hAnsi="Helvetica" w:cs="Arial"/>
          <w:noProof/>
          <w:szCs w:val="20"/>
        </w:rPr>
      </w:pPr>
      <w:r w:rsidRPr="00CC53A5">
        <w:rPr>
          <w:rFonts w:ascii="Helvetica" w:hAnsi="Helvetica"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4DC716" w14:textId="77777777" w:rsidR="007C0BF6" w:rsidRPr="00CC53A5" w:rsidRDefault="007C0BF6" w:rsidP="004D68AC">
      <w:pPr>
        <w:numPr>
          <w:ilvl w:val="0"/>
          <w:numId w:val="19"/>
        </w:numPr>
        <w:spacing w:line="280" w:lineRule="atLeast"/>
        <w:rPr>
          <w:rFonts w:ascii="Helvetica" w:hAnsi="Helvetica" w:cs="Arial"/>
          <w:noProof/>
          <w:szCs w:val="20"/>
        </w:rPr>
      </w:pPr>
      <w:r w:rsidRPr="00CC53A5">
        <w:rPr>
          <w:rFonts w:ascii="Helvetica" w:hAnsi="Helvetica"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DB4B25" w14:textId="77777777" w:rsidR="007C0BF6" w:rsidRPr="00CC53A5" w:rsidRDefault="007C0BF6" w:rsidP="007C0BF6">
      <w:pPr>
        <w:spacing w:line="280" w:lineRule="atLeast"/>
        <w:rPr>
          <w:rFonts w:ascii="Helvetica" w:hAnsi="Helvetica" w:cs="Arial"/>
          <w:noProof/>
          <w:szCs w:val="20"/>
        </w:rPr>
      </w:pPr>
    </w:p>
    <w:p w14:paraId="13DE999B" w14:textId="77777777" w:rsidR="007C0BF6" w:rsidRPr="00CC53A5" w:rsidRDefault="007C0BF6" w:rsidP="007C0BF6">
      <w:pPr>
        <w:spacing w:line="280" w:lineRule="atLeast"/>
        <w:ind w:left="708"/>
        <w:rPr>
          <w:rFonts w:ascii="Helvetica" w:hAnsi="Helvetica" w:cs="Arial"/>
          <w:noProof/>
          <w:szCs w:val="20"/>
        </w:rPr>
      </w:pPr>
      <w:r w:rsidRPr="00CC53A5">
        <w:rPr>
          <w:rFonts w:ascii="Helvetica" w:hAnsi="Helvetica" w:cs="Arial"/>
          <w:b/>
          <w:noProof/>
          <w:szCs w:val="20"/>
        </w:rPr>
        <w:lastRenderedPageBreak/>
        <w:t xml:space="preserve">Dokazilo: </w:t>
      </w:r>
      <w:r w:rsidRPr="00CC53A5">
        <w:rPr>
          <w:rFonts w:ascii="Helvetica" w:hAnsi="Helvetica" w:cs="Arial"/>
          <w:noProof/>
          <w:szCs w:val="20"/>
        </w:rPr>
        <w:t>ESPD obrazec (»Del III: Razlogi za izključitev, Oddelek C: Razlogi, povezani z insolventnostjo, nasprotjem interesov ali kršitvijo poklicnih pravil«) za vse gospodarske subjekte v ponudbi</w:t>
      </w:r>
    </w:p>
    <w:p w14:paraId="0E12E592" w14:textId="4898A793" w:rsidR="00391860" w:rsidRPr="00CC53A5" w:rsidRDefault="00391860" w:rsidP="007C0BF6">
      <w:pPr>
        <w:pStyle w:val="ListParagraph"/>
        <w:rPr>
          <w:rFonts w:eastAsia="Calibri"/>
          <w:szCs w:val="22"/>
        </w:rPr>
      </w:pPr>
    </w:p>
    <w:p w14:paraId="5CE89494" w14:textId="1D4B2CE1" w:rsidR="007C0BF6" w:rsidRPr="00CC53A5" w:rsidRDefault="007C0BF6" w:rsidP="007C0BF6">
      <w:pPr>
        <w:pStyle w:val="Heading2"/>
        <w:rPr>
          <w:b/>
          <w:noProof/>
        </w:rPr>
      </w:pPr>
      <w:bookmarkStart w:id="182" w:name="_Toc202953913"/>
      <w:r w:rsidRPr="00CC53A5">
        <w:rPr>
          <w:b/>
          <w:noProof/>
        </w:rPr>
        <w:t>Sposobnost za opravljanje poklicne dejavnosti</w:t>
      </w:r>
      <w:bookmarkEnd w:id="182"/>
    </w:p>
    <w:p w14:paraId="34B11F7F" w14:textId="77777777" w:rsidR="007C0BF6" w:rsidRPr="00CC53A5" w:rsidRDefault="007C0BF6" w:rsidP="007C0BF6">
      <w:pPr>
        <w:rPr>
          <w:rFonts w:eastAsia="Calibri"/>
        </w:rPr>
      </w:pPr>
    </w:p>
    <w:p w14:paraId="6594772D" w14:textId="048D4B1F" w:rsidR="007C0BF6" w:rsidRPr="00CC53A5" w:rsidRDefault="007C0BF6" w:rsidP="004D68AC">
      <w:pPr>
        <w:pStyle w:val="ListParagraph"/>
        <w:numPr>
          <w:ilvl w:val="0"/>
          <w:numId w:val="20"/>
        </w:numPr>
        <w:spacing w:line="280" w:lineRule="atLeast"/>
        <w:rPr>
          <w:rFonts w:ascii="Helvetica" w:hAnsi="Helvetica" w:cs="Arial"/>
          <w:noProof/>
          <w:szCs w:val="20"/>
        </w:rPr>
      </w:pPr>
      <w:r w:rsidRPr="00CC53A5">
        <w:rPr>
          <w:rFonts w:ascii="Helvetica" w:hAnsi="Helvetica" w:cs="Arial"/>
          <w:noProof/>
          <w:szCs w:val="20"/>
        </w:rPr>
        <w:t>Ponudnik mora biti registriran za opravljanje dejavnosti</w:t>
      </w:r>
      <w:r w:rsidR="00C45EC5" w:rsidRPr="00CC53A5">
        <w:rPr>
          <w:rFonts w:ascii="Helvetica" w:hAnsi="Helvetica" w:cs="Arial"/>
          <w:noProof/>
          <w:szCs w:val="20"/>
        </w:rPr>
        <w:t xml:space="preserve">, ki je predmet javnega naročila in vpisan v enega izmed </w:t>
      </w:r>
      <w:r w:rsidRPr="00CC53A5">
        <w:rPr>
          <w:rFonts w:ascii="Helvetica" w:hAnsi="Helvetica" w:cs="Arial"/>
          <w:noProof/>
          <w:szCs w:val="20"/>
        </w:rPr>
        <w:t>poslovnih registrov, ki se vodijo v državi članici, v kateri ima gospodarski subjekt sedež. Seznam poklicnih ali poslovnih registrov v državah članicah Evropske unije določa Priloga XI Direktive 2014/24/EU.</w:t>
      </w:r>
    </w:p>
    <w:p w14:paraId="0BACE656" w14:textId="77777777" w:rsidR="007C0BF6" w:rsidRPr="00CC53A5" w:rsidRDefault="007C0BF6" w:rsidP="007C0BF6">
      <w:pPr>
        <w:spacing w:line="280" w:lineRule="atLeast"/>
        <w:ind w:left="709" w:hanging="709"/>
        <w:contextualSpacing/>
        <w:rPr>
          <w:rFonts w:ascii="Helvetica" w:hAnsi="Helvetica" w:cs="Arial"/>
          <w:b/>
          <w:noProof/>
          <w:szCs w:val="20"/>
        </w:rPr>
      </w:pPr>
    </w:p>
    <w:p w14:paraId="030D191C" w14:textId="77777777" w:rsidR="007C0BF6" w:rsidRPr="00CC53A5" w:rsidRDefault="007C0BF6" w:rsidP="007C0BF6">
      <w:pPr>
        <w:spacing w:line="280" w:lineRule="atLeast"/>
        <w:ind w:left="709" w:hanging="709"/>
        <w:contextualSpacing/>
        <w:rPr>
          <w:rFonts w:ascii="Helvetica" w:hAnsi="Helvetica" w:cs="Arial"/>
          <w:b/>
          <w:noProof/>
          <w:szCs w:val="20"/>
        </w:rPr>
      </w:pPr>
      <w:r w:rsidRPr="00CC53A5">
        <w:rPr>
          <w:rFonts w:ascii="Helvetica" w:hAnsi="Helvetica" w:cs="Arial"/>
          <w:b/>
          <w:noProof/>
          <w:szCs w:val="20"/>
        </w:rPr>
        <w:tab/>
        <w:t xml:space="preserve">Dokazilo: </w:t>
      </w:r>
      <w:r w:rsidRPr="00CC53A5">
        <w:rPr>
          <w:rFonts w:ascii="Helvetica" w:hAnsi="Helvetica" w:cs="Arial"/>
          <w:noProof/>
          <w:szCs w:val="20"/>
        </w:rPr>
        <w:t>ESPD obrazec (»Del IV: Pogoji za sodelovanje, A: Ustreznost«) za vse gospodarske subjekte v ponudbi</w:t>
      </w:r>
    </w:p>
    <w:p w14:paraId="27E81C4B" w14:textId="77777777" w:rsidR="007C0BF6" w:rsidRPr="00CC53A5" w:rsidRDefault="007C0BF6" w:rsidP="007C0BF6">
      <w:pPr>
        <w:spacing w:line="280" w:lineRule="atLeast"/>
        <w:ind w:left="709"/>
        <w:contextualSpacing/>
        <w:rPr>
          <w:rFonts w:ascii="Helvetica" w:hAnsi="Helvetica" w:cs="Arial"/>
          <w:noProof/>
          <w:szCs w:val="20"/>
          <w:lang w:val="it-IT"/>
        </w:rPr>
      </w:pPr>
      <w:r w:rsidRPr="00CC53A5">
        <w:rPr>
          <w:rFonts w:ascii="Helvetica" w:hAnsi="Helvetica" w:cs="Arial"/>
          <w:noProof/>
          <w:szCs w:val="20"/>
        </w:rPr>
        <w:t xml:space="preserve">Naročnik si pridržuje pravico, da preveri obstoj in vsebino navedb v ponudbi, v kolikor se bo pojavil dvom o resničnosti ponudnikovih izjav v ESPD. </w:t>
      </w:r>
      <w:r w:rsidRPr="00CC53A5">
        <w:rPr>
          <w:rFonts w:ascii="Helvetica" w:hAnsi="Helvetica"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71DA0241" w14:textId="78DDE1A8" w:rsidR="007C0BF6" w:rsidRPr="00CC53A5" w:rsidRDefault="007C0BF6" w:rsidP="007C0BF6">
      <w:pPr>
        <w:rPr>
          <w:rFonts w:eastAsia="Calibri"/>
          <w:lang w:val="it-IT"/>
        </w:rPr>
      </w:pPr>
    </w:p>
    <w:p w14:paraId="6F589509" w14:textId="221B09B4" w:rsidR="007C0BF6" w:rsidRPr="00CC53A5" w:rsidRDefault="007C0BF6" w:rsidP="007C0BF6">
      <w:pPr>
        <w:pStyle w:val="Heading2"/>
        <w:rPr>
          <w:b/>
          <w:noProof/>
        </w:rPr>
      </w:pPr>
      <w:bookmarkStart w:id="183" w:name="_Toc202953914"/>
      <w:r w:rsidRPr="00CC53A5">
        <w:rPr>
          <w:b/>
          <w:noProof/>
        </w:rPr>
        <w:t xml:space="preserve">Ekonomska in / </w:t>
      </w:r>
      <w:r w:rsidR="00F41458" w:rsidRPr="00CC53A5">
        <w:rPr>
          <w:b/>
          <w:noProof/>
        </w:rPr>
        <w:t>ali finančna sposobnost</w:t>
      </w:r>
      <w:bookmarkEnd w:id="183"/>
    </w:p>
    <w:p w14:paraId="3571549F" w14:textId="77777777" w:rsidR="007C0BF6" w:rsidRPr="00CC53A5" w:rsidRDefault="007C0BF6" w:rsidP="007C0BF6"/>
    <w:p w14:paraId="1577D009" w14:textId="094FC5F5" w:rsidR="007C0BF6" w:rsidRPr="00CC53A5" w:rsidRDefault="007C0BF6" w:rsidP="004D68AC">
      <w:pPr>
        <w:pStyle w:val="ListParagraph"/>
        <w:numPr>
          <w:ilvl w:val="0"/>
          <w:numId w:val="21"/>
        </w:numPr>
        <w:spacing w:line="280" w:lineRule="atLeast"/>
        <w:rPr>
          <w:rFonts w:ascii="Helvetica" w:hAnsi="Helvetica" w:cs="Arial"/>
          <w:bCs/>
          <w:noProof/>
          <w:szCs w:val="20"/>
        </w:rPr>
      </w:pPr>
      <w:r w:rsidRPr="00CC53A5">
        <w:rPr>
          <w:rFonts w:ascii="Helvetica" w:hAnsi="Helvetica" w:cs="Arial"/>
          <w:bCs/>
          <w:noProof/>
          <w:szCs w:val="20"/>
        </w:rPr>
        <w:t>Ponudnik v zadnjih 6 mesecih, vključno z dnevom oddaje ponudb, ni imel blokiranega(e) TRR.</w:t>
      </w:r>
    </w:p>
    <w:p w14:paraId="307496FA" w14:textId="77777777" w:rsidR="007C0BF6" w:rsidRPr="00CC53A5" w:rsidRDefault="007C0BF6" w:rsidP="007C0BF6">
      <w:pPr>
        <w:spacing w:line="280" w:lineRule="atLeast"/>
        <w:ind w:left="709" w:hanging="709"/>
        <w:contextualSpacing/>
        <w:rPr>
          <w:rFonts w:ascii="Helvetica" w:hAnsi="Helvetica" w:cs="Arial"/>
          <w:bCs/>
          <w:noProof/>
          <w:szCs w:val="20"/>
        </w:rPr>
      </w:pPr>
    </w:p>
    <w:p w14:paraId="03D0C705" w14:textId="6D05BF61" w:rsidR="007C0BF6" w:rsidRPr="00CC53A5" w:rsidRDefault="007C0BF6" w:rsidP="007C0BF6">
      <w:pPr>
        <w:spacing w:line="280" w:lineRule="atLeast"/>
        <w:ind w:left="709"/>
        <w:contextualSpacing/>
        <w:rPr>
          <w:rFonts w:ascii="Helvetica" w:hAnsi="Helvetica" w:cs="Arial"/>
          <w:b/>
          <w:bCs/>
          <w:noProof/>
          <w:szCs w:val="20"/>
        </w:rPr>
      </w:pPr>
      <w:r w:rsidRPr="00CC53A5">
        <w:rPr>
          <w:rFonts w:ascii="Helvetica" w:hAnsi="Helvetica" w:cs="Arial"/>
          <w:b/>
          <w:bCs/>
          <w:noProof/>
          <w:szCs w:val="20"/>
        </w:rPr>
        <w:t>Dokazilo:</w:t>
      </w:r>
      <w:r w:rsidRPr="00CC53A5">
        <w:rPr>
          <w:rFonts w:ascii="Helvetica" w:hAnsi="Helvetica" w:cs="Arial"/>
          <w:bCs/>
          <w:noProof/>
          <w:szCs w:val="20"/>
        </w:rPr>
        <w:t xml:space="preserve"> ESPD obrazec (»Del IV: Pogoji za sodelovanje, B: Ekonomski in finančni položaj«) za vse gospodarske subjekte v ponudbi</w:t>
      </w:r>
      <w:r w:rsidR="0080495C" w:rsidRPr="00CC53A5">
        <w:rPr>
          <w:rFonts w:ascii="Helvetica" w:hAnsi="Helvetica" w:cs="Arial"/>
          <w:bCs/>
          <w:noProof/>
          <w:szCs w:val="20"/>
        </w:rPr>
        <w:t>.</w:t>
      </w:r>
    </w:p>
    <w:p w14:paraId="7B6FC841" w14:textId="77777777" w:rsidR="007C0BF6" w:rsidRPr="00CC53A5" w:rsidRDefault="007C0BF6" w:rsidP="007C0BF6">
      <w:pPr>
        <w:spacing w:line="280" w:lineRule="atLeast"/>
        <w:ind w:left="709"/>
        <w:contextualSpacing/>
        <w:rPr>
          <w:rFonts w:ascii="Helvetica" w:hAnsi="Helvetica" w:cs="Arial"/>
          <w:bCs/>
          <w:noProof/>
          <w:szCs w:val="20"/>
        </w:rPr>
      </w:pPr>
    </w:p>
    <w:p w14:paraId="0A6263B9" w14:textId="77777777" w:rsidR="007C0BF6" w:rsidRPr="00CC53A5" w:rsidRDefault="007C0BF6" w:rsidP="007C0BF6">
      <w:pPr>
        <w:spacing w:line="280" w:lineRule="atLeast"/>
        <w:ind w:left="709"/>
        <w:contextualSpacing/>
        <w:rPr>
          <w:rFonts w:ascii="Helvetica" w:hAnsi="Helvetica" w:cs="Arial"/>
          <w:bCs/>
          <w:noProof/>
          <w:szCs w:val="20"/>
        </w:rPr>
      </w:pPr>
      <w:r w:rsidRPr="00CC53A5">
        <w:rPr>
          <w:rFonts w:ascii="Helvetica" w:hAnsi="Helvetica" w:cs="Arial"/>
          <w:bCs/>
          <w:noProof/>
          <w:szCs w:val="20"/>
        </w:rPr>
        <w:t xml:space="preserve">Pred odločitvijo lahko naročnik za izkazovanje tega pogoja od izbranega ponudnika zahteva predložitev: </w:t>
      </w:r>
    </w:p>
    <w:p w14:paraId="7B98584A" w14:textId="77777777" w:rsidR="007C0BF6" w:rsidRPr="00CC53A5" w:rsidRDefault="007C0BF6" w:rsidP="007C0BF6">
      <w:pPr>
        <w:spacing w:line="280" w:lineRule="atLeast"/>
        <w:ind w:left="709"/>
        <w:contextualSpacing/>
        <w:rPr>
          <w:rFonts w:ascii="Helvetica" w:hAnsi="Helvetica" w:cs="Arial"/>
          <w:bCs/>
          <w:noProof/>
          <w:szCs w:val="20"/>
        </w:rPr>
      </w:pPr>
    </w:p>
    <w:p w14:paraId="1E8015E8" w14:textId="7E5AAC73" w:rsidR="007C0BF6" w:rsidRPr="00CC53A5" w:rsidRDefault="007C0BF6" w:rsidP="007C0BF6">
      <w:pPr>
        <w:spacing w:line="280" w:lineRule="atLeast"/>
        <w:ind w:left="709"/>
        <w:contextualSpacing/>
        <w:rPr>
          <w:rFonts w:ascii="Helvetica" w:hAnsi="Helvetica" w:cs="Arial"/>
          <w:bCs/>
          <w:noProof/>
          <w:szCs w:val="20"/>
          <w:u w:val="single"/>
        </w:rPr>
      </w:pPr>
      <w:r w:rsidRPr="00CC53A5">
        <w:rPr>
          <w:rFonts w:ascii="Helvetica" w:hAnsi="Helvetica" w:cs="Arial"/>
          <w:b/>
          <w:noProof/>
          <w:szCs w:val="20"/>
        </w:rPr>
        <w:t>Ponudniki RS</w:t>
      </w:r>
      <w:r w:rsidRPr="00CC53A5">
        <w:rPr>
          <w:rFonts w:ascii="Helvetica" w:hAnsi="Helvetica" w:cs="Arial"/>
          <w:bCs/>
          <w:noProof/>
          <w:szCs w:val="20"/>
        </w:rPr>
        <w:t xml:space="preserve"> predložijo BON-2 oziroma ustrezno število potrdil od bank, pri katerih imajo prijavljen transakcijski račun, da le-ta v zadnjih 6 mesecih, vključno z dnevom oddaje ponudb, ni bil blokiran. </w:t>
      </w:r>
    </w:p>
    <w:p w14:paraId="32D5250C" w14:textId="77777777" w:rsidR="007C0BF6" w:rsidRPr="00CC53A5" w:rsidRDefault="007C0BF6" w:rsidP="007C0BF6">
      <w:pPr>
        <w:spacing w:line="280" w:lineRule="atLeast"/>
        <w:ind w:left="709"/>
        <w:contextualSpacing/>
        <w:rPr>
          <w:rFonts w:ascii="Helvetica" w:hAnsi="Helvetica" w:cs="Arial"/>
          <w:bCs/>
          <w:noProof/>
          <w:szCs w:val="20"/>
        </w:rPr>
      </w:pPr>
    </w:p>
    <w:p w14:paraId="35FB06F1" w14:textId="7796BE0C" w:rsidR="007C0BF6" w:rsidRPr="00CC53A5" w:rsidRDefault="007C0BF6" w:rsidP="007C0BF6">
      <w:pPr>
        <w:spacing w:line="280" w:lineRule="atLeast"/>
        <w:ind w:left="709"/>
        <w:contextualSpacing/>
        <w:rPr>
          <w:rFonts w:ascii="Helvetica" w:hAnsi="Helvetica" w:cs="Arial"/>
          <w:bCs/>
          <w:noProof/>
          <w:szCs w:val="20"/>
        </w:rPr>
      </w:pPr>
      <w:r w:rsidRPr="00CC53A5">
        <w:rPr>
          <w:rFonts w:ascii="Helvetica" w:hAnsi="Helvetica" w:cs="Arial"/>
          <w:b/>
          <w:noProof/>
          <w:szCs w:val="20"/>
        </w:rPr>
        <w:t xml:space="preserve">Tuji ponudniki </w:t>
      </w:r>
      <w:r w:rsidRPr="00CC53A5">
        <w:rPr>
          <w:rFonts w:ascii="Helvetica" w:hAnsi="Helvetica" w:cs="Arial"/>
          <w:bCs/>
          <w:noProof/>
          <w:szCs w:val="20"/>
        </w:rPr>
        <w:t xml:space="preserve">predložijo ustrezno število potrdil od bank (vključno s prevodi), pri katerih imajo prijavljen transakcijski račun, da le-ta v zadnjih 6 mesecih, vključno z dnevom oddaje ponudb, ni bil blokiran. </w:t>
      </w:r>
    </w:p>
    <w:p w14:paraId="75C46C9A" w14:textId="77777777" w:rsidR="00062CCA" w:rsidRDefault="00062CCA" w:rsidP="007C0BF6">
      <w:pPr>
        <w:rPr>
          <w:rFonts w:cs="Arial"/>
          <w:noProof/>
        </w:rPr>
      </w:pPr>
    </w:p>
    <w:p w14:paraId="367BCD3B" w14:textId="77777777" w:rsidR="00104C40" w:rsidRDefault="00104C40" w:rsidP="007C0BF6">
      <w:pPr>
        <w:rPr>
          <w:rFonts w:cs="Arial"/>
          <w:noProof/>
        </w:rPr>
      </w:pPr>
    </w:p>
    <w:p w14:paraId="7DE7A1E8" w14:textId="77777777" w:rsidR="00A05AEA" w:rsidRDefault="00A05AEA" w:rsidP="007C0BF6">
      <w:pPr>
        <w:rPr>
          <w:rFonts w:cs="Arial"/>
          <w:noProof/>
        </w:rPr>
      </w:pPr>
    </w:p>
    <w:p w14:paraId="5CBE9BB5" w14:textId="77777777" w:rsidR="00A05AEA" w:rsidRDefault="00A05AEA" w:rsidP="007C0BF6">
      <w:pPr>
        <w:rPr>
          <w:rFonts w:cs="Arial"/>
          <w:noProof/>
        </w:rPr>
      </w:pPr>
    </w:p>
    <w:p w14:paraId="56A8EF37" w14:textId="77777777" w:rsidR="00A05AEA" w:rsidRDefault="00A05AEA" w:rsidP="007C0BF6">
      <w:pPr>
        <w:rPr>
          <w:rFonts w:cs="Arial"/>
          <w:noProof/>
        </w:rPr>
      </w:pPr>
    </w:p>
    <w:p w14:paraId="0AF7EDFF" w14:textId="77777777" w:rsidR="00A05AEA" w:rsidRDefault="00A05AEA" w:rsidP="007C0BF6">
      <w:pPr>
        <w:rPr>
          <w:rFonts w:cs="Arial"/>
          <w:noProof/>
        </w:rPr>
      </w:pPr>
    </w:p>
    <w:p w14:paraId="6D98F461" w14:textId="77777777" w:rsidR="00A05AEA" w:rsidRDefault="00A05AEA" w:rsidP="007C0BF6">
      <w:pPr>
        <w:rPr>
          <w:rFonts w:cs="Arial"/>
          <w:noProof/>
        </w:rPr>
      </w:pPr>
    </w:p>
    <w:p w14:paraId="79DE28A6" w14:textId="77777777" w:rsidR="00A05AEA" w:rsidRDefault="00A05AEA" w:rsidP="007C0BF6">
      <w:pPr>
        <w:rPr>
          <w:rFonts w:cs="Arial"/>
          <w:noProof/>
        </w:rPr>
      </w:pPr>
    </w:p>
    <w:p w14:paraId="46183928" w14:textId="77777777" w:rsidR="00A05AEA" w:rsidRDefault="00A05AEA" w:rsidP="007C0BF6">
      <w:pPr>
        <w:rPr>
          <w:rFonts w:cs="Arial"/>
          <w:noProof/>
        </w:rPr>
      </w:pPr>
    </w:p>
    <w:p w14:paraId="2D0C0AE6" w14:textId="77777777" w:rsidR="00A05AEA" w:rsidRDefault="00A05AEA" w:rsidP="007C0BF6">
      <w:pPr>
        <w:rPr>
          <w:rFonts w:cs="Arial"/>
          <w:noProof/>
        </w:rPr>
      </w:pPr>
    </w:p>
    <w:p w14:paraId="4798ED77" w14:textId="77777777" w:rsidR="00A05AEA" w:rsidRDefault="00A05AEA" w:rsidP="007C0BF6">
      <w:pPr>
        <w:rPr>
          <w:rFonts w:cs="Arial"/>
          <w:noProof/>
        </w:rPr>
      </w:pPr>
    </w:p>
    <w:p w14:paraId="3259775C" w14:textId="77777777" w:rsidR="00A05AEA" w:rsidRDefault="00A05AEA" w:rsidP="007C0BF6">
      <w:pPr>
        <w:rPr>
          <w:rFonts w:cs="Arial"/>
          <w:noProof/>
        </w:rPr>
      </w:pPr>
    </w:p>
    <w:p w14:paraId="2072DC69" w14:textId="77777777" w:rsidR="00A05AEA" w:rsidRDefault="00A05AEA" w:rsidP="007C0BF6">
      <w:pPr>
        <w:rPr>
          <w:rFonts w:cs="Arial"/>
          <w:noProof/>
        </w:rPr>
      </w:pPr>
    </w:p>
    <w:p w14:paraId="347435D2" w14:textId="77777777" w:rsidR="00A05AEA" w:rsidRDefault="00A05AEA" w:rsidP="007C0BF6">
      <w:pPr>
        <w:rPr>
          <w:rFonts w:cs="Arial"/>
          <w:noProof/>
        </w:rPr>
      </w:pPr>
    </w:p>
    <w:p w14:paraId="43BAB7F0" w14:textId="77777777" w:rsidR="00A05AEA" w:rsidRDefault="00A05AEA" w:rsidP="007C0BF6">
      <w:pPr>
        <w:rPr>
          <w:rFonts w:cs="Arial"/>
          <w:noProof/>
        </w:rPr>
      </w:pPr>
    </w:p>
    <w:p w14:paraId="15DC5F15" w14:textId="77777777" w:rsidR="00A05AEA" w:rsidRDefault="00A05AEA" w:rsidP="007C0BF6">
      <w:pPr>
        <w:rPr>
          <w:rFonts w:cs="Arial"/>
          <w:noProof/>
        </w:rPr>
      </w:pPr>
    </w:p>
    <w:p w14:paraId="1658BA7D" w14:textId="1242A0A3" w:rsidR="009B168F" w:rsidRPr="00CC53A5" w:rsidRDefault="00EE1DA5" w:rsidP="00062CCA">
      <w:pPr>
        <w:pStyle w:val="Heading1"/>
        <w:tabs>
          <w:tab w:val="clear" w:pos="716"/>
          <w:tab w:val="num" w:pos="284"/>
        </w:tabs>
        <w:ind w:hanging="716"/>
        <w:rPr>
          <w:b/>
          <w:noProof/>
        </w:rPr>
      </w:pPr>
      <w:bookmarkStart w:id="184" w:name="_Toc128383644"/>
      <w:bookmarkStart w:id="185" w:name="_Toc202953915"/>
      <w:r w:rsidRPr="00CC53A5">
        <w:rPr>
          <w:b/>
          <w:noProof/>
        </w:rPr>
        <w:lastRenderedPageBreak/>
        <w:t>MERIL</w:t>
      </w:r>
      <w:r w:rsidR="007F63A0" w:rsidRPr="00CC53A5">
        <w:rPr>
          <w:b/>
          <w:noProof/>
        </w:rPr>
        <w:t>O</w:t>
      </w:r>
      <w:r w:rsidRPr="00CC53A5">
        <w:rPr>
          <w:b/>
          <w:noProof/>
        </w:rPr>
        <w:t xml:space="preserve"> ZA IZBIRO NAJUGODNEJŠEGA PONUDNIKA</w:t>
      </w:r>
      <w:bookmarkEnd w:id="171"/>
      <w:bookmarkEnd w:id="172"/>
      <w:bookmarkEnd w:id="173"/>
      <w:bookmarkEnd w:id="184"/>
      <w:bookmarkEnd w:id="185"/>
    </w:p>
    <w:p w14:paraId="75785354" w14:textId="77777777" w:rsidR="001A2A46" w:rsidRPr="00CC53A5" w:rsidRDefault="001A2A46" w:rsidP="001A2A46"/>
    <w:p w14:paraId="211952D3" w14:textId="77777777" w:rsidR="007F63A0" w:rsidRPr="00CC53A5" w:rsidRDefault="007F63A0" w:rsidP="00062CCA">
      <w:pPr>
        <w:spacing w:line="280" w:lineRule="atLeast"/>
      </w:pPr>
      <w:bookmarkStart w:id="186" w:name="_Hlk106697368"/>
      <w:bookmarkStart w:id="187" w:name="_Toc6200337"/>
      <w:bookmarkStart w:id="188" w:name="_Toc14052257"/>
      <w:bookmarkStart w:id="189" w:name="_Toc14052434"/>
      <w:bookmarkStart w:id="190" w:name="_Toc14055378"/>
      <w:bookmarkStart w:id="191" w:name="_Toc15030897"/>
      <w:bookmarkStart w:id="192" w:name="_Toc224527416"/>
      <w:r w:rsidRPr="00CC53A5">
        <w:t>Naročnik bo izbral najugodnejšega ponudnika na podlagi ekonomsko najugodnejše ponudbe. Najugodnejšega ponudnika, ki bo predložil dopustno ponudbo, se bo izbralo na podlagi najnižje končne cene.</w:t>
      </w:r>
    </w:p>
    <w:p w14:paraId="638B38AD" w14:textId="77777777" w:rsidR="007F63A0" w:rsidRPr="00CC53A5" w:rsidRDefault="007F63A0" w:rsidP="00062CCA">
      <w:pPr>
        <w:spacing w:line="280" w:lineRule="atLeast"/>
      </w:pPr>
    </w:p>
    <w:p w14:paraId="6F0A1E62" w14:textId="77777777" w:rsidR="007F63A0" w:rsidRPr="00CC53A5" w:rsidRDefault="007F63A0" w:rsidP="00062CCA">
      <w:pPr>
        <w:spacing w:line="280" w:lineRule="atLeast"/>
      </w:pPr>
      <w:r w:rsidRPr="00CC53A5">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723C9820" w14:textId="77777777" w:rsidR="007F63A0" w:rsidRPr="00CC53A5" w:rsidRDefault="007F63A0" w:rsidP="00062CCA">
      <w:pPr>
        <w:spacing w:line="280" w:lineRule="atLeast"/>
      </w:pPr>
    </w:p>
    <w:tbl>
      <w:tblPr>
        <w:tblW w:w="9230" w:type="dxa"/>
        <w:tblLook w:val="04A0" w:firstRow="1" w:lastRow="0" w:firstColumn="1" w:lastColumn="0" w:noHBand="0" w:noVBand="1"/>
      </w:tblPr>
      <w:tblGrid>
        <w:gridCol w:w="4615"/>
        <w:gridCol w:w="4615"/>
      </w:tblGrid>
      <w:tr w:rsidR="007F63A0" w:rsidRPr="00CC53A5" w14:paraId="086BAB56" w14:textId="77777777" w:rsidTr="005E1839">
        <w:trPr>
          <w:trHeight w:val="311"/>
        </w:trPr>
        <w:tc>
          <w:tcPr>
            <w:tcW w:w="4615" w:type="dxa"/>
            <w:shd w:val="clear" w:color="auto" w:fill="auto"/>
          </w:tcPr>
          <w:p w14:paraId="19A4EDA7" w14:textId="77777777" w:rsidR="007F63A0" w:rsidRPr="00CC53A5" w:rsidRDefault="007F63A0" w:rsidP="00062CCA">
            <w:pPr>
              <w:spacing w:line="280" w:lineRule="atLeast"/>
              <w:rPr>
                <w:b/>
                <w:bCs/>
              </w:rPr>
            </w:pPr>
            <w:bookmarkStart w:id="193" w:name="_Hlk526408966"/>
            <w:r w:rsidRPr="00CC53A5">
              <w:rPr>
                <w:b/>
                <w:bCs/>
              </w:rPr>
              <w:t>C = (C</w:t>
            </w:r>
            <w:r w:rsidRPr="00CC53A5">
              <w:rPr>
                <w:b/>
                <w:bCs/>
                <w:vertAlign w:val="subscript"/>
              </w:rPr>
              <w:t>MIN</w:t>
            </w:r>
            <w:r w:rsidRPr="00CC53A5">
              <w:rPr>
                <w:b/>
                <w:bCs/>
              </w:rPr>
              <w:t>/C</w:t>
            </w:r>
            <w:r w:rsidRPr="00CC53A5">
              <w:rPr>
                <w:b/>
                <w:bCs/>
                <w:vertAlign w:val="subscript"/>
              </w:rPr>
              <w:t>PON</w:t>
            </w:r>
            <w:r w:rsidRPr="00CC53A5">
              <w:rPr>
                <w:b/>
                <w:bCs/>
              </w:rPr>
              <w:t>) x 100</w:t>
            </w:r>
          </w:p>
          <w:p w14:paraId="673DD40A" w14:textId="77777777" w:rsidR="007F63A0" w:rsidRPr="00CC53A5" w:rsidRDefault="007F63A0" w:rsidP="00062CCA">
            <w:pPr>
              <w:spacing w:line="280" w:lineRule="atLeast"/>
            </w:pPr>
          </w:p>
        </w:tc>
        <w:tc>
          <w:tcPr>
            <w:tcW w:w="4615" w:type="dxa"/>
            <w:shd w:val="clear" w:color="auto" w:fill="auto"/>
          </w:tcPr>
          <w:p w14:paraId="49FC8290" w14:textId="77777777" w:rsidR="007F63A0" w:rsidRPr="00CC53A5" w:rsidRDefault="007F63A0" w:rsidP="00062CCA">
            <w:pPr>
              <w:spacing w:line="280" w:lineRule="atLeast"/>
            </w:pPr>
            <w:r w:rsidRPr="00CC53A5">
              <w:t>C = Število točk za merilo »Ponujena cena«</w:t>
            </w:r>
          </w:p>
          <w:p w14:paraId="77299C9C" w14:textId="77777777" w:rsidR="007F63A0" w:rsidRPr="00CC53A5" w:rsidRDefault="007F63A0" w:rsidP="00062CCA">
            <w:pPr>
              <w:spacing w:line="280" w:lineRule="atLeast"/>
            </w:pPr>
            <w:r w:rsidRPr="00CC53A5">
              <w:t>C</w:t>
            </w:r>
            <w:r w:rsidRPr="00CC53A5">
              <w:rPr>
                <w:vertAlign w:val="subscript"/>
              </w:rPr>
              <w:t>MIN</w:t>
            </w:r>
            <w:r w:rsidRPr="00CC53A5">
              <w:t> = Najnižja ponujena cena</w:t>
            </w:r>
          </w:p>
          <w:p w14:paraId="126A05C2" w14:textId="77777777" w:rsidR="007F63A0" w:rsidRPr="00CC53A5" w:rsidRDefault="007F63A0" w:rsidP="00062CCA">
            <w:pPr>
              <w:spacing w:line="280" w:lineRule="atLeast"/>
            </w:pPr>
            <w:r w:rsidRPr="00CC53A5">
              <w:t>C</w:t>
            </w:r>
            <w:r w:rsidRPr="00CC53A5">
              <w:rPr>
                <w:vertAlign w:val="subscript"/>
              </w:rPr>
              <w:t>PON</w:t>
            </w:r>
            <w:r w:rsidRPr="00CC53A5">
              <w:t> = Cena, ki se ocenjuje</w:t>
            </w:r>
          </w:p>
        </w:tc>
      </w:tr>
      <w:bookmarkEnd w:id="193"/>
    </w:tbl>
    <w:p w14:paraId="2598BD23" w14:textId="77777777" w:rsidR="007F63A0" w:rsidRPr="00CC53A5" w:rsidRDefault="007F63A0" w:rsidP="00062CCA">
      <w:pPr>
        <w:spacing w:line="280" w:lineRule="atLeast"/>
      </w:pPr>
    </w:p>
    <w:p w14:paraId="6F9CB8B6" w14:textId="77777777" w:rsidR="007F63A0" w:rsidRPr="00CC53A5" w:rsidRDefault="007F63A0" w:rsidP="00062CCA">
      <w:pPr>
        <w:spacing w:line="280" w:lineRule="atLeast"/>
        <w:rPr>
          <w:b/>
        </w:rPr>
      </w:pPr>
      <w:r w:rsidRPr="00CC53A5">
        <w:rPr>
          <w:b/>
        </w:rPr>
        <w:t>Največje možno število točk pri tem merilu = 100 točk</w:t>
      </w:r>
    </w:p>
    <w:p w14:paraId="0DF1EA27" w14:textId="77777777" w:rsidR="00713EFC" w:rsidRPr="00CC53A5" w:rsidRDefault="00713EFC" w:rsidP="007F63A0">
      <w:pPr>
        <w:rPr>
          <w:b/>
        </w:rPr>
      </w:pPr>
    </w:p>
    <w:p w14:paraId="05808EA1" w14:textId="77777777" w:rsidR="00713EFC" w:rsidRPr="00CC53A5" w:rsidRDefault="00713EFC" w:rsidP="00713EFC">
      <w:pPr>
        <w:pStyle w:val="Heading2"/>
        <w:rPr>
          <w:b/>
          <w:noProof/>
        </w:rPr>
      </w:pPr>
      <w:bookmarkStart w:id="194" w:name="_Toc477422319"/>
      <w:bookmarkStart w:id="195" w:name="_Toc170383338"/>
      <w:bookmarkStart w:id="196" w:name="_Toc202953916"/>
      <w:r w:rsidRPr="00CC53A5">
        <w:rPr>
          <w:b/>
          <w:noProof/>
        </w:rPr>
        <w:t xml:space="preserve">Primer dveh ponudb z enakim </w:t>
      </w:r>
      <w:bookmarkEnd w:id="194"/>
      <w:r w:rsidRPr="00CC53A5">
        <w:rPr>
          <w:b/>
          <w:noProof/>
        </w:rPr>
        <w:t>rezultatom ocenjevanja</w:t>
      </w:r>
      <w:bookmarkEnd w:id="195"/>
      <w:bookmarkEnd w:id="196"/>
    </w:p>
    <w:p w14:paraId="2FEC689E" w14:textId="77777777" w:rsidR="00713EFC" w:rsidRPr="00CC53A5" w:rsidRDefault="00713EFC" w:rsidP="00713EFC">
      <w:pPr>
        <w:rPr>
          <w:rFonts w:cs="Arial"/>
          <w:bCs/>
          <w:szCs w:val="20"/>
        </w:rPr>
      </w:pPr>
    </w:p>
    <w:p w14:paraId="408EB324" w14:textId="77777777" w:rsidR="00360EFB" w:rsidRPr="00360EFB" w:rsidRDefault="00360EFB" w:rsidP="00360EFB">
      <w:pPr>
        <w:spacing w:line="276" w:lineRule="auto"/>
      </w:pPr>
      <w:r w:rsidRPr="00360EFB">
        <w:t>V primeru, da bosta (bodo) dva ali več ponudnikov po končanem ocenjevanju prejela(i) enako največje število točk, bo izbran tisti ponudnik, ki bo ponudil daljšo garancijsko dobo, če ponudbe še vedno ne bo mogoče izbrati bo naslednje merilo krajši dobavni rok.</w:t>
      </w:r>
    </w:p>
    <w:p w14:paraId="3815A871" w14:textId="77777777" w:rsidR="00713EFC" w:rsidRPr="00CC53A5" w:rsidRDefault="00713EFC" w:rsidP="00B84DB3"/>
    <w:p w14:paraId="1A2527BD" w14:textId="74BA2440" w:rsidR="00FC21DB" w:rsidRPr="00CC53A5" w:rsidRDefault="00062CCA" w:rsidP="00062CCA">
      <w:pPr>
        <w:pStyle w:val="Heading1"/>
        <w:tabs>
          <w:tab w:val="clear" w:pos="716"/>
          <w:tab w:val="num" w:pos="284"/>
        </w:tabs>
        <w:ind w:hanging="716"/>
        <w:rPr>
          <w:b/>
          <w:noProof/>
        </w:rPr>
      </w:pPr>
      <w:bookmarkStart w:id="197" w:name="_Toc202953917"/>
      <w:bookmarkStart w:id="198" w:name="_Toc468367668"/>
      <w:bookmarkStart w:id="199" w:name="_Toc4485003"/>
      <w:bookmarkEnd w:id="186"/>
      <w:bookmarkEnd w:id="187"/>
      <w:bookmarkEnd w:id="188"/>
      <w:bookmarkEnd w:id="189"/>
      <w:bookmarkEnd w:id="190"/>
      <w:bookmarkEnd w:id="191"/>
      <w:bookmarkEnd w:id="192"/>
      <w:r w:rsidRPr="00CC53A5">
        <w:rPr>
          <w:b/>
          <w:noProof/>
        </w:rPr>
        <w:t>PRAVNO VARSTVO</w:t>
      </w:r>
      <w:bookmarkEnd w:id="197"/>
    </w:p>
    <w:p w14:paraId="37996B74" w14:textId="77777777" w:rsidR="00062CCA" w:rsidRPr="00CC53A5" w:rsidRDefault="00062CCA" w:rsidP="00062CCA"/>
    <w:p w14:paraId="10385E01" w14:textId="77777777" w:rsidR="00062CCA" w:rsidRPr="00CC53A5" w:rsidRDefault="00062CCA" w:rsidP="00062CCA">
      <w:pPr>
        <w:spacing w:line="280" w:lineRule="atLeast"/>
        <w:contextualSpacing/>
        <w:rPr>
          <w:rFonts w:cs="Arial"/>
          <w:noProof/>
          <w:szCs w:val="20"/>
        </w:rPr>
      </w:pPr>
      <w:r w:rsidRPr="00CC53A5">
        <w:rPr>
          <w:rFonts w:cs="Arial"/>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CC53A5" w:rsidRDefault="00062CCA" w:rsidP="00062CCA">
      <w:pPr>
        <w:spacing w:line="280" w:lineRule="atLeast"/>
        <w:contextualSpacing/>
        <w:rPr>
          <w:rFonts w:cs="Arial"/>
          <w:noProof/>
          <w:szCs w:val="20"/>
        </w:rPr>
      </w:pPr>
    </w:p>
    <w:p w14:paraId="53FD5E09" w14:textId="77777777" w:rsidR="00062CCA" w:rsidRPr="00CC53A5" w:rsidRDefault="00062CCA" w:rsidP="00062CCA">
      <w:pPr>
        <w:spacing w:line="280" w:lineRule="atLeast"/>
        <w:contextualSpacing/>
        <w:rPr>
          <w:rFonts w:cs="Arial"/>
          <w:noProof/>
          <w:szCs w:val="20"/>
        </w:rPr>
      </w:pPr>
      <w:r w:rsidRPr="00CC53A5">
        <w:rPr>
          <w:rFont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CC53A5" w:rsidRDefault="00062CCA" w:rsidP="00062CCA">
      <w:pPr>
        <w:spacing w:line="280" w:lineRule="atLeast"/>
        <w:contextualSpacing/>
        <w:rPr>
          <w:rFonts w:cs="Arial"/>
          <w:noProof/>
          <w:szCs w:val="20"/>
        </w:rPr>
      </w:pPr>
    </w:p>
    <w:p w14:paraId="2BA4E9EB" w14:textId="77777777" w:rsidR="00062CCA" w:rsidRPr="00CC53A5" w:rsidRDefault="00062CCA" w:rsidP="00062CCA">
      <w:pPr>
        <w:spacing w:line="280" w:lineRule="atLeast"/>
        <w:contextualSpacing/>
        <w:rPr>
          <w:rFonts w:cs="Arial"/>
          <w:noProof/>
          <w:szCs w:val="20"/>
        </w:rPr>
      </w:pPr>
      <w:r w:rsidRPr="00CC53A5">
        <w:rPr>
          <w:rFonts w:cs="Arial"/>
          <w:noProof/>
          <w:szCs w:val="20"/>
        </w:rPr>
        <w:t>Zahtevek za revizijo mora vsebovati:</w:t>
      </w:r>
    </w:p>
    <w:p w14:paraId="70AE964A" w14:textId="77777777" w:rsidR="00062CCA" w:rsidRPr="00CC53A5" w:rsidRDefault="00062CCA" w:rsidP="004D68AC">
      <w:pPr>
        <w:numPr>
          <w:ilvl w:val="0"/>
          <w:numId w:val="23"/>
        </w:numPr>
        <w:spacing w:line="280" w:lineRule="atLeast"/>
        <w:contextualSpacing/>
        <w:jc w:val="left"/>
        <w:rPr>
          <w:rFonts w:cs="Arial"/>
          <w:noProof/>
          <w:szCs w:val="20"/>
        </w:rPr>
      </w:pPr>
      <w:r w:rsidRPr="00CC53A5">
        <w:rPr>
          <w:rFonts w:cs="Arial"/>
          <w:noProof/>
          <w:szCs w:val="20"/>
        </w:rPr>
        <w:t>ime in naslov vlagatelja zahtevka (v nadaljnjem besedilu: vlagatelj) ter kontaktno osebo,</w:t>
      </w:r>
    </w:p>
    <w:p w14:paraId="74C87E61" w14:textId="77777777" w:rsidR="00062CCA" w:rsidRPr="00CC53A5" w:rsidRDefault="00062CCA" w:rsidP="004D68AC">
      <w:pPr>
        <w:numPr>
          <w:ilvl w:val="0"/>
          <w:numId w:val="23"/>
        </w:numPr>
        <w:spacing w:line="280" w:lineRule="atLeast"/>
        <w:contextualSpacing/>
        <w:jc w:val="left"/>
        <w:rPr>
          <w:rFonts w:cs="Arial"/>
          <w:noProof/>
          <w:szCs w:val="20"/>
        </w:rPr>
      </w:pPr>
      <w:r w:rsidRPr="00CC53A5">
        <w:rPr>
          <w:rFonts w:cs="Arial"/>
          <w:noProof/>
          <w:szCs w:val="20"/>
        </w:rPr>
        <w:t>ime naročnika,</w:t>
      </w:r>
    </w:p>
    <w:p w14:paraId="4AA545D9" w14:textId="77777777" w:rsidR="00062CCA" w:rsidRPr="00CC53A5" w:rsidRDefault="00062CCA" w:rsidP="004D68AC">
      <w:pPr>
        <w:numPr>
          <w:ilvl w:val="0"/>
          <w:numId w:val="23"/>
        </w:numPr>
        <w:spacing w:line="280" w:lineRule="atLeast"/>
        <w:contextualSpacing/>
        <w:jc w:val="left"/>
        <w:rPr>
          <w:rFonts w:cs="Arial"/>
          <w:noProof/>
          <w:szCs w:val="20"/>
        </w:rPr>
      </w:pPr>
      <w:r w:rsidRPr="00CC53A5">
        <w:rPr>
          <w:rFonts w:cs="Arial"/>
          <w:noProof/>
          <w:szCs w:val="20"/>
        </w:rPr>
        <w:t>oznako javnega naročila,</w:t>
      </w:r>
    </w:p>
    <w:p w14:paraId="4175845A" w14:textId="77777777" w:rsidR="00062CCA" w:rsidRPr="00CC53A5" w:rsidRDefault="00062CCA" w:rsidP="004D68AC">
      <w:pPr>
        <w:numPr>
          <w:ilvl w:val="0"/>
          <w:numId w:val="23"/>
        </w:numPr>
        <w:spacing w:line="280" w:lineRule="atLeast"/>
        <w:contextualSpacing/>
        <w:jc w:val="left"/>
        <w:rPr>
          <w:rFonts w:cs="Arial"/>
          <w:noProof/>
          <w:szCs w:val="20"/>
        </w:rPr>
      </w:pPr>
      <w:r w:rsidRPr="00CC53A5">
        <w:rPr>
          <w:rFonts w:cs="Arial"/>
          <w:noProof/>
          <w:szCs w:val="20"/>
        </w:rPr>
        <w:t>predmet javnega naročila,</w:t>
      </w:r>
    </w:p>
    <w:p w14:paraId="54634776" w14:textId="77777777" w:rsidR="00062CCA" w:rsidRPr="00CC53A5" w:rsidRDefault="00062CCA" w:rsidP="004D68AC">
      <w:pPr>
        <w:numPr>
          <w:ilvl w:val="0"/>
          <w:numId w:val="23"/>
        </w:numPr>
        <w:spacing w:line="280" w:lineRule="atLeast"/>
        <w:contextualSpacing/>
        <w:jc w:val="left"/>
        <w:rPr>
          <w:rFonts w:cs="Arial"/>
          <w:noProof/>
          <w:szCs w:val="20"/>
        </w:rPr>
      </w:pPr>
      <w:r w:rsidRPr="00CC53A5">
        <w:rPr>
          <w:rFonts w:cs="Arial"/>
          <w:noProof/>
          <w:szCs w:val="20"/>
        </w:rPr>
        <w:t>pooblastilo za zastopanje v predrevizijskem in revizijskem postopku, če vlagatelj nastopa s pooblaščencem,</w:t>
      </w:r>
    </w:p>
    <w:p w14:paraId="7FB960BD" w14:textId="77777777" w:rsidR="00062CCA" w:rsidRPr="00CC53A5" w:rsidRDefault="00062CCA" w:rsidP="004D68AC">
      <w:pPr>
        <w:numPr>
          <w:ilvl w:val="0"/>
          <w:numId w:val="23"/>
        </w:numPr>
        <w:spacing w:line="280" w:lineRule="atLeast"/>
        <w:contextualSpacing/>
        <w:jc w:val="left"/>
        <w:rPr>
          <w:rFonts w:cs="Arial"/>
          <w:noProof/>
          <w:szCs w:val="20"/>
        </w:rPr>
      </w:pPr>
      <w:r w:rsidRPr="00CC53A5">
        <w:rPr>
          <w:rFonts w:cs="Arial"/>
          <w:noProof/>
          <w:szCs w:val="20"/>
        </w:rPr>
        <w:t>potrdilo o plačilu takse iz prvega, drugega, tretjega ali četrtega odstavka 71. člena tega zakona.</w:t>
      </w:r>
    </w:p>
    <w:p w14:paraId="05C141ED" w14:textId="77777777" w:rsidR="00062CCA" w:rsidRPr="00CC53A5" w:rsidRDefault="00062CCA" w:rsidP="00062CCA">
      <w:pPr>
        <w:spacing w:line="280" w:lineRule="atLeast"/>
        <w:contextualSpacing/>
        <w:rPr>
          <w:rFonts w:cs="Arial"/>
          <w:noProof/>
          <w:szCs w:val="20"/>
        </w:rPr>
      </w:pPr>
    </w:p>
    <w:p w14:paraId="620ADFF6" w14:textId="77777777" w:rsidR="00062CCA" w:rsidRPr="00CC53A5" w:rsidRDefault="00062CCA" w:rsidP="00062CCA">
      <w:pPr>
        <w:spacing w:line="280" w:lineRule="atLeast"/>
        <w:contextualSpacing/>
        <w:rPr>
          <w:rFonts w:cs="Arial"/>
          <w:noProof/>
          <w:szCs w:val="20"/>
        </w:rPr>
      </w:pPr>
      <w:r w:rsidRPr="00CC53A5">
        <w:rPr>
          <w:rFonts w:cs="Arial"/>
          <w:noProof/>
          <w:szCs w:val="20"/>
        </w:rPr>
        <w:t>Vlagatelj mora v zahtevku za revizijo navesti očitane kršitve ter dejstva in dokaze, s katerimi se kršitve dokazujejo.</w:t>
      </w:r>
    </w:p>
    <w:p w14:paraId="563EC96A" w14:textId="77777777" w:rsidR="00062CCA" w:rsidRPr="00CC53A5" w:rsidRDefault="00062CCA" w:rsidP="00062CCA">
      <w:pPr>
        <w:spacing w:line="280" w:lineRule="atLeast"/>
        <w:contextualSpacing/>
        <w:rPr>
          <w:rFonts w:cs="Arial"/>
          <w:noProof/>
          <w:szCs w:val="20"/>
        </w:rPr>
      </w:pPr>
    </w:p>
    <w:p w14:paraId="41C1DAAC" w14:textId="2716A8F2" w:rsidR="00062CCA" w:rsidRPr="00CC53A5" w:rsidRDefault="00062CCA" w:rsidP="00062CCA">
      <w:pPr>
        <w:spacing w:line="280" w:lineRule="atLeast"/>
        <w:contextualSpacing/>
        <w:rPr>
          <w:rFonts w:cs="Arial"/>
          <w:noProof/>
          <w:szCs w:val="20"/>
        </w:rPr>
      </w:pPr>
      <w:r w:rsidRPr="00CC53A5">
        <w:rPr>
          <w:rFonts w:cs="Arial"/>
          <w:noProof/>
          <w:szCs w:val="20"/>
        </w:rPr>
        <w:t xml:space="preserve">Vlagatelj mora v skladu z drugo alinejo prvega odstavka 71. člena ZPVPJN zahtevku za revizijo priložiti potrdilo o plačilu takse v višini </w:t>
      </w:r>
      <w:r w:rsidR="0026315B">
        <w:rPr>
          <w:rFonts w:cs="Arial"/>
          <w:noProof/>
          <w:szCs w:val="20"/>
        </w:rPr>
        <w:t>4</w:t>
      </w:r>
      <w:r w:rsidRPr="00CC53A5">
        <w:rPr>
          <w:rFonts w:cs="Arial"/>
          <w:noProof/>
          <w:szCs w:val="20"/>
        </w:rPr>
        <w:t>.000,00 EUR.</w:t>
      </w:r>
    </w:p>
    <w:p w14:paraId="44EED94B" w14:textId="77777777" w:rsidR="00062CCA" w:rsidRPr="00CC53A5" w:rsidRDefault="00062CCA" w:rsidP="00062CCA">
      <w:pPr>
        <w:spacing w:line="280" w:lineRule="atLeast"/>
        <w:contextualSpacing/>
        <w:rPr>
          <w:rFonts w:cs="Arial"/>
          <w:noProof/>
          <w:szCs w:val="20"/>
        </w:rPr>
      </w:pPr>
    </w:p>
    <w:p w14:paraId="1A12DFCD" w14:textId="77777777" w:rsidR="00062CCA" w:rsidRPr="00CC53A5" w:rsidRDefault="00062CCA" w:rsidP="00062CCA">
      <w:pPr>
        <w:spacing w:line="280" w:lineRule="atLeast"/>
        <w:contextualSpacing/>
        <w:rPr>
          <w:rFonts w:cs="Arial"/>
          <w:noProof/>
          <w:szCs w:val="20"/>
        </w:rPr>
      </w:pPr>
      <w:r w:rsidRPr="00CC53A5">
        <w:rPr>
          <w:rFonts w:cs="Arial"/>
          <w:noProof/>
          <w:szCs w:val="20"/>
        </w:rPr>
        <w:t xml:space="preserve">Takso je potrebno vplačati na podračun, odprt pri Banki Slovenije za namen plačila taks za predrevizijski in revizijski postopek, številka 01100-1000358802 – izvrševanje proračuna RS. Pri tem mora vlagatelj na </w:t>
      </w:r>
      <w:r w:rsidRPr="00CC53A5">
        <w:rPr>
          <w:rFonts w:cs="Arial"/>
          <w:noProof/>
          <w:szCs w:val="20"/>
        </w:rPr>
        <w:lastRenderedPageBreak/>
        <w:t>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CC53A5" w:rsidRDefault="00062CCA" w:rsidP="00062CCA">
      <w:pPr>
        <w:spacing w:line="280" w:lineRule="atLeast"/>
        <w:contextualSpacing/>
        <w:rPr>
          <w:rFonts w:cs="Arial"/>
          <w:noProof/>
          <w:szCs w:val="20"/>
        </w:rPr>
      </w:pPr>
    </w:p>
    <w:p w14:paraId="344A5214" w14:textId="77777777" w:rsidR="00062CCA" w:rsidRPr="00CC53A5" w:rsidRDefault="00062CCA" w:rsidP="00062CCA">
      <w:pPr>
        <w:spacing w:line="280" w:lineRule="atLeast"/>
        <w:contextualSpacing/>
        <w:rPr>
          <w:rFonts w:cs="Arial"/>
          <w:b/>
          <w:bCs/>
          <w:iCs/>
          <w:noProof/>
          <w:szCs w:val="20"/>
        </w:rPr>
      </w:pPr>
      <w:bookmarkStart w:id="200" w:name="_Toc317268783"/>
      <w:bookmarkStart w:id="201" w:name="_Toc317351950"/>
      <w:bookmarkStart w:id="202" w:name="_Toc317443323"/>
      <w:bookmarkStart w:id="203" w:name="_Toc317443487"/>
      <w:bookmarkStart w:id="204" w:name="_Toc317443671"/>
      <w:bookmarkStart w:id="205" w:name="_Toc317503841"/>
      <w:bookmarkStart w:id="206" w:name="_Toc317503970"/>
      <w:r w:rsidRPr="00CC53A5">
        <w:rPr>
          <w:rFonts w:cs="Arial"/>
          <w:bCs/>
          <w:iCs/>
          <w:noProof/>
          <w:szCs w:val="20"/>
        </w:rPr>
        <w:t xml:space="preserve">Zahtevek za revizijo se vloži </w:t>
      </w:r>
      <w:bookmarkEnd w:id="200"/>
      <w:bookmarkEnd w:id="201"/>
      <w:bookmarkEnd w:id="202"/>
      <w:bookmarkEnd w:id="203"/>
      <w:bookmarkEnd w:id="204"/>
      <w:bookmarkEnd w:id="205"/>
      <w:bookmarkEnd w:id="206"/>
      <w:r w:rsidRPr="00CC53A5">
        <w:rPr>
          <w:rFonts w:cs="Arial"/>
          <w:bCs/>
          <w:iCs/>
          <w:noProof/>
          <w:szCs w:val="20"/>
        </w:rPr>
        <w:t xml:space="preserve">preko portala eRevizija. </w:t>
      </w:r>
    </w:p>
    <w:p w14:paraId="223BA6C7" w14:textId="77777777" w:rsidR="00062CCA" w:rsidRPr="00CC53A5" w:rsidRDefault="00062CCA" w:rsidP="00062CCA">
      <w:pPr>
        <w:spacing w:line="280" w:lineRule="atLeast"/>
        <w:contextualSpacing/>
        <w:rPr>
          <w:rFonts w:cs="Arial"/>
          <w:noProof/>
          <w:szCs w:val="20"/>
        </w:rPr>
      </w:pPr>
    </w:p>
    <w:p w14:paraId="6579EE24" w14:textId="77777777" w:rsidR="00062CCA" w:rsidRPr="00CC53A5" w:rsidRDefault="00062CCA" w:rsidP="00062CCA">
      <w:pPr>
        <w:spacing w:line="280" w:lineRule="atLeast"/>
        <w:contextualSpacing/>
        <w:rPr>
          <w:rFonts w:cs="Arial"/>
          <w:noProof/>
          <w:szCs w:val="20"/>
        </w:rPr>
      </w:pPr>
      <w:r w:rsidRPr="00CC53A5">
        <w:rPr>
          <w:rFonts w:cs="Arial"/>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CC53A5" w:rsidRDefault="00062CCA" w:rsidP="00062CCA">
      <w:pPr>
        <w:spacing w:line="280" w:lineRule="atLeast"/>
        <w:contextualSpacing/>
        <w:rPr>
          <w:rFonts w:cs="Arial"/>
          <w:noProof/>
          <w:szCs w:val="20"/>
        </w:rPr>
      </w:pPr>
    </w:p>
    <w:p w14:paraId="6DA0DD10" w14:textId="77777777" w:rsidR="00062CCA" w:rsidRPr="00CC53A5" w:rsidRDefault="00062CCA" w:rsidP="00062CCA">
      <w:pPr>
        <w:spacing w:line="280" w:lineRule="atLeast"/>
        <w:contextualSpacing/>
        <w:rPr>
          <w:rFonts w:cs="Arial"/>
          <w:noProof/>
          <w:szCs w:val="20"/>
        </w:rPr>
      </w:pPr>
      <w:r w:rsidRPr="00CC53A5">
        <w:rPr>
          <w:rFont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CC53A5" w:rsidRDefault="00062CCA" w:rsidP="00062CCA">
      <w:pPr>
        <w:spacing w:line="280" w:lineRule="atLeast"/>
        <w:contextualSpacing/>
        <w:rPr>
          <w:rFonts w:cs="Arial"/>
          <w:noProof/>
          <w:szCs w:val="20"/>
        </w:rPr>
      </w:pPr>
    </w:p>
    <w:p w14:paraId="32A03E24" w14:textId="6D46976A" w:rsidR="00062CCA" w:rsidRPr="00CC53A5" w:rsidRDefault="00062CCA" w:rsidP="00062CCA">
      <w:pPr>
        <w:spacing w:line="280" w:lineRule="atLeast"/>
        <w:rPr>
          <w:rFonts w:ascii="Helvetica" w:hAnsi="Helvetica" w:cs="Calibri"/>
          <w:noProof/>
          <w:szCs w:val="20"/>
        </w:rPr>
      </w:pPr>
      <w:r w:rsidRPr="00CC53A5">
        <w:rPr>
          <w:rFonts w:cs="Arial"/>
          <w:noProof/>
          <w:szCs w:val="20"/>
        </w:rPr>
        <w:t>Če naročnik ugotovi, da niso izpolnjeni procesni pogoji iz prve, tretje, četrte ali pete alineje prvega odstavka 26. člena ZPVPJN, zahtevek za revizijo najpozneje v treh delovnih dneh od prejema s sklepom zavrže.</w:t>
      </w:r>
    </w:p>
    <w:p w14:paraId="7653EF16" w14:textId="77777777" w:rsidR="00062CCA" w:rsidRPr="00CC53A5" w:rsidRDefault="00062CCA" w:rsidP="00062CCA"/>
    <w:p w14:paraId="12619DD5" w14:textId="77777777" w:rsidR="00EE1DA5" w:rsidRPr="00CC53A5" w:rsidRDefault="00EE1DA5" w:rsidP="00062CCA">
      <w:pPr>
        <w:pStyle w:val="Heading1"/>
        <w:tabs>
          <w:tab w:val="clear" w:pos="716"/>
          <w:tab w:val="num" w:pos="284"/>
        </w:tabs>
        <w:ind w:hanging="716"/>
        <w:rPr>
          <w:b/>
          <w:noProof/>
        </w:rPr>
      </w:pPr>
      <w:bookmarkStart w:id="207" w:name="_Toc128383649"/>
      <w:bookmarkStart w:id="208" w:name="_Toc202953918"/>
      <w:bookmarkEnd w:id="198"/>
      <w:bookmarkEnd w:id="199"/>
      <w:r w:rsidRPr="00CC53A5">
        <w:rPr>
          <w:b/>
          <w:noProof/>
        </w:rPr>
        <w:t>OBRAZCI</w:t>
      </w:r>
      <w:bookmarkEnd w:id="207"/>
      <w:bookmarkEnd w:id="208"/>
    </w:p>
    <w:p w14:paraId="07461866" w14:textId="77777777" w:rsidR="00062CCA" w:rsidRPr="00CC53A5" w:rsidRDefault="00062CCA" w:rsidP="00062CCA">
      <w:pPr>
        <w:spacing w:line="280" w:lineRule="atLeast"/>
        <w:rPr>
          <w:noProof/>
        </w:rPr>
      </w:pPr>
    </w:p>
    <w:p w14:paraId="3FF3853C" w14:textId="732255E5" w:rsidR="00EE1DA5" w:rsidRPr="00CC53A5" w:rsidRDefault="00EE1DA5" w:rsidP="00062CCA">
      <w:pPr>
        <w:spacing w:line="280" w:lineRule="atLeast"/>
        <w:rPr>
          <w:noProof/>
        </w:rPr>
      </w:pPr>
      <w:r w:rsidRPr="00CC53A5">
        <w:rPr>
          <w:noProof/>
        </w:rPr>
        <w:t>Priloženi so obrazci, katere mora ponudnik obvezno izpolniti in priložiti ponudbi.</w:t>
      </w:r>
    </w:p>
    <w:p w14:paraId="2F65E86D" w14:textId="70EC75BB" w:rsidR="00F50693" w:rsidRPr="009F2BEC" w:rsidRDefault="00CC37C5" w:rsidP="00F50693">
      <w:pPr>
        <w:jc w:val="center"/>
        <w:rPr>
          <w:noProof/>
          <w:sz w:val="16"/>
          <w:szCs w:val="20"/>
        </w:rPr>
      </w:pPr>
      <w:r w:rsidRPr="00CC53A5">
        <w:rPr>
          <w:noProof/>
          <w:u w:val="single"/>
        </w:rPr>
        <w:br w:type="page"/>
      </w:r>
    </w:p>
    <w:p w14:paraId="5E9259CD" w14:textId="739276D6" w:rsidR="00E06B10" w:rsidRDefault="00E06B10" w:rsidP="000148CA">
      <w:pPr>
        <w:jc w:val="right"/>
        <w:rPr>
          <w:b/>
          <w:bCs/>
          <w:noProof/>
        </w:rPr>
      </w:pPr>
      <w:r w:rsidRPr="00CC53A5">
        <w:rPr>
          <w:b/>
          <w:bCs/>
          <w:noProof/>
        </w:rPr>
        <w:lastRenderedPageBreak/>
        <w:t>OBR-1</w:t>
      </w:r>
    </w:p>
    <w:p w14:paraId="6DE851A5" w14:textId="77777777" w:rsidR="00F50693" w:rsidRPr="009F2BEC" w:rsidRDefault="00F50693" w:rsidP="00F50693">
      <w:pPr>
        <w:jc w:val="center"/>
        <w:rPr>
          <w:noProof/>
        </w:rPr>
      </w:pPr>
      <w:r w:rsidRPr="009F2BEC">
        <w:rPr>
          <w:noProof/>
        </w:rPr>
        <w:t>PONUDNIK</w:t>
      </w:r>
      <w:r w:rsidRPr="009F2BEC">
        <w:rPr>
          <w:noProof/>
        </w:rPr>
        <w:tab/>
        <w:t>PODIZVAJALEC</w:t>
      </w:r>
      <w:r w:rsidRPr="009F2BEC">
        <w:rPr>
          <w:noProof/>
        </w:rPr>
        <w:tab/>
        <w:t>PARTNER V SKUPNI PONUDBI</w:t>
      </w:r>
    </w:p>
    <w:p w14:paraId="0491104B" w14:textId="77777777" w:rsidR="00F50693" w:rsidRPr="009F2BEC" w:rsidRDefault="00F50693" w:rsidP="00F50693">
      <w:pPr>
        <w:jc w:val="center"/>
        <w:rPr>
          <w:noProof/>
        </w:rPr>
      </w:pPr>
    </w:p>
    <w:p w14:paraId="4C2ACFB5" w14:textId="77777777" w:rsidR="00F50693" w:rsidRPr="009F2BEC" w:rsidRDefault="00F50693" w:rsidP="00F50693">
      <w:pPr>
        <w:jc w:val="center"/>
        <w:rPr>
          <w:noProof/>
          <w:sz w:val="16"/>
          <w:szCs w:val="20"/>
        </w:rPr>
      </w:pPr>
      <w:r w:rsidRPr="009F2BEC">
        <w:rPr>
          <w:noProof/>
          <w:sz w:val="16"/>
          <w:szCs w:val="20"/>
        </w:rPr>
        <w:t>(ustrezno obkrožiti na kateri gospodarski subjekt se nanaša predložen obrazec)</w:t>
      </w:r>
    </w:p>
    <w:p w14:paraId="4049E523" w14:textId="77777777" w:rsidR="00F50693" w:rsidRPr="00CC53A5" w:rsidRDefault="00F50693" w:rsidP="000148CA">
      <w:pPr>
        <w:jc w:val="right"/>
        <w:rPr>
          <w:b/>
          <w:noProof/>
          <w:szCs w:val="20"/>
          <w:u w:val="single"/>
        </w:rPr>
      </w:pPr>
    </w:p>
    <w:p w14:paraId="2F8BEC8F" w14:textId="7236B289" w:rsidR="00E06B10" w:rsidRPr="00CC53A5" w:rsidRDefault="00E06B10" w:rsidP="00E06B10">
      <w:pPr>
        <w:pStyle w:val="Heading2"/>
        <w:numPr>
          <w:ilvl w:val="0"/>
          <w:numId w:val="0"/>
        </w:numPr>
        <w:jc w:val="center"/>
        <w:rPr>
          <w:b/>
          <w:noProof/>
        </w:rPr>
      </w:pPr>
      <w:bookmarkStart w:id="209" w:name="_Toc128383650"/>
      <w:bookmarkStart w:id="210" w:name="_Toc202953919"/>
      <w:r w:rsidRPr="00CC53A5">
        <w:rPr>
          <w:b/>
          <w:bCs/>
          <w:noProof/>
        </w:rPr>
        <w:t>Podatki o ponudniku</w:t>
      </w:r>
      <w:bookmarkEnd w:id="209"/>
      <w:bookmarkEnd w:id="210"/>
    </w:p>
    <w:p w14:paraId="25FEF0AF" w14:textId="073884C6" w:rsidR="00E06B10" w:rsidRPr="00CC53A5" w:rsidRDefault="00E06B10" w:rsidP="00E06B10">
      <w:pPr>
        <w:jc w:val="center"/>
        <w:rPr>
          <w:b/>
          <w:noProof/>
        </w:rPr>
      </w:pPr>
      <w:r w:rsidRPr="00CC53A5">
        <w:rPr>
          <w:rFonts w:cs="Arial"/>
          <w:b/>
          <w:noProof/>
        </w:rPr>
        <w:t xml:space="preserve">ZA JAVNO NAROČILO </w:t>
      </w:r>
      <w:r w:rsidR="00596647" w:rsidRPr="00CC53A5">
        <w:rPr>
          <w:b/>
          <w:noProof/>
        </w:rPr>
        <w:t>JN-</w:t>
      </w:r>
      <w:r w:rsidR="00636657" w:rsidRPr="00CC53A5">
        <w:rPr>
          <w:b/>
          <w:noProof/>
        </w:rPr>
        <w:t>B109</w:t>
      </w:r>
      <w:r w:rsidR="0026315B">
        <w:rPr>
          <w:b/>
          <w:noProof/>
        </w:rPr>
        <w:t>4</w:t>
      </w:r>
    </w:p>
    <w:p w14:paraId="40642F08" w14:textId="77777777" w:rsidR="00E06B10" w:rsidRPr="00CC53A5" w:rsidRDefault="00E06B10" w:rsidP="00E06B10">
      <w:pPr>
        <w:jc w:val="center"/>
        <w:rPr>
          <w:b/>
          <w:noProof/>
        </w:rPr>
      </w:pPr>
    </w:p>
    <w:p w14:paraId="5E6D2E5B" w14:textId="00EC203F" w:rsidR="00E06B10" w:rsidRPr="00CC53A5" w:rsidRDefault="00E06B10" w:rsidP="00E06B10">
      <w:pPr>
        <w:ind w:right="216"/>
        <w:jc w:val="center"/>
        <w:rPr>
          <w:rFonts w:cs="Arial"/>
          <w:b/>
          <w:bCs/>
          <w:szCs w:val="20"/>
        </w:rPr>
      </w:pPr>
      <w:r w:rsidRPr="00CC53A5">
        <w:rPr>
          <w:rFonts w:cs="Arial"/>
          <w:b/>
          <w:bCs/>
          <w:szCs w:val="20"/>
        </w:rPr>
        <w:t xml:space="preserve">Predmet: </w:t>
      </w:r>
      <w:bookmarkStart w:id="211" w:name="_Hlk58587065"/>
      <w:r w:rsidR="0026315B">
        <w:rPr>
          <w:rFonts w:cs="Arial"/>
          <w:b/>
          <w:bCs/>
          <w:szCs w:val="20"/>
        </w:rPr>
        <w:t>Z</w:t>
      </w:r>
      <w:r w:rsidR="0026315B" w:rsidRPr="0026315B">
        <w:rPr>
          <w:rFonts w:cs="Arial"/>
          <w:b/>
          <w:bCs/>
          <w:szCs w:val="20"/>
        </w:rPr>
        <w:t>amenjava studijske razsvetljave v RC RTV Maribor</w:t>
      </w:r>
    </w:p>
    <w:bookmarkEnd w:id="211"/>
    <w:p w14:paraId="1D983AD8" w14:textId="77777777" w:rsidR="00E06B10" w:rsidRPr="00CC53A5" w:rsidRDefault="00E06B10" w:rsidP="00E06B10">
      <w:pPr>
        <w:ind w:right="216"/>
        <w:rPr>
          <w:noProof/>
        </w:rPr>
      </w:pPr>
    </w:p>
    <w:p w14:paraId="74162584" w14:textId="6128E816" w:rsidR="00E06B10" w:rsidRPr="00CC53A5" w:rsidRDefault="00E06B10" w:rsidP="00E06B10">
      <w:pPr>
        <w:ind w:right="216"/>
        <w:rPr>
          <w:noProof/>
        </w:rPr>
      </w:pPr>
      <w:r w:rsidRPr="00CC53A5">
        <w:rPr>
          <w:noProof/>
        </w:rPr>
        <w:t>Ponudnik vpiše veljavne podatke, ki so javno dosegljivi in po predpisih glede na status in pravno obliko obvezni. Naročnik bo nekatere podatke preverjal tudi po dosegljivih elektronskih bazah.</w:t>
      </w:r>
    </w:p>
    <w:p w14:paraId="6B151FA8" w14:textId="77777777" w:rsidR="00E06B10" w:rsidRPr="00CC53A5" w:rsidRDefault="00E06B10" w:rsidP="00E06B10">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CC53A5" w14:paraId="6726A0C5" w14:textId="77777777" w:rsidTr="00A25AC2">
        <w:tc>
          <w:tcPr>
            <w:tcW w:w="4788" w:type="dxa"/>
          </w:tcPr>
          <w:p w14:paraId="246C7375" w14:textId="77777777" w:rsidR="00E06B10" w:rsidRPr="00CC53A5" w:rsidRDefault="00E06B10" w:rsidP="00A25AC2">
            <w:pPr>
              <w:ind w:right="216"/>
              <w:rPr>
                <w:rFonts w:cs="Arial"/>
                <w:noProof/>
                <w:sz w:val="18"/>
              </w:rPr>
            </w:pPr>
          </w:p>
          <w:p w14:paraId="6F961A0E" w14:textId="77777777" w:rsidR="00E06B10" w:rsidRPr="00CC53A5" w:rsidRDefault="00E06B10" w:rsidP="00A25AC2">
            <w:pPr>
              <w:ind w:right="216"/>
              <w:rPr>
                <w:rFonts w:cs="Arial"/>
                <w:noProof/>
                <w:sz w:val="18"/>
              </w:rPr>
            </w:pPr>
            <w:r w:rsidRPr="00CC53A5">
              <w:rPr>
                <w:rFonts w:cs="Arial"/>
                <w:noProof/>
                <w:sz w:val="18"/>
              </w:rPr>
              <w:t>ŠTEVILKA PONUDBE:</w:t>
            </w:r>
          </w:p>
          <w:p w14:paraId="6C728105" w14:textId="77777777" w:rsidR="00E06B10" w:rsidRPr="00CC53A5" w:rsidRDefault="00E06B10" w:rsidP="00A25AC2">
            <w:pPr>
              <w:ind w:right="216"/>
              <w:rPr>
                <w:rFonts w:cs="Arial"/>
                <w:noProof/>
                <w:sz w:val="18"/>
              </w:rPr>
            </w:pPr>
          </w:p>
        </w:tc>
        <w:tc>
          <w:tcPr>
            <w:tcW w:w="4500" w:type="dxa"/>
          </w:tcPr>
          <w:p w14:paraId="7FCC996B" w14:textId="77777777" w:rsidR="00E06B10" w:rsidRPr="00CC53A5" w:rsidRDefault="00E06B10" w:rsidP="00A25AC2">
            <w:pPr>
              <w:ind w:right="216"/>
              <w:rPr>
                <w:rFonts w:cs="Arial"/>
                <w:noProof/>
                <w:sz w:val="18"/>
              </w:rPr>
            </w:pPr>
          </w:p>
        </w:tc>
      </w:tr>
      <w:tr w:rsidR="00E06B10" w:rsidRPr="00CC53A5" w14:paraId="311E8099" w14:textId="77777777" w:rsidTr="00A25AC2">
        <w:tc>
          <w:tcPr>
            <w:tcW w:w="4788" w:type="dxa"/>
          </w:tcPr>
          <w:p w14:paraId="4FF28BFE" w14:textId="77777777" w:rsidR="00E06B10" w:rsidRPr="00CC53A5" w:rsidRDefault="00E06B10" w:rsidP="00A25AC2">
            <w:pPr>
              <w:rPr>
                <w:rFonts w:cs="Arial"/>
                <w:noProof/>
                <w:sz w:val="18"/>
              </w:rPr>
            </w:pPr>
          </w:p>
          <w:p w14:paraId="26F174BA" w14:textId="77777777" w:rsidR="00E06B10" w:rsidRPr="00CC53A5" w:rsidRDefault="00E06B10" w:rsidP="00A25AC2">
            <w:pPr>
              <w:rPr>
                <w:rFonts w:cs="Arial"/>
                <w:noProof/>
                <w:sz w:val="18"/>
              </w:rPr>
            </w:pPr>
            <w:r w:rsidRPr="00CC53A5">
              <w:rPr>
                <w:rFonts w:cs="Arial"/>
                <w:noProof/>
                <w:sz w:val="18"/>
              </w:rPr>
              <w:t>FIRMA OZ. IME PONUDNIKA:</w:t>
            </w:r>
          </w:p>
          <w:p w14:paraId="1817DB2A" w14:textId="77777777" w:rsidR="00E06B10" w:rsidRPr="00CC53A5" w:rsidRDefault="00E06B10" w:rsidP="00A25AC2">
            <w:pPr>
              <w:rPr>
                <w:rFonts w:cs="Arial"/>
                <w:noProof/>
                <w:sz w:val="18"/>
              </w:rPr>
            </w:pPr>
          </w:p>
        </w:tc>
        <w:tc>
          <w:tcPr>
            <w:tcW w:w="4500" w:type="dxa"/>
          </w:tcPr>
          <w:p w14:paraId="663F9AB2" w14:textId="77777777" w:rsidR="00E06B10" w:rsidRPr="00CC53A5" w:rsidRDefault="00E06B10" w:rsidP="00A25AC2">
            <w:pPr>
              <w:rPr>
                <w:rFonts w:cs="Arial"/>
                <w:noProof/>
                <w:sz w:val="18"/>
              </w:rPr>
            </w:pPr>
          </w:p>
        </w:tc>
      </w:tr>
      <w:tr w:rsidR="00E06B10" w:rsidRPr="00CC53A5" w14:paraId="5928E437" w14:textId="77777777" w:rsidTr="00A25AC2">
        <w:tc>
          <w:tcPr>
            <w:tcW w:w="4788" w:type="dxa"/>
          </w:tcPr>
          <w:p w14:paraId="7A383091" w14:textId="77777777" w:rsidR="00E06B10" w:rsidRPr="00CC53A5" w:rsidRDefault="00E06B10" w:rsidP="00A25AC2">
            <w:pPr>
              <w:rPr>
                <w:rFonts w:cs="Arial"/>
                <w:noProof/>
                <w:sz w:val="18"/>
              </w:rPr>
            </w:pPr>
          </w:p>
          <w:p w14:paraId="58AC1359" w14:textId="77777777" w:rsidR="00E06B10" w:rsidRPr="00CC53A5" w:rsidRDefault="00E06B10" w:rsidP="00A25AC2">
            <w:pPr>
              <w:rPr>
                <w:rFonts w:cs="Arial"/>
                <w:noProof/>
                <w:sz w:val="18"/>
              </w:rPr>
            </w:pPr>
            <w:r w:rsidRPr="00CC53A5">
              <w:rPr>
                <w:rFonts w:cs="Arial"/>
                <w:noProof/>
                <w:sz w:val="18"/>
              </w:rPr>
              <w:t>PRAVNOORGANIZACIJSKA OBLIKA :</w:t>
            </w:r>
          </w:p>
          <w:p w14:paraId="5C6F3418" w14:textId="77777777" w:rsidR="00E06B10" w:rsidRPr="00CC53A5" w:rsidRDefault="00E06B10" w:rsidP="00A25AC2">
            <w:pPr>
              <w:rPr>
                <w:rFonts w:cs="Arial"/>
                <w:noProof/>
                <w:sz w:val="18"/>
              </w:rPr>
            </w:pPr>
          </w:p>
        </w:tc>
        <w:tc>
          <w:tcPr>
            <w:tcW w:w="4500" w:type="dxa"/>
          </w:tcPr>
          <w:p w14:paraId="312E52BD" w14:textId="77777777" w:rsidR="00E06B10" w:rsidRPr="00CC53A5" w:rsidRDefault="00E06B10" w:rsidP="00A25AC2">
            <w:pPr>
              <w:rPr>
                <w:rFonts w:cs="Arial"/>
                <w:noProof/>
                <w:sz w:val="18"/>
              </w:rPr>
            </w:pPr>
          </w:p>
        </w:tc>
      </w:tr>
      <w:tr w:rsidR="00E06B10" w:rsidRPr="00CC53A5" w14:paraId="24A5C72A" w14:textId="77777777" w:rsidTr="00A25AC2">
        <w:trPr>
          <w:trHeight w:val="820"/>
        </w:trPr>
        <w:tc>
          <w:tcPr>
            <w:tcW w:w="4788" w:type="dxa"/>
          </w:tcPr>
          <w:p w14:paraId="10C7FDBB" w14:textId="77777777" w:rsidR="00E06B10" w:rsidRPr="00CC53A5" w:rsidRDefault="00E06B10" w:rsidP="00A25AC2">
            <w:pPr>
              <w:rPr>
                <w:rFonts w:cs="Arial"/>
                <w:noProof/>
                <w:sz w:val="18"/>
              </w:rPr>
            </w:pPr>
          </w:p>
          <w:p w14:paraId="635DAA0D" w14:textId="77777777" w:rsidR="00E06B10" w:rsidRPr="00CC53A5" w:rsidRDefault="00E06B10" w:rsidP="00A25AC2">
            <w:pPr>
              <w:rPr>
                <w:rFonts w:cs="Arial"/>
                <w:noProof/>
                <w:sz w:val="18"/>
              </w:rPr>
            </w:pPr>
            <w:r w:rsidRPr="00CC53A5">
              <w:rPr>
                <w:rFonts w:cs="Arial"/>
                <w:noProof/>
                <w:sz w:val="18"/>
              </w:rPr>
              <w:t xml:space="preserve">PONUDNIK JE MSP (mikro, majhno ali srednje veliko podjetje) </w:t>
            </w:r>
            <w:r w:rsidRPr="00CC53A5">
              <w:rPr>
                <w:rFonts w:cs="Arial"/>
                <w:i/>
                <w:noProof/>
                <w:sz w:val="18"/>
              </w:rPr>
              <w:t>– ustrezno obkrožite</w:t>
            </w:r>
          </w:p>
        </w:tc>
        <w:tc>
          <w:tcPr>
            <w:tcW w:w="4500" w:type="dxa"/>
            <w:vAlign w:val="center"/>
          </w:tcPr>
          <w:p w14:paraId="1B519AA1" w14:textId="36DF415B" w:rsidR="00E06B10" w:rsidRPr="00CC53A5" w:rsidRDefault="00E06B10" w:rsidP="00A25AC2">
            <w:pPr>
              <w:jc w:val="center"/>
              <w:rPr>
                <w:rFonts w:cs="Arial"/>
                <w:noProof/>
                <w:sz w:val="18"/>
              </w:rPr>
            </w:pPr>
            <w:r w:rsidRPr="00CC53A5">
              <w:rPr>
                <w:rFonts w:cs="Arial"/>
                <w:noProof/>
                <w:sz w:val="18"/>
              </w:rPr>
              <w:t>DA</w:t>
            </w:r>
            <w:r w:rsidR="0056232F" w:rsidRPr="00CC53A5">
              <w:rPr>
                <w:rFonts w:cs="Arial"/>
                <w:noProof/>
                <w:sz w:val="18"/>
              </w:rPr>
              <w:t xml:space="preserve">       </w:t>
            </w:r>
            <w:r w:rsidRPr="00CC53A5">
              <w:rPr>
                <w:rFonts w:cs="Arial"/>
                <w:noProof/>
                <w:sz w:val="18"/>
              </w:rPr>
              <w:t>NE</w:t>
            </w:r>
          </w:p>
        </w:tc>
      </w:tr>
      <w:tr w:rsidR="00E06B10" w:rsidRPr="00CC53A5" w14:paraId="537BCD2D" w14:textId="77777777" w:rsidTr="00A25AC2">
        <w:tc>
          <w:tcPr>
            <w:tcW w:w="4788" w:type="dxa"/>
          </w:tcPr>
          <w:p w14:paraId="06D66456" w14:textId="77777777" w:rsidR="00E06B10" w:rsidRPr="00CC53A5" w:rsidRDefault="00E06B10" w:rsidP="00A25AC2">
            <w:pPr>
              <w:rPr>
                <w:rFonts w:cs="Arial"/>
                <w:noProof/>
                <w:sz w:val="18"/>
              </w:rPr>
            </w:pPr>
          </w:p>
          <w:p w14:paraId="69D3F50E" w14:textId="77777777" w:rsidR="00E06B10" w:rsidRPr="00CC53A5" w:rsidRDefault="00E06B10" w:rsidP="00A25AC2">
            <w:pPr>
              <w:rPr>
                <w:rFonts w:cs="Arial"/>
                <w:noProof/>
                <w:sz w:val="18"/>
              </w:rPr>
            </w:pPr>
            <w:r w:rsidRPr="00CC53A5">
              <w:rPr>
                <w:rFonts w:cs="Arial"/>
                <w:noProof/>
                <w:sz w:val="18"/>
              </w:rPr>
              <w:t>NASLOV PONUDNIKA:</w:t>
            </w:r>
          </w:p>
          <w:p w14:paraId="036D14AC" w14:textId="77777777" w:rsidR="00E06B10" w:rsidRPr="00CC53A5" w:rsidRDefault="00E06B10" w:rsidP="00A25AC2">
            <w:pPr>
              <w:rPr>
                <w:rFonts w:cs="Arial"/>
                <w:noProof/>
                <w:sz w:val="18"/>
              </w:rPr>
            </w:pPr>
          </w:p>
        </w:tc>
        <w:tc>
          <w:tcPr>
            <w:tcW w:w="4500" w:type="dxa"/>
          </w:tcPr>
          <w:p w14:paraId="0ABEC442" w14:textId="77777777" w:rsidR="00E06B10" w:rsidRPr="00CC53A5" w:rsidRDefault="00E06B10" w:rsidP="00A25AC2">
            <w:pPr>
              <w:rPr>
                <w:rFonts w:cs="Arial"/>
                <w:noProof/>
                <w:sz w:val="18"/>
              </w:rPr>
            </w:pPr>
          </w:p>
        </w:tc>
      </w:tr>
      <w:tr w:rsidR="00E06B10" w:rsidRPr="00CC53A5" w14:paraId="4E68823E" w14:textId="77777777" w:rsidTr="00A25AC2">
        <w:tc>
          <w:tcPr>
            <w:tcW w:w="4788" w:type="dxa"/>
          </w:tcPr>
          <w:p w14:paraId="4F7B0FD6" w14:textId="77777777" w:rsidR="00E06B10" w:rsidRPr="00CC53A5" w:rsidRDefault="00E06B10" w:rsidP="00A25AC2">
            <w:pPr>
              <w:rPr>
                <w:rFonts w:cs="Arial"/>
                <w:noProof/>
                <w:sz w:val="18"/>
              </w:rPr>
            </w:pPr>
          </w:p>
          <w:p w14:paraId="3F1B7270" w14:textId="77777777" w:rsidR="00E06B10" w:rsidRPr="00CC53A5" w:rsidRDefault="00E06B10" w:rsidP="00A25AC2">
            <w:pPr>
              <w:rPr>
                <w:rFonts w:cs="Arial"/>
                <w:noProof/>
                <w:sz w:val="18"/>
              </w:rPr>
            </w:pPr>
            <w:r w:rsidRPr="00CC53A5">
              <w:rPr>
                <w:rFonts w:cs="Arial"/>
                <w:noProof/>
                <w:sz w:val="18"/>
              </w:rPr>
              <w:t>ŠT. TRANSAKCIJSKEGA (POSLOVNEGA) RAČUNA:</w:t>
            </w:r>
          </w:p>
          <w:p w14:paraId="1B020988" w14:textId="77777777" w:rsidR="00E06B10" w:rsidRPr="00CC53A5" w:rsidRDefault="00E06B10" w:rsidP="00A25AC2">
            <w:pPr>
              <w:rPr>
                <w:rFonts w:cs="Arial"/>
                <w:noProof/>
                <w:sz w:val="18"/>
              </w:rPr>
            </w:pPr>
          </w:p>
        </w:tc>
        <w:tc>
          <w:tcPr>
            <w:tcW w:w="4500" w:type="dxa"/>
          </w:tcPr>
          <w:p w14:paraId="38346DE3" w14:textId="77777777" w:rsidR="00E06B10" w:rsidRPr="00CC53A5" w:rsidRDefault="00E06B10" w:rsidP="00A25AC2">
            <w:pPr>
              <w:rPr>
                <w:rFonts w:cs="Arial"/>
                <w:noProof/>
                <w:sz w:val="18"/>
              </w:rPr>
            </w:pPr>
          </w:p>
        </w:tc>
      </w:tr>
      <w:tr w:rsidR="00E06B10" w:rsidRPr="00CC53A5" w14:paraId="5B0B984C" w14:textId="77777777" w:rsidTr="00A25AC2">
        <w:tc>
          <w:tcPr>
            <w:tcW w:w="4788" w:type="dxa"/>
          </w:tcPr>
          <w:p w14:paraId="1A596A21" w14:textId="77777777" w:rsidR="00E06B10" w:rsidRPr="00CC53A5" w:rsidRDefault="00E06B10" w:rsidP="00A25AC2">
            <w:pPr>
              <w:rPr>
                <w:rFonts w:cs="Arial"/>
                <w:noProof/>
                <w:sz w:val="18"/>
              </w:rPr>
            </w:pPr>
          </w:p>
          <w:p w14:paraId="73493326" w14:textId="77777777" w:rsidR="00E06B10" w:rsidRPr="00CC53A5" w:rsidRDefault="00E06B10" w:rsidP="00A25AC2">
            <w:pPr>
              <w:rPr>
                <w:rFonts w:cs="Arial"/>
                <w:noProof/>
                <w:sz w:val="18"/>
              </w:rPr>
            </w:pPr>
            <w:r w:rsidRPr="00CC53A5">
              <w:rPr>
                <w:rFonts w:cs="Arial"/>
                <w:noProof/>
                <w:sz w:val="18"/>
              </w:rPr>
              <w:t>NASLOV BANKE:</w:t>
            </w:r>
          </w:p>
          <w:p w14:paraId="5A3C3DBA" w14:textId="77777777" w:rsidR="00E06B10" w:rsidRPr="00CC53A5" w:rsidRDefault="00E06B10" w:rsidP="00A25AC2">
            <w:pPr>
              <w:rPr>
                <w:rFonts w:cs="Arial"/>
                <w:noProof/>
                <w:sz w:val="18"/>
              </w:rPr>
            </w:pPr>
          </w:p>
        </w:tc>
        <w:tc>
          <w:tcPr>
            <w:tcW w:w="4500" w:type="dxa"/>
          </w:tcPr>
          <w:p w14:paraId="5418EB66" w14:textId="77777777" w:rsidR="00E06B10" w:rsidRPr="00CC53A5" w:rsidRDefault="00E06B10" w:rsidP="00A25AC2">
            <w:pPr>
              <w:rPr>
                <w:rFonts w:cs="Arial"/>
                <w:noProof/>
                <w:sz w:val="18"/>
              </w:rPr>
            </w:pPr>
          </w:p>
        </w:tc>
      </w:tr>
      <w:tr w:rsidR="00E06B10" w:rsidRPr="00CC53A5" w14:paraId="188066E8" w14:textId="77777777" w:rsidTr="00A25AC2">
        <w:tc>
          <w:tcPr>
            <w:tcW w:w="4788" w:type="dxa"/>
          </w:tcPr>
          <w:p w14:paraId="66DE7931" w14:textId="77777777" w:rsidR="00E06B10" w:rsidRPr="00CC53A5" w:rsidRDefault="00E06B10" w:rsidP="00A25AC2">
            <w:pPr>
              <w:rPr>
                <w:rFonts w:cs="Arial"/>
                <w:noProof/>
                <w:sz w:val="18"/>
              </w:rPr>
            </w:pPr>
          </w:p>
          <w:p w14:paraId="7FDC47FB" w14:textId="77777777" w:rsidR="00E06B10" w:rsidRPr="00CC53A5" w:rsidRDefault="00E06B10" w:rsidP="00A25AC2">
            <w:pPr>
              <w:rPr>
                <w:rFonts w:cs="Arial"/>
                <w:noProof/>
                <w:sz w:val="18"/>
              </w:rPr>
            </w:pPr>
            <w:r w:rsidRPr="00CC53A5">
              <w:rPr>
                <w:rFonts w:cs="Arial"/>
                <w:noProof/>
                <w:sz w:val="18"/>
              </w:rPr>
              <w:t>KONTAK. OSEBA, ODGOVORNA ZA PONUDBO:</w:t>
            </w:r>
          </w:p>
          <w:p w14:paraId="40C259B3" w14:textId="77777777" w:rsidR="00E06B10" w:rsidRPr="00CC53A5" w:rsidRDefault="00E06B10" w:rsidP="00A25AC2">
            <w:pPr>
              <w:rPr>
                <w:rFonts w:cs="Arial"/>
                <w:noProof/>
                <w:sz w:val="18"/>
              </w:rPr>
            </w:pPr>
          </w:p>
        </w:tc>
        <w:tc>
          <w:tcPr>
            <w:tcW w:w="4500" w:type="dxa"/>
          </w:tcPr>
          <w:p w14:paraId="7AF8090E" w14:textId="77777777" w:rsidR="00E06B10" w:rsidRPr="00CC53A5" w:rsidRDefault="00E06B10" w:rsidP="00A25AC2">
            <w:pPr>
              <w:rPr>
                <w:rFonts w:cs="Arial"/>
                <w:noProof/>
                <w:sz w:val="18"/>
              </w:rPr>
            </w:pPr>
          </w:p>
        </w:tc>
      </w:tr>
      <w:tr w:rsidR="00E06B10" w:rsidRPr="00CC53A5" w14:paraId="44EF547E" w14:textId="77777777" w:rsidTr="00A25AC2">
        <w:tc>
          <w:tcPr>
            <w:tcW w:w="4788" w:type="dxa"/>
          </w:tcPr>
          <w:p w14:paraId="10F89FD6" w14:textId="77777777" w:rsidR="00E06B10" w:rsidRPr="00CC53A5" w:rsidRDefault="00E06B10" w:rsidP="00A25AC2">
            <w:pPr>
              <w:rPr>
                <w:rFonts w:cs="Arial"/>
                <w:noProof/>
                <w:sz w:val="18"/>
              </w:rPr>
            </w:pPr>
          </w:p>
          <w:p w14:paraId="2D188825" w14:textId="77777777" w:rsidR="00E06B10" w:rsidRPr="00CC53A5" w:rsidRDefault="00E06B10" w:rsidP="00A25AC2">
            <w:pPr>
              <w:ind w:right="-108"/>
              <w:jc w:val="left"/>
              <w:rPr>
                <w:rFonts w:cs="Arial"/>
                <w:noProof/>
                <w:sz w:val="18"/>
              </w:rPr>
            </w:pPr>
            <w:r w:rsidRPr="00CC53A5">
              <w:rPr>
                <w:rFonts w:cs="Arial"/>
                <w:noProof/>
                <w:sz w:val="18"/>
              </w:rPr>
              <w:t>ELEKTRONSKI NASLOV KONTAKTNE OSEBE, TELEFON, TELEFAX:</w:t>
            </w:r>
          </w:p>
          <w:p w14:paraId="212BBE26" w14:textId="77777777" w:rsidR="00E06B10" w:rsidRPr="00CC53A5" w:rsidRDefault="00E06B10" w:rsidP="00A25AC2">
            <w:pPr>
              <w:ind w:right="-108"/>
              <w:jc w:val="left"/>
              <w:rPr>
                <w:rFonts w:cs="Arial"/>
                <w:noProof/>
                <w:sz w:val="18"/>
              </w:rPr>
            </w:pPr>
          </w:p>
        </w:tc>
        <w:tc>
          <w:tcPr>
            <w:tcW w:w="4500" w:type="dxa"/>
          </w:tcPr>
          <w:p w14:paraId="262A6EF4" w14:textId="77777777" w:rsidR="00E06B10" w:rsidRPr="00CC53A5" w:rsidRDefault="00E06B10" w:rsidP="00A25AC2">
            <w:pPr>
              <w:rPr>
                <w:rFonts w:cs="Arial"/>
                <w:noProof/>
                <w:sz w:val="18"/>
              </w:rPr>
            </w:pPr>
          </w:p>
        </w:tc>
      </w:tr>
      <w:tr w:rsidR="00E06B10" w:rsidRPr="00CC53A5" w14:paraId="0882C9ED" w14:textId="77777777" w:rsidTr="00A25AC2">
        <w:tc>
          <w:tcPr>
            <w:tcW w:w="4788" w:type="dxa"/>
          </w:tcPr>
          <w:p w14:paraId="2C89350D" w14:textId="77777777" w:rsidR="00E06B10" w:rsidRPr="00CC53A5" w:rsidRDefault="00E06B10" w:rsidP="00A25AC2">
            <w:pPr>
              <w:rPr>
                <w:rFonts w:cs="Arial"/>
                <w:noProof/>
                <w:sz w:val="18"/>
              </w:rPr>
            </w:pPr>
          </w:p>
          <w:p w14:paraId="26C4EDF2" w14:textId="77777777" w:rsidR="00E06B10" w:rsidRPr="00CC53A5" w:rsidRDefault="00E06B10" w:rsidP="00A25AC2">
            <w:pPr>
              <w:rPr>
                <w:rFonts w:cs="Arial"/>
                <w:noProof/>
                <w:sz w:val="18"/>
              </w:rPr>
            </w:pPr>
            <w:r w:rsidRPr="00CC53A5">
              <w:rPr>
                <w:rFonts w:cs="Arial"/>
                <w:noProof/>
                <w:sz w:val="18"/>
              </w:rPr>
              <w:t>DAVČNA ŠTEVILKA PONUDNIKA:</w:t>
            </w:r>
          </w:p>
          <w:p w14:paraId="6BE9158F" w14:textId="77777777" w:rsidR="00E06B10" w:rsidRPr="00CC53A5" w:rsidRDefault="00E06B10" w:rsidP="00A25AC2">
            <w:pPr>
              <w:rPr>
                <w:rFonts w:cs="Arial"/>
                <w:noProof/>
                <w:sz w:val="18"/>
              </w:rPr>
            </w:pPr>
          </w:p>
        </w:tc>
        <w:tc>
          <w:tcPr>
            <w:tcW w:w="4500" w:type="dxa"/>
          </w:tcPr>
          <w:p w14:paraId="67ECF513" w14:textId="77777777" w:rsidR="00E06B10" w:rsidRPr="00CC53A5" w:rsidRDefault="00E06B10" w:rsidP="00A25AC2">
            <w:pPr>
              <w:pStyle w:val="Header"/>
              <w:rPr>
                <w:rFonts w:ascii="Arial" w:hAnsi="Arial" w:cs="Arial"/>
                <w:noProof/>
                <w:sz w:val="18"/>
                <w:lang w:val="sl-SI"/>
              </w:rPr>
            </w:pPr>
          </w:p>
        </w:tc>
      </w:tr>
      <w:tr w:rsidR="00E06B10" w:rsidRPr="00CC53A5" w14:paraId="59BD4049" w14:textId="77777777" w:rsidTr="00A25AC2">
        <w:tc>
          <w:tcPr>
            <w:tcW w:w="4788" w:type="dxa"/>
          </w:tcPr>
          <w:p w14:paraId="1C892B6B" w14:textId="77777777" w:rsidR="00E06B10" w:rsidRPr="00CC53A5" w:rsidRDefault="00E06B10" w:rsidP="00A25AC2">
            <w:pPr>
              <w:rPr>
                <w:rFonts w:cs="Arial"/>
                <w:noProof/>
                <w:sz w:val="18"/>
              </w:rPr>
            </w:pPr>
          </w:p>
          <w:p w14:paraId="555362B0" w14:textId="77777777" w:rsidR="00E06B10" w:rsidRPr="00CC53A5" w:rsidRDefault="00E06B10" w:rsidP="00A25AC2">
            <w:pPr>
              <w:rPr>
                <w:rFonts w:cs="Arial"/>
                <w:noProof/>
                <w:sz w:val="18"/>
              </w:rPr>
            </w:pPr>
            <w:r w:rsidRPr="00CC53A5">
              <w:rPr>
                <w:rFonts w:cs="Arial"/>
                <w:noProof/>
                <w:sz w:val="18"/>
              </w:rPr>
              <w:t>MATIČNA ŠTEVILKA PONUDNIKA:</w:t>
            </w:r>
          </w:p>
          <w:p w14:paraId="7AFDEA54" w14:textId="77777777" w:rsidR="00E06B10" w:rsidRPr="00CC53A5" w:rsidRDefault="00E06B10" w:rsidP="00A25AC2">
            <w:pPr>
              <w:rPr>
                <w:rFonts w:cs="Arial"/>
                <w:noProof/>
                <w:sz w:val="18"/>
              </w:rPr>
            </w:pPr>
          </w:p>
        </w:tc>
        <w:tc>
          <w:tcPr>
            <w:tcW w:w="4500" w:type="dxa"/>
          </w:tcPr>
          <w:p w14:paraId="7A138409" w14:textId="77777777" w:rsidR="00E06B10" w:rsidRPr="00CC53A5" w:rsidRDefault="00E06B10" w:rsidP="00A25AC2">
            <w:pPr>
              <w:pStyle w:val="Header"/>
              <w:rPr>
                <w:rFonts w:ascii="Arial" w:hAnsi="Arial" w:cs="Arial"/>
                <w:noProof/>
                <w:sz w:val="18"/>
                <w:lang w:val="sl-SI"/>
              </w:rPr>
            </w:pPr>
          </w:p>
        </w:tc>
      </w:tr>
      <w:tr w:rsidR="00E06B10" w:rsidRPr="00CC53A5" w14:paraId="181261DD" w14:textId="77777777" w:rsidTr="00A25AC2">
        <w:tc>
          <w:tcPr>
            <w:tcW w:w="4788" w:type="dxa"/>
          </w:tcPr>
          <w:p w14:paraId="4C580377" w14:textId="77777777" w:rsidR="00E06B10" w:rsidRPr="00CC53A5" w:rsidRDefault="00E06B10" w:rsidP="00A25AC2">
            <w:pPr>
              <w:rPr>
                <w:rFonts w:cs="Arial"/>
                <w:noProof/>
                <w:sz w:val="18"/>
              </w:rPr>
            </w:pPr>
          </w:p>
          <w:p w14:paraId="6789C8FD" w14:textId="77777777" w:rsidR="00E06B10" w:rsidRPr="00CC53A5" w:rsidRDefault="00E06B10" w:rsidP="00A25AC2">
            <w:pPr>
              <w:rPr>
                <w:rFonts w:cs="Arial"/>
                <w:noProof/>
                <w:sz w:val="18"/>
              </w:rPr>
            </w:pPr>
            <w:r w:rsidRPr="00CC53A5">
              <w:rPr>
                <w:rFonts w:cs="Arial"/>
                <w:noProof/>
                <w:sz w:val="18"/>
              </w:rPr>
              <w:t>ODGOVORNA OSEBA ZA PODPIS POGODBE:</w:t>
            </w:r>
          </w:p>
          <w:p w14:paraId="2BF08D2B" w14:textId="77777777" w:rsidR="00E06B10" w:rsidRPr="00CC53A5" w:rsidRDefault="00E06B10" w:rsidP="00A25AC2">
            <w:pPr>
              <w:rPr>
                <w:rFonts w:cs="Arial"/>
                <w:noProof/>
                <w:sz w:val="18"/>
              </w:rPr>
            </w:pPr>
          </w:p>
        </w:tc>
        <w:tc>
          <w:tcPr>
            <w:tcW w:w="4500" w:type="dxa"/>
          </w:tcPr>
          <w:p w14:paraId="46647CBE" w14:textId="77777777" w:rsidR="00E06B10" w:rsidRPr="00CC53A5" w:rsidRDefault="00E06B10" w:rsidP="00A25AC2">
            <w:pPr>
              <w:rPr>
                <w:rFonts w:cs="Arial"/>
                <w:noProof/>
                <w:sz w:val="18"/>
              </w:rPr>
            </w:pPr>
          </w:p>
        </w:tc>
      </w:tr>
      <w:tr w:rsidR="00E06B10" w:rsidRPr="00CC53A5" w14:paraId="0B3887DD" w14:textId="77777777" w:rsidTr="00A25AC2">
        <w:tc>
          <w:tcPr>
            <w:tcW w:w="4788" w:type="dxa"/>
          </w:tcPr>
          <w:p w14:paraId="144110C9" w14:textId="77777777" w:rsidR="00E06B10" w:rsidRPr="00CC53A5" w:rsidRDefault="00E06B10" w:rsidP="00A25AC2">
            <w:pPr>
              <w:rPr>
                <w:rFonts w:cs="Arial"/>
                <w:noProof/>
                <w:sz w:val="18"/>
              </w:rPr>
            </w:pPr>
          </w:p>
          <w:p w14:paraId="1F2DBD06" w14:textId="77777777" w:rsidR="00E06B10" w:rsidRPr="00CC53A5" w:rsidRDefault="00E06B10" w:rsidP="00A25AC2">
            <w:pPr>
              <w:rPr>
                <w:rFonts w:cs="Arial"/>
                <w:noProof/>
                <w:sz w:val="18"/>
              </w:rPr>
            </w:pPr>
            <w:r w:rsidRPr="00CC53A5">
              <w:rPr>
                <w:rFonts w:cs="Arial"/>
                <w:noProof/>
                <w:sz w:val="18"/>
              </w:rPr>
              <w:t>NAZIV ODGOVORNE OSEBE ZA PODPIS POGODBE:</w:t>
            </w:r>
          </w:p>
          <w:p w14:paraId="38B94607" w14:textId="77777777" w:rsidR="00E06B10" w:rsidRPr="00CC53A5" w:rsidRDefault="00E06B10" w:rsidP="00A25AC2">
            <w:pPr>
              <w:rPr>
                <w:rFonts w:cs="Arial"/>
                <w:noProof/>
                <w:sz w:val="18"/>
              </w:rPr>
            </w:pPr>
          </w:p>
        </w:tc>
        <w:tc>
          <w:tcPr>
            <w:tcW w:w="4500" w:type="dxa"/>
          </w:tcPr>
          <w:p w14:paraId="36C052E2" w14:textId="77777777" w:rsidR="00E06B10" w:rsidRPr="00CC53A5" w:rsidRDefault="00E06B10" w:rsidP="00A25AC2">
            <w:pPr>
              <w:rPr>
                <w:rFonts w:cs="Arial"/>
                <w:noProof/>
                <w:sz w:val="18"/>
              </w:rPr>
            </w:pPr>
          </w:p>
        </w:tc>
      </w:tr>
    </w:tbl>
    <w:p w14:paraId="0CAB2D76" w14:textId="77777777" w:rsidR="00E06B10" w:rsidRPr="00CC53A5" w:rsidRDefault="00E06B10" w:rsidP="00E06B10">
      <w:pPr>
        <w:ind w:right="216"/>
        <w:rPr>
          <w:noProof/>
        </w:rPr>
      </w:pPr>
    </w:p>
    <w:p w14:paraId="3936E914" w14:textId="77777777" w:rsidR="00260489" w:rsidRDefault="00260489" w:rsidP="00E06B10">
      <w:pPr>
        <w:tabs>
          <w:tab w:val="center" w:pos="1440"/>
          <w:tab w:val="center" w:pos="4320"/>
          <w:tab w:val="center" w:pos="7200"/>
        </w:tabs>
        <w:spacing w:line="360" w:lineRule="auto"/>
        <w:rPr>
          <w:noProof/>
        </w:rPr>
      </w:pPr>
    </w:p>
    <w:p w14:paraId="493538D2" w14:textId="77777777" w:rsidR="009D15EF" w:rsidRDefault="009D15EF" w:rsidP="00E06B10">
      <w:pPr>
        <w:tabs>
          <w:tab w:val="center" w:pos="1440"/>
          <w:tab w:val="center" w:pos="4320"/>
          <w:tab w:val="center" w:pos="7200"/>
        </w:tabs>
        <w:spacing w:line="360" w:lineRule="auto"/>
        <w:rPr>
          <w:noProof/>
        </w:rPr>
      </w:pPr>
    </w:p>
    <w:p w14:paraId="3787D4FC" w14:textId="77777777" w:rsidR="00E06B10" w:rsidRPr="00CC53A5" w:rsidRDefault="00E06B10" w:rsidP="00E06B10">
      <w:pPr>
        <w:tabs>
          <w:tab w:val="center" w:pos="1440"/>
          <w:tab w:val="center" w:pos="4320"/>
          <w:tab w:val="center" w:pos="7200"/>
        </w:tabs>
        <w:spacing w:line="360" w:lineRule="auto"/>
        <w:rPr>
          <w:noProof/>
        </w:rPr>
      </w:pPr>
      <w:r w:rsidRPr="00CC53A5">
        <w:rPr>
          <w:noProof/>
        </w:rPr>
        <w:tab/>
        <w:t xml:space="preserve">Kraj in datum: </w:t>
      </w:r>
      <w:r w:rsidRPr="00CC53A5">
        <w:rPr>
          <w:noProof/>
        </w:rPr>
        <w:tab/>
        <w:t>Žig:</w:t>
      </w:r>
      <w:r w:rsidRPr="00CC53A5">
        <w:rPr>
          <w:noProof/>
        </w:rPr>
        <w:tab/>
        <w:t>Podpis zastopnika</w:t>
      </w:r>
    </w:p>
    <w:p w14:paraId="0AABBF06" w14:textId="74C90FF7" w:rsidR="00E06B10" w:rsidRDefault="00E06B10" w:rsidP="00E06B10">
      <w:pPr>
        <w:tabs>
          <w:tab w:val="center" w:pos="1440"/>
          <w:tab w:val="center" w:pos="4320"/>
          <w:tab w:val="center" w:pos="7200"/>
        </w:tabs>
        <w:spacing w:line="360" w:lineRule="auto"/>
        <w:rPr>
          <w:noProof/>
        </w:rPr>
      </w:pPr>
      <w:r w:rsidRPr="00CC53A5">
        <w:rPr>
          <w:noProof/>
        </w:rPr>
        <w:tab/>
      </w:r>
      <w:r w:rsidRPr="00CC53A5">
        <w:rPr>
          <w:noProof/>
        </w:rPr>
        <w:tab/>
      </w:r>
      <w:r w:rsidRPr="00CC53A5">
        <w:rPr>
          <w:noProof/>
        </w:rPr>
        <w:tab/>
        <w:t>oz. prokurista:</w:t>
      </w:r>
    </w:p>
    <w:p w14:paraId="1BB8DDD3" w14:textId="77777777" w:rsidR="001957AC" w:rsidRPr="00CC53A5" w:rsidRDefault="001957AC" w:rsidP="00E06B10">
      <w:pPr>
        <w:tabs>
          <w:tab w:val="center" w:pos="1440"/>
          <w:tab w:val="center" w:pos="4320"/>
          <w:tab w:val="center" w:pos="7200"/>
        </w:tabs>
        <w:spacing w:line="360" w:lineRule="auto"/>
        <w:rPr>
          <w:noProof/>
        </w:rPr>
      </w:pPr>
    </w:p>
    <w:p w14:paraId="281D730A" w14:textId="0A986D40" w:rsidR="00CF65E2" w:rsidRPr="00CC53A5" w:rsidRDefault="00E06B10" w:rsidP="00260489">
      <w:pPr>
        <w:tabs>
          <w:tab w:val="center" w:pos="1440"/>
          <w:tab w:val="center" w:pos="4320"/>
          <w:tab w:val="center" w:pos="7200"/>
        </w:tabs>
        <w:rPr>
          <w:noProof/>
        </w:rPr>
      </w:pPr>
      <w:r w:rsidRPr="00CC53A5">
        <w:rPr>
          <w:noProof/>
        </w:rPr>
        <w:tab/>
        <w:t>........................................</w:t>
      </w:r>
      <w:r w:rsidRPr="00CC53A5">
        <w:rPr>
          <w:noProof/>
        </w:rPr>
        <w:tab/>
      </w:r>
      <w:r w:rsidRPr="00CC53A5">
        <w:rPr>
          <w:noProof/>
        </w:rPr>
        <w:tab/>
        <w:t>...........................................</w:t>
      </w:r>
    </w:p>
    <w:p w14:paraId="2F2A8D65" w14:textId="77777777" w:rsidR="00F50693" w:rsidRDefault="00F50693" w:rsidP="00E06B10">
      <w:pPr>
        <w:jc w:val="right"/>
        <w:rPr>
          <w:b/>
          <w:noProof/>
        </w:rPr>
      </w:pPr>
    </w:p>
    <w:p w14:paraId="1C90E40A" w14:textId="3CD0CF78" w:rsidR="00F50693" w:rsidRDefault="00F50693" w:rsidP="00F50693">
      <w:pPr>
        <w:jc w:val="right"/>
        <w:rPr>
          <w:noProof/>
        </w:rPr>
      </w:pPr>
      <w:bookmarkStart w:id="212" w:name="_Toc128383652"/>
      <w:bookmarkStart w:id="213" w:name="_Toc202953920"/>
      <w:r>
        <w:rPr>
          <w:noProof/>
        </w:rPr>
        <w:t>OBR-2</w:t>
      </w:r>
    </w:p>
    <w:p w14:paraId="220D39ED" w14:textId="1D1A7F43" w:rsidR="00F50693" w:rsidRPr="009F2BEC" w:rsidRDefault="00F50693" w:rsidP="00F50693">
      <w:pPr>
        <w:jc w:val="center"/>
        <w:rPr>
          <w:noProof/>
        </w:rPr>
      </w:pPr>
      <w:r w:rsidRPr="009F2BEC">
        <w:rPr>
          <w:noProof/>
        </w:rPr>
        <w:t>PONUDNIK</w:t>
      </w:r>
      <w:r w:rsidRPr="009F2BEC">
        <w:rPr>
          <w:noProof/>
        </w:rPr>
        <w:tab/>
        <w:t>PODIZVAJALEC</w:t>
      </w:r>
      <w:r w:rsidRPr="009F2BEC">
        <w:rPr>
          <w:noProof/>
        </w:rPr>
        <w:tab/>
        <w:t>PARTNER V</w:t>
      </w:r>
      <w:r>
        <w:rPr>
          <w:noProof/>
        </w:rPr>
        <w:t xml:space="preserve">  SK</w:t>
      </w:r>
      <w:r w:rsidRPr="009F2BEC">
        <w:rPr>
          <w:noProof/>
        </w:rPr>
        <w:t>UPNI PONUDBI</w:t>
      </w:r>
    </w:p>
    <w:p w14:paraId="7073F004" w14:textId="77777777" w:rsidR="00F50693" w:rsidRPr="009F2BEC" w:rsidRDefault="00F50693" w:rsidP="00F50693">
      <w:pPr>
        <w:jc w:val="center"/>
        <w:rPr>
          <w:noProof/>
        </w:rPr>
      </w:pPr>
    </w:p>
    <w:p w14:paraId="2ACBCF20" w14:textId="77777777" w:rsidR="00F50693" w:rsidRPr="009F2BEC" w:rsidRDefault="00F50693" w:rsidP="00F50693">
      <w:pPr>
        <w:jc w:val="center"/>
        <w:rPr>
          <w:noProof/>
          <w:sz w:val="16"/>
          <w:szCs w:val="20"/>
        </w:rPr>
      </w:pPr>
      <w:r w:rsidRPr="009F2BEC">
        <w:rPr>
          <w:noProof/>
          <w:sz w:val="16"/>
          <w:szCs w:val="20"/>
        </w:rPr>
        <w:t>(ustrezno obkrožiti na kateri gospodarski subjekt se nanaša predložen obrazec)</w:t>
      </w:r>
    </w:p>
    <w:p w14:paraId="6458091D" w14:textId="77777777" w:rsidR="00F50693" w:rsidRDefault="00F50693" w:rsidP="00E06B10">
      <w:pPr>
        <w:pStyle w:val="Heading2"/>
        <w:numPr>
          <w:ilvl w:val="0"/>
          <w:numId w:val="0"/>
        </w:numPr>
        <w:jc w:val="center"/>
        <w:rPr>
          <w:b/>
          <w:bCs/>
          <w:noProof/>
        </w:rPr>
      </w:pPr>
    </w:p>
    <w:p w14:paraId="6AACDBF9" w14:textId="31B41360" w:rsidR="00E06B10" w:rsidRPr="00CC53A5" w:rsidRDefault="00E06B10" w:rsidP="00E06B10">
      <w:pPr>
        <w:pStyle w:val="Heading2"/>
        <w:numPr>
          <w:ilvl w:val="0"/>
          <w:numId w:val="0"/>
        </w:numPr>
        <w:jc w:val="center"/>
        <w:rPr>
          <w:b/>
          <w:bCs/>
          <w:noProof/>
        </w:rPr>
      </w:pPr>
      <w:r w:rsidRPr="00CC53A5">
        <w:rPr>
          <w:b/>
          <w:bCs/>
          <w:noProof/>
        </w:rPr>
        <w:t>zjava o sprejem</w:t>
      </w:r>
      <w:r w:rsidR="00DF65EB" w:rsidRPr="00CC53A5">
        <w:rPr>
          <w:b/>
          <w:bCs/>
          <w:noProof/>
        </w:rPr>
        <w:t>anju</w:t>
      </w:r>
      <w:r w:rsidRPr="00CC53A5">
        <w:rPr>
          <w:b/>
          <w:bCs/>
          <w:noProof/>
        </w:rPr>
        <w:t xml:space="preserve"> pogojev javnega naročila</w:t>
      </w:r>
      <w:bookmarkEnd w:id="212"/>
      <w:bookmarkEnd w:id="213"/>
    </w:p>
    <w:p w14:paraId="047FD8B2" w14:textId="527DCA79" w:rsidR="00E06B10" w:rsidRPr="00CC53A5" w:rsidRDefault="00B3304B" w:rsidP="00E06B10">
      <w:pPr>
        <w:jc w:val="center"/>
        <w:rPr>
          <w:b/>
          <w:noProof/>
        </w:rPr>
      </w:pPr>
      <w:r w:rsidRPr="00CC53A5">
        <w:rPr>
          <w:b/>
          <w:noProof/>
        </w:rPr>
        <w:t>POD OZNAKO</w:t>
      </w:r>
      <w:r w:rsidR="00A5355C" w:rsidRPr="00CC53A5">
        <w:rPr>
          <w:b/>
          <w:noProof/>
        </w:rPr>
        <w:t xml:space="preserve"> </w:t>
      </w:r>
      <w:r w:rsidR="00596647" w:rsidRPr="00CC53A5">
        <w:rPr>
          <w:b/>
          <w:noProof/>
        </w:rPr>
        <w:t>JN-</w:t>
      </w:r>
      <w:r w:rsidR="00636657" w:rsidRPr="00CC53A5">
        <w:rPr>
          <w:b/>
          <w:noProof/>
        </w:rPr>
        <w:t>B109</w:t>
      </w:r>
      <w:r w:rsidR="00104C40">
        <w:rPr>
          <w:b/>
          <w:noProof/>
        </w:rPr>
        <w:t>4</w:t>
      </w:r>
      <w:r w:rsidR="00104C40">
        <w:rPr>
          <w:b/>
          <w:noProof/>
        </w:rPr>
        <w:tab/>
      </w:r>
    </w:p>
    <w:p w14:paraId="17726763" w14:textId="77777777" w:rsidR="00517350" w:rsidRPr="00CC53A5" w:rsidRDefault="00517350" w:rsidP="00E06B10">
      <w:pPr>
        <w:rPr>
          <w:noProof/>
        </w:rPr>
      </w:pPr>
    </w:p>
    <w:p w14:paraId="78E8A95A" w14:textId="77777777" w:rsidR="00E06B10" w:rsidRPr="00CC53A5" w:rsidRDefault="00E06B10" w:rsidP="00E06B10">
      <w:pPr>
        <w:rPr>
          <w:noProof/>
        </w:rPr>
      </w:pPr>
    </w:p>
    <w:p w14:paraId="4F43BB4A" w14:textId="77777777" w:rsidR="00E06B10" w:rsidRPr="00CC53A5" w:rsidRDefault="00E06B10" w:rsidP="00E06B10">
      <w:pPr>
        <w:spacing w:line="360" w:lineRule="auto"/>
        <w:rPr>
          <w:noProof/>
        </w:rPr>
      </w:pPr>
    </w:p>
    <w:p w14:paraId="7474F466" w14:textId="77777777" w:rsidR="00E06B10" w:rsidRPr="00CC53A5" w:rsidRDefault="00E06B10" w:rsidP="00E06B10">
      <w:pPr>
        <w:rPr>
          <w:noProof/>
        </w:rPr>
      </w:pPr>
      <w:r w:rsidRPr="00CC53A5">
        <w:rPr>
          <w:noProof/>
        </w:rPr>
        <w:t>- naziv in ime ponudnika: ..........................................................................................................................</w:t>
      </w:r>
    </w:p>
    <w:p w14:paraId="45D0EA2F" w14:textId="77777777" w:rsidR="00E06B10" w:rsidRPr="00CC53A5" w:rsidRDefault="00E06B10" w:rsidP="00E06B10">
      <w:pPr>
        <w:rPr>
          <w:noProof/>
        </w:rPr>
      </w:pPr>
    </w:p>
    <w:p w14:paraId="7AB4F419" w14:textId="77777777" w:rsidR="00E06B10" w:rsidRPr="00CC53A5" w:rsidRDefault="00E06B10" w:rsidP="00E06B10">
      <w:pPr>
        <w:rPr>
          <w:noProof/>
        </w:rPr>
      </w:pPr>
      <w:r w:rsidRPr="00CC53A5">
        <w:rPr>
          <w:noProof/>
        </w:rPr>
        <w:t>- naslov: ....................................................................................................................................................</w:t>
      </w:r>
    </w:p>
    <w:p w14:paraId="0B0559EC" w14:textId="77777777" w:rsidR="00E06B10" w:rsidRPr="00CC53A5" w:rsidRDefault="00E06B10" w:rsidP="00E06B10">
      <w:pPr>
        <w:rPr>
          <w:noProof/>
        </w:rPr>
      </w:pPr>
    </w:p>
    <w:p w14:paraId="67576981" w14:textId="1B338741" w:rsidR="00E06B10" w:rsidRPr="00CC53A5" w:rsidRDefault="00E06B10" w:rsidP="00E06B10">
      <w:pPr>
        <w:rPr>
          <w:noProof/>
        </w:rPr>
      </w:pPr>
      <w:r w:rsidRPr="00CC53A5">
        <w:rPr>
          <w:noProof/>
        </w:rPr>
        <w:t xml:space="preserve">- </w:t>
      </w:r>
      <w:r w:rsidR="00DA0072" w:rsidRPr="00CC53A5">
        <w:rPr>
          <w:noProof/>
        </w:rPr>
        <w:t>z</w:t>
      </w:r>
      <w:r w:rsidRPr="00CC53A5">
        <w:rPr>
          <w:noProof/>
        </w:rPr>
        <w:t>astopnik (prokurist) oz. podpisnik pogodbe: .........................................................................................</w:t>
      </w:r>
    </w:p>
    <w:p w14:paraId="1F77719A" w14:textId="77777777" w:rsidR="00E06B10" w:rsidRPr="00CC53A5" w:rsidRDefault="00E06B10" w:rsidP="00E06B10">
      <w:pPr>
        <w:rPr>
          <w:noProof/>
        </w:rPr>
      </w:pPr>
    </w:p>
    <w:p w14:paraId="444DDE76" w14:textId="77777777" w:rsidR="00E06B10" w:rsidRPr="00CC53A5" w:rsidRDefault="00E06B10" w:rsidP="00E06B10">
      <w:pPr>
        <w:rPr>
          <w:noProof/>
        </w:rPr>
      </w:pPr>
    </w:p>
    <w:p w14:paraId="7A5C3393" w14:textId="0F2318FF" w:rsidR="00E06B10" w:rsidRPr="00CC53A5" w:rsidRDefault="00E06B10" w:rsidP="00062CCA">
      <w:pPr>
        <w:spacing w:line="280" w:lineRule="atLeast"/>
        <w:ind w:right="216"/>
        <w:rPr>
          <w:rFonts w:cs="Arial"/>
          <w:b/>
          <w:szCs w:val="20"/>
        </w:rPr>
      </w:pPr>
      <w:r w:rsidRPr="00CC53A5">
        <w:rPr>
          <w:rFonts w:cs="Arial"/>
          <w:bCs/>
          <w:noProof/>
        </w:rPr>
        <w:t xml:space="preserve">Izjavljamo, da sprejemamo vse pogoje, navedene v </w:t>
      </w:r>
      <w:r w:rsidR="00DF65EB" w:rsidRPr="00CC53A5">
        <w:rPr>
          <w:rFonts w:cs="Arial"/>
          <w:noProof/>
          <w:color w:val="282828"/>
          <w:szCs w:val="20"/>
        </w:rPr>
        <w:t>D</w:t>
      </w:r>
      <w:r w:rsidRPr="00CC53A5">
        <w:rPr>
          <w:rFonts w:cs="Arial"/>
          <w:noProof/>
          <w:color w:val="282828"/>
          <w:szCs w:val="20"/>
        </w:rPr>
        <w:t xml:space="preserve">okumentaciji v zvezi z oddajo javnega naročila </w:t>
      </w:r>
      <w:r w:rsidRPr="00CC53A5">
        <w:rPr>
          <w:rFonts w:cs="Arial"/>
          <w:bCs/>
          <w:noProof/>
        </w:rPr>
        <w:t xml:space="preserve">za predložitev ponudbe za </w:t>
      </w:r>
      <w:r w:rsidR="0026315B" w:rsidRPr="0026315B">
        <w:rPr>
          <w:rFonts w:cs="Arial"/>
          <w:b/>
          <w:noProof/>
        </w:rPr>
        <w:t>z</w:t>
      </w:r>
      <w:proofErr w:type="spellStart"/>
      <w:r w:rsidR="0026315B" w:rsidRPr="0026315B">
        <w:rPr>
          <w:rFonts w:cs="Arial"/>
          <w:b/>
          <w:bCs/>
          <w:szCs w:val="20"/>
        </w:rPr>
        <w:t>amenjav</w:t>
      </w:r>
      <w:r w:rsidR="0026315B">
        <w:rPr>
          <w:rFonts w:cs="Arial"/>
          <w:b/>
          <w:bCs/>
          <w:szCs w:val="20"/>
        </w:rPr>
        <w:t>o</w:t>
      </w:r>
      <w:proofErr w:type="spellEnd"/>
      <w:r w:rsidR="0026315B" w:rsidRPr="0026315B">
        <w:rPr>
          <w:rFonts w:cs="Arial"/>
          <w:b/>
          <w:bCs/>
          <w:szCs w:val="20"/>
        </w:rPr>
        <w:t xml:space="preserve"> studijske razsvetljave v RC RTV Maribor</w:t>
      </w:r>
      <w:r w:rsidR="00486F9A" w:rsidRPr="00CC53A5">
        <w:rPr>
          <w:rFonts w:cs="Arial"/>
          <w:b/>
          <w:bCs/>
          <w:szCs w:val="20"/>
        </w:rPr>
        <w:t>.</w:t>
      </w:r>
    </w:p>
    <w:p w14:paraId="3E337F05" w14:textId="77777777" w:rsidR="00E06B10" w:rsidRPr="00CC53A5" w:rsidRDefault="00E06B10" w:rsidP="00062CCA">
      <w:pPr>
        <w:pStyle w:val="BodyText"/>
        <w:spacing w:line="280" w:lineRule="atLeast"/>
        <w:rPr>
          <w:rFonts w:cs="Arial"/>
          <w:noProof/>
        </w:rPr>
      </w:pPr>
    </w:p>
    <w:p w14:paraId="3FEAE1F0" w14:textId="77777777" w:rsidR="00062CCA" w:rsidRPr="00CC53A5" w:rsidRDefault="00062CCA" w:rsidP="00062CCA">
      <w:pPr>
        <w:spacing w:line="280" w:lineRule="atLeast"/>
      </w:pPr>
      <w:r w:rsidRPr="00CC53A5">
        <w:t>Pod kazensko in materialno odgovornostjo izjavljamo, da:</w:t>
      </w:r>
    </w:p>
    <w:p w14:paraId="30EA79B9" w14:textId="77777777" w:rsidR="00062CCA" w:rsidRPr="00CC53A5" w:rsidRDefault="00062CCA" w:rsidP="004D68AC">
      <w:pPr>
        <w:pStyle w:val="ListParagraph"/>
        <w:numPr>
          <w:ilvl w:val="0"/>
          <w:numId w:val="24"/>
        </w:numPr>
        <w:spacing w:line="280" w:lineRule="atLeast"/>
      </w:pPr>
      <w:r w:rsidRPr="00CC53A5">
        <w:t>bomo izvajali javno naročilo strokovno in kvalitetno po pravilih stroke, v skladu z veljavnimi predpisi (zakoni, pravilniki, standardi, tehničnimi soglasji), tehničnimi navodili, priporočili in normativi, če bomo izbrani za izvedbo javnega naročila;</w:t>
      </w:r>
    </w:p>
    <w:p w14:paraId="2E4C7743" w14:textId="77777777" w:rsidR="00062CCA" w:rsidRPr="00CC53A5" w:rsidRDefault="00062CCA" w:rsidP="004D68AC">
      <w:pPr>
        <w:pStyle w:val="ListParagraph"/>
        <w:numPr>
          <w:ilvl w:val="0"/>
          <w:numId w:val="24"/>
        </w:numPr>
        <w:spacing w:line="280" w:lineRule="atLeast"/>
      </w:pPr>
      <w:r w:rsidRPr="00CC53A5">
        <w:t>bomo javno naročilo izvajali s strokovno usposobljenimi delavci oziroma kadrom in pri tem upoštevali vse zahteve varstva pri delu in delovne zakonodaje, veljavne na ozemlju RS;</w:t>
      </w:r>
    </w:p>
    <w:p w14:paraId="46882300" w14:textId="77777777" w:rsidR="00062CCA" w:rsidRPr="00CC53A5" w:rsidRDefault="00062CCA" w:rsidP="004D68AC">
      <w:pPr>
        <w:pStyle w:val="ListParagraph"/>
        <w:numPr>
          <w:ilvl w:val="0"/>
          <w:numId w:val="24"/>
        </w:numPr>
        <w:spacing w:line="280" w:lineRule="atLeast"/>
      </w:pPr>
      <w:r w:rsidRPr="00CC53A5">
        <w:t>se v celoti strinjamo in sprejemamo pogoje in ostale zahteve naročnika, navedene v tej dokumentaciji v zvezi z oddajo javnega naročila, brez kakršnihkoli omejitev;</w:t>
      </w:r>
    </w:p>
    <w:p w14:paraId="71CC428B" w14:textId="09C01248" w:rsidR="00636657" w:rsidRPr="00CC53A5" w:rsidRDefault="00636657" w:rsidP="004D68AC">
      <w:pPr>
        <w:pStyle w:val="ListParagraph"/>
        <w:numPr>
          <w:ilvl w:val="0"/>
          <w:numId w:val="24"/>
        </w:numPr>
        <w:spacing w:line="280" w:lineRule="atLeast"/>
      </w:pPr>
      <w:r w:rsidRPr="00CC53A5">
        <w:t>naša ponudba velja</w:t>
      </w:r>
      <w:r w:rsidR="00633A5B" w:rsidRPr="00CC53A5">
        <w:t xml:space="preserve"> še</w:t>
      </w:r>
      <w:r w:rsidRPr="00CC53A5">
        <w:t xml:space="preserve"> </w:t>
      </w:r>
      <w:r w:rsidR="00A36746">
        <w:t>6</w:t>
      </w:r>
      <w:r w:rsidRPr="00CC53A5">
        <w:t xml:space="preserve">0 dni </w:t>
      </w:r>
      <w:r w:rsidR="00633A5B" w:rsidRPr="00CC53A5">
        <w:t>po</w:t>
      </w:r>
      <w:r w:rsidRPr="00CC53A5">
        <w:t xml:space="preserve"> rok</w:t>
      </w:r>
      <w:r w:rsidR="00633A5B" w:rsidRPr="00CC53A5">
        <w:t>u</w:t>
      </w:r>
      <w:r w:rsidRPr="00CC53A5">
        <w:t xml:space="preserve"> za oddajo ponudb;</w:t>
      </w:r>
    </w:p>
    <w:p w14:paraId="6FB392C9" w14:textId="77777777" w:rsidR="00062CCA" w:rsidRPr="00CC53A5" w:rsidRDefault="00062CCA" w:rsidP="004D68AC">
      <w:pPr>
        <w:pStyle w:val="ListParagraph"/>
        <w:numPr>
          <w:ilvl w:val="0"/>
          <w:numId w:val="24"/>
        </w:numPr>
        <w:spacing w:line="280" w:lineRule="atLeast"/>
      </w:pPr>
      <w:r w:rsidRPr="00CC53A5">
        <w:t>smo ob izdelavi ponudbe pregledali celotno dokumentacijo v zvezi z oddajo javnega naročila;</w:t>
      </w:r>
    </w:p>
    <w:p w14:paraId="5713166A" w14:textId="77777777" w:rsidR="00062CCA" w:rsidRPr="00CC53A5" w:rsidRDefault="00062CCA" w:rsidP="004D68AC">
      <w:pPr>
        <w:pStyle w:val="ListParagraph"/>
        <w:numPr>
          <w:ilvl w:val="0"/>
          <w:numId w:val="24"/>
        </w:numPr>
        <w:spacing w:line="280" w:lineRule="atLeast"/>
      </w:pPr>
      <w:r w:rsidRPr="00CC53A5">
        <w:t>smo v celoti seznanjeni z obsegom in zahtevnostjo javnega naročila;</w:t>
      </w:r>
    </w:p>
    <w:p w14:paraId="124FC1D8" w14:textId="77777777" w:rsidR="00062CCA" w:rsidRPr="00CC53A5" w:rsidRDefault="00062CCA" w:rsidP="004D68AC">
      <w:pPr>
        <w:pStyle w:val="ListParagraph"/>
        <w:numPr>
          <w:ilvl w:val="0"/>
          <w:numId w:val="24"/>
        </w:numPr>
        <w:spacing w:line="280" w:lineRule="atLeast"/>
      </w:pPr>
      <w:r w:rsidRPr="00CC53A5">
        <w:t>smo podali samo resnične oziroma verodostojne izjave in podatke ter za njihovo resničnost prevzemamo popolno odgovornost.</w:t>
      </w:r>
    </w:p>
    <w:p w14:paraId="1009CA30" w14:textId="77777777" w:rsidR="00E06B10" w:rsidRPr="00CC53A5" w:rsidRDefault="00E06B10" w:rsidP="00E06B10">
      <w:pPr>
        <w:rPr>
          <w:noProof/>
        </w:rPr>
      </w:pPr>
    </w:p>
    <w:p w14:paraId="629E5C57" w14:textId="77777777" w:rsidR="00E06B10" w:rsidRPr="00CC53A5" w:rsidRDefault="00E06B10" w:rsidP="00E06B10">
      <w:pPr>
        <w:rPr>
          <w:noProof/>
        </w:rPr>
      </w:pPr>
    </w:p>
    <w:p w14:paraId="70496BB1" w14:textId="77777777" w:rsidR="00E06B10" w:rsidRPr="00CC53A5" w:rsidRDefault="00E06B10" w:rsidP="00E06B10">
      <w:pPr>
        <w:rPr>
          <w:noProof/>
        </w:rPr>
      </w:pPr>
    </w:p>
    <w:p w14:paraId="4BB54954" w14:textId="77777777" w:rsidR="00E06B10" w:rsidRPr="00CC53A5" w:rsidRDefault="00E06B10" w:rsidP="00E06B10">
      <w:pPr>
        <w:rPr>
          <w:noProof/>
        </w:rPr>
      </w:pPr>
    </w:p>
    <w:p w14:paraId="04CB083E" w14:textId="77777777" w:rsidR="00E06B10" w:rsidRPr="00CC53A5" w:rsidRDefault="00E06B10" w:rsidP="00E06B10">
      <w:pPr>
        <w:rPr>
          <w:noProof/>
        </w:rPr>
      </w:pPr>
    </w:p>
    <w:p w14:paraId="7C07D523" w14:textId="77777777" w:rsidR="00E06B10" w:rsidRPr="00CC53A5" w:rsidRDefault="00E06B10" w:rsidP="00E06B10">
      <w:pPr>
        <w:rPr>
          <w:noProof/>
        </w:rPr>
      </w:pPr>
    </w:p>
    <w:p w14:paraId="53889CC5" w14:textId="77777777" w:rsidR="00E06B10" w:rsidRPr="00CC53A5" w:rsidRDefault="00E06B10" w:rsidP="00E06B10">
      <w:pPr>
        <w:rPr>
          <w:noProof/>
        </w:rPr>
      </w:pPr>
    </w:p>
    <w:p w14:paraId="19F51BDA" w14:textId="77777777" w:rsidR="00E06B10" w:rsidRPr="00CC53A5" w:rsidRDefault="00E06B10" w:rsidP="00E06B10">
      <w:pPr>
        <w:rPr>
          <w:noProof/>
        </w:rPr>
      </w:pPr>
    </w:p>
    <w:p w14:paraId="47FE1F3B" w14:textId="7B010414" w:rsidR="00705239" w:rsidRDefault="00705239" w:rsidP="00E06B10">
      <w:pPr>
        <w:rPr>
          <w:noProof/>
        </w:rPr>
      </w:pPr>
    </w:p>
    <w:p w14:paraId="7E4ADB5E" w14:textId="77777777" w:rsidR="00F50693" w:rsidRPr="00CC53A5" w:rsidRDefault="00F50693" w:rsidP="00E06B10">
      <w:pPr>
        <w:rPr>
          <w:noProof/>
        </w:rPr>
      </w:pPr>
    </w:p>
    <w:p w14:paraId="710677D0" w14:textId="202F4CD8" w:rsidR="00705239" w:rsidRPr="00CC53A5" w:rsidRDefault="00705239" w:rsidP="00E06B10">
      <w:pPr>
        <w:rPr>
          <w:noProof/>
        </w:rPr>
      </w:pPr>
    </w:p>
    <w:p w14:paraId="51A3ABB2" w14:textId="0EFEB278" w:rsidR="00705239" w:rsidRPr="00CC53A5" w:rsidRDefault="00705239" w:rsidP="00E06B10">
      <w:pPr>
        <w:rPr>
          <w:noProof/>
        </w:rPr>
      </w:pPr>
    </w:p>
    <w:p w14:paraId="5C116129" w14:textId="77777777" w:rsidR="00705239" w:rsidRPr="00CC53A5" w:rsidRDefault="00705239" w:rsidP="00E06B10">
      <w:pPr>
        <w:rPr>
          <w:noProof/>
        </w:rPr>
      </w:pPr>
    </w:p>
    <w:p w14:paraId="32FF6542" w14:textId="77777777" w:rsidR="00E06B10" w:rsidRPr="00CC53A5" w:rsidRDefault="00E06B10" w:rsidP="00E06B10">
      <w:pPr>
        <w:rPr>
          <w:noProof/>
        </w:rPr>
      </w:pPr>
    </w:p>
    <w:p w14:paraId="0ADC7304" w14:textId="77777777" w:rsidR="00E06B10" w:rsidRPr="00CC53A5" w:rsidRDefault="00E06B10" w:rsidP="00120498">
      <w:pPr>
        <w:spacing w:line="360" w:lineRule="auto"/>
        <w:jc w:val="center"/>
        <w:rPr>
          <w:noProof/>
        </w:rPr>
      </w:pPr>
    </w:p>
    <w:p w14:paraId="4635125B" w14:textId="77777777" w:rsidR="00E06B10" w:rsidRPr="00CC53A5" w:rsidRDefault="00E06B10" w:rsidP="00120498">
      <w:pPr>
        <w:spacing w:line="360" w:lineRule="auto"/>
        <w:jc w:val="center"/>
        <w:rPr>
          <w:noProof/>
        </w:rPr>
      </w:pPr>
      <w:r w:rsidRPr="00CC53A5">
        <w:rPr>
          <w:noProof/>
        </w:rPr>
        <w:t xml:space="preserve">Kraj in datum: </w:t>
      </w:r>
      <w:r w:rsidRPr="00CC53A5">
        <w:rPr>
          <w:noProof/>
        </w:rPr>
        <w:tab/>
      </w:r>
      <w:r w:rsidRPr="00CC53A5">
        <w:rPr>
          <w:noProof/>
        </w:rPr>
        <w:tab/>
      </w:r>
      <w:r w:rsidRPr="00CC53A5">
        <w:rPr>
          <w:noProof/>
        </w:rPr>
        <w:tab/>
      </w:r>
      <w:r w:rsidRPr="00CC53A5">
        <w:rPr>
          <w:noProof/>
        </w:rPr>
        <w:tab/>
        <w:t>Žig:</w:t>
      </w:r>
      <w:r w:rsidRPr="00CC53A5">
        <w:rPr>
          <w:noProof/>
        </w:rPr>
        <w:tab/>
      </w:r>
      <w:r w:rsidRPr="00CC53A5">
        <w:rPr>
          <w:noProof/>
        </w:rPr>
        <w:tab/>
      </w:r>
      <w:r w:rsidRPr="00CC53A5">
        <w:rPr>
          <w:noProof/>
        </w:rPr>
        <w:tab/>
      </w:r>
      <w:r w:rsidRPr="00CC53A5">
        <w:rPr>
          <w:noProof/>
        </w:rPr>
        <w:tab/>
        <w:t>Podpis zastopnika</w:t>
      </w:r>
    </w:p>
    <w:p w14:paraId="7D0E05D8" w14:textId="7AE33101" w:rsidR="00E06B10" w:rsidRPr="00CC53A5" w:rsidRDefault="00E06B10" w:rsidP="00120498">
      <w:pPr>
        <w:spacing w:line="360" w:lineRule="auto"/>
        <w:ind w:left="5664" w:firstLine="708"/>
        <w:jc w:val="center"/>
        <w:rPr>
          <w:noProof/>
        </w:rPr>
      </w:pPr>
      <w:r w:rsidRPr="00CC53A5">
        <w:rPr>
          <w:noProof/>
        </w:rPr>
        <w:t>oz. prokurista:</w:t>
      </w:r>
    </w:p>
    <w:p w14:paraId="1E03390A" w14:textId="77777777" w:rsidR="00E06B10" w:rsidRPr="00CC53A5" w:rsidRDefault="00E06B10" w:rsidP="00120498">
      <w:pPr>
        <w:pStyle w:val="BESEDILO"/>
        <w:keepLines w:val="0"/>
        <w:widowControl/>
        <w:tabs>
          <w:tab w:val="clear" w:pos="2155"/>
        </w:tabs>
        <w:spacing w:line="360" w:lineRule="auto"/>
        <w:jc w:val="center"/>
        <w:rPr>
          <w:noProof/>
          <w:kern w:val="0"/>
          <w:szCs w:val="24"/>
        </w:rPr>
      </w:pPr>
    </w:p>
    <w:p w14:paraId="7CAFFAFD" w14:textId="77777777" w:rsidR="00E06B10" w:rsidRPr="00CC53A5" w:rsidRDefault="00E06B10" w:rsidP="00120498">
      <w:pPr>
        <w:spacing w:line="360" w:lineRule="auto"/>
        <w:jc w:val="center"/>
        <w:rPr>
          <w:noProof/>
        </w:rPr>
      </w:pPr>
      <w:r w:rsidRPr="00CC53A5">
        <w:rPr>
          <w:noProof/>
        </w:rPr>
        <w:t>........................................</w:t>
      </w:r>
      <w:r w:rsidRPr="00CC53A5">
        <w:rPr>
          <w:noProof/>
        </w:rPr>
        <w:tab/>
      </w:r>
      <w:r w:rsidRPr="00CC53A5">
        <w:rPr>
          <w:noProof/>
        </w:rPr>
        <w:tab/>
      </w:r>
      <w:r w:rsidRPr="00CC53A5">
        <w:rPr>
          <w:noProof/>
        </w:rPr>
        <w:tab/>
      </w:r>
      <w:r w:rsidRPr="00CC53A5">
        <w:rPr>
          <w:noProof/>
        </w:rPr>
        <w:tab/>
      </w:r>
      <w:r w:rsidRPr="00CC53A5">
        <w:rPr>
          <w:noProof/>
        </w:rPr>
        <w:tab/>
      </w:r>
      <w:r w:rsidRPr="00CC53A5">
        <w:rPr>
          <w:noProof/>
        </w:rPr>
        <w:tab/>
        <w:t>..............................................</w:t>
      </w:r>
    </w:p>
    <w:p w14:paraId="69948CD1" w14:textId="1DBBB0CB" w:rsidR="00DE54D7" w:rsidRPr="00CC53A5" w:rsidRDefault="00DE54D7" w:rsidP="00DE54D7">
      <w:pPr>
        <w:jc w:val="right"/>
        <w:rPr>
          <w:b/>
        </w:rPr>
      </w:pPr>
      <w:bookmarkStart w:id="214" w:name="_Hlk135730445"/>
      <w:r w:rsidRPr="00CC53A5">
        <w:rPr>
          <w:b/>
        </w:rPr>
        <w:lastRenderedPageBreak/>
        <w:t>OBR-3</w:t>
      </w:r>
    </w:p>
    <w:p w14:paraId="72AEFA93" w14:textId="64580C37" w:rsidR="003253F4" w:rsidRPr="00CC53A5" w:rsidRDefault="00DE54D7" w:rsidP="003253F4">
      <w:pPr>
        <w:jc w:val="left"/>
        <w:rPr>
          <w:b/>
        </w:rPr>
      </w:pPr>
      <w:r w:rsidRPr="00CC53A5">
        <w:rPr>
          <w:b/>
        </w:rPr>
        <w:tab/>
      </w:r>
      <w:r w:rsidRPr="00CC53A5">
        <w:rPr>
          <w:b/>
        </w:rPr>
        <w:tab/>
      </w:r>
      <w:r w:rsidRPr="00CC53A5">
        <w:rPr>
          <w:b/>
        </w:rPr>
        <w:tab/>
      </w:r>
      <w:r w:rsidRPr="00CC53A5">
        <w:rPr>
          <w:b/>
        </w:rPr>
        <w:tab/>
      </w:r>
      <w:r w:rsidRPr="00CC53A5">
        <w:rPr>
          <w:b/>
        </w:rPr>
        <w:tab/>
      </w:r>
      <w:r w:rsidRPr="00CC53A5">
        <w:rPr>
          <w:b/>
        </w:rPr>
        <w:tab/>
      </w:r>
    </w:p>
    <w:p w14:paraId="50AFF832" w14:textId="004E02F8" w:rsidR="00813D33" w:rsidRPr="00CC53A5" w:rsidRDefault="00B66F85" w:rsidP="003253F4">
      <w:pPr>
        <w:jc w:val="left"/>
      </w:pPr>
      <w:r w:rsidRPr="00CC53A5">
        <w:t>Ponudnik</w:t>
      </w:r>
      <w:r w:rsidR="003253F4" w:rsidRPr="00CC53A5">
        <w:t>: …………………………..</w:t>
      </w:r>
    </w:p>
    <w:p w14:paraId="67CAF8D9" w14:textId="70B99A8F" w:rsidR="003253F4" w:rsidRPr="00CC53A5" w:rsidRDefault="003253F4" w:rsidP="003253F4">
      <w:pPr>
        <w:jc w:val="left"/>
      </w:pPr>
    </w:p>
    <w:p w14:paraId="1B6B5836" w14:textId="376974A8" w:rsidR="003253F4" w:rsidRPr="00CC53A5" w:rsidRDefault="003253F4" w:rsidP="003253F4">
      <w:pPr>
        <w:jc w:val="left"/>
      </w:pPr>
      <w:r w:rsidRPr="00CC53A5">
        <w:t>Naslov: …………………………………..</w:t>
      </w:r>
    </w:p>
    <w:p w14:paraId="09D18270" w14:textId="77777777" w:rsidR="00813D33" w:rsidRPr="00CC53A5" w:rsidRDefault="00813D33" w:rsidP="00813D33">
      <w:pPr>
        <w:spacing w:line="360" w:lineRule="auto"/>
        <w:rPr>
          <w:b/>
          <w:noProof/>
        </w:rPr>
      </w:pPr>
    </w:p>
    <w:p w14:paraId="4585C839" w14:textId="191435FA" w:rsidR="00CC37C5" w:rsidRPr="00CC53A5" w:rsidRDefault="00DE54D7" w:rsidP="00F16B7A">
      <w:pPr>
        <w:pStyle w:val="Heading2"/>
        <w:numPr>
          <w:ilvl w:val="0"/>
          <w:numId w:val="0"/>
        </w:numPr>
        <w:jc w:val="center"/>
        <w:rPr>
          <w:b/>
          <w:bCs/>
          <w:noProof/>
        </w:rPr>
      </w:pPr>
      <w:bookmarkStart w:id="215" w:name="_Toc202953921"/>
      <w:r w:rsidRPr="00CC53A5">
        <w:rPr>
          <w:b/>
          <w:bCs/>
          <w:noProof/>
        </w:rPr>
        <w:t>P</w:t>
      </w:r>
      <w:r w:rsidR="00C164A9" w:rsidRPr="00CC53A5">
        <w:rPr>
          <w:b/>
          <w:bCs/>
          <w:noProof/>
        </w:rPr>
        <w:t>ovzetek predračuna / Rekapitulacija</w:t>
      </w:r>
      <w:bookmarkEnd w:id="215"/>
    </w:p>
    <w:p w14:paraId="2EED4580" w14:textId="4D641B93" w:rsidR="00CC37C5" w:rsidRPr="00CC53A5" w:rsidRDefault="00CC37C5" w:rsidP="00FB7DC1">
      <w:pPr>
        <w:pStyle w:val="BodyText"/>
        <w:jc w:val="center"/>
        <w:rPr>
          <w:rFonts w:cs="Arial"/>
          <w:b/>
          <w:noProof/>
        </w:rPr>
      </w:pPr>
      <w:r w:rsidRPr="00CC53A5">
        <w:rPr>
          <w:rFonts w:cs="Arial"/>
          <w:b/>
          <w:noProof/>
        </w:rPr>
        <w:t xml:space="preserve">ZA JAVNO NAROČILO </w:t>
      </w:r>
      <w:r w:rsidR="00596647" w:rsidRPr="00CC53A5">
        <w:rPr>
          <w:rFonts w:cs="Arial"/>
          <w:b/>
          <w:noProof/>
        </w:rPr>
        <w:t>JN-</w:t>
      </w:r>
      <w:r w:rsidR="00636657" w:rsidRPr="00CC53A5">
        <w:rPr>
          <w:rFonts w:cs="Arial"/>
          <w:b/>
          <w:noProof/>
        </w:rPr>
        <w:t>B109</w:t>
      </w:r>
      <w:r w:rsidR="009E0000">
        <w:rPr>
          <w:rFonts w:cs="Arial"/>
          <w:b/>
          <w:noProof/>
        </w:rPr>
        <w:t>4</w:t>
      </w:r>
    </w:p>
    <w:p w14:paraId="38902367" w14:textId="58EAD510" w:rsidR="00FB7DC1" w:rsidRPr="00CC53A5" w:rsidRDefault="00413419" w:rsidP="00E7613D">
      <w:pPr>
        <w:ind w:right="216"/>
        <w:jc w:val="center"/>
        <w:rPr>
          <w:rFonts w:cs="Arial"/>
          <w:b/>
          <w:bCs/>
          <w:szCs w:val="20"/>
        </w:rPr>
      </w:pPr>
      <w:r w:rsidRPr="00CC53A5">
        <w:rPr>
          <w:b/>
          <w:bCs/>
          <w:szCs w:val="20"/>
        </w:rPr>
        <w:t xml:space="preserve">Predmet: </w:t>
      </w:r>
      <w:r w:rsidR="009E0000">
        <w:rPr>
          <w:rFonts w:cs="Arial"/>
          <w:b/>
          <w:bCs/>
          <w:szCs w:val="20"/>
        </w:rPr>
        <w:t>Z</w:t>
      </w:r>
      <w:r w:rsidR="009E0000" w:rsidRPr="0026315B">
        <w:rPr>
          <w:rFonts w:cs="Arial"/>
          <w:b/>
          <w:bCs/>
          <w:szCs w:val="20"/>
        </w:rPr>
        <w:t>amenjava studijske razsvetljave v RC RTV Maribor</w:t>
      </w:r>
    </w:p>
    <w:p w14:paraId="5D07E9D4" w14:textId="77777777" w:rsidR="00413419" w:rsidRPr="00CC53A5" w:rsidRDefault="00413419" w:rsidP="00770194">
      <w:pPr>
        <w:rPr>
          <w:rFonts w:ascii="Times New Roman" w:hAnsi="Times New Roman"/>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992"/>
        <w:gridCol w:w="992"/>
        <w:gridCol w:w="1843"/>
        <w:gridCol w:w="2693"/>
      </w:tblGrid>
      <w:tr w:rsidR="00460CD6" w:rsidRPr="00CC53A5" w14:paraId="198C5BF7" w14:textId="77777777" w:rsidTr="009D15EF">
        <w:trPr>
          <w:trHeight w:val="414"/>
        </w:trPr>
        <w:tc>
          <w:tcPr>
            <w:tcW w:w="2694" w:type="dxa"/>
            <w:shd w:val="clear" w:color="auto" w:fill="D9D9D9"/>
            <w:vAlign w:val="center"/>
          </w:tcPr>
          <w:p w14:paraId="389065B6" w14:textId="77777777" w:rsidR="00460CD6" w:rsidRPr="00CC53A5" w:rsidRDefault="00460CD6" w:rsidP="00B42EDB">
            <w:pPr>
              <w:rPr>
                <w:b/>
                <w:szCs w:val="20"/>
              </w:rPr>
            </w:pPr>
          </w:p>
          <w:p w14:paraId="169ABAA1" w14:textId="77777777" w:rsidR="00460CD6" w:rsidRPr="00CC53A5" w:rsidRDefault="00460CD6" w:rsidP="00B42EDB">
            <w:pPr>
              <w:rPr>
                <w:b/>
                <w:szCs w:val="20"/>
              </w:rPr>
            </w:pPr>
            <w:r w:rsidRPr="00CC53A5">
              <w:rPr>
                <w:b/>
                <w:szCs w:val="20"/>
              </w:rPr>
              <w:t>Opis postavke</w:t>
            </w:r>
          </w:p>
          <w:p w14:paraId="48F67F37" w14:textId="77777777" w:rsidR="00460CD6" w:rsidRPr="00CC53A5" w:rsidRDefault="00460CD6" w:rsidP="00B42EDB">
            <w:pPr>
              <w:rPr>
                <w:b/>
                <w:szCs w:val="20"/>
              </w:rPr>
            </w:pPr>
          </w:p>
        </w:tc>
        <w:tc>
          <w:tcPr>
            <w:tcW w:w="992" w:type="dxa"/>
            <w:shd w:val="clear" w:color="auto" w:fill="D9D9D9"/>
            <w:vAlign w:val="center"/>
          </w:tcPr>
          <w:p w14:paraId="07FD8109" w14:textId="30915642" w:rsidR="00460CD6" w:rsidRDefault="00A36746" w:rsidP="00A36746">
            <w:pPr>
              <w:jc w:val="center"/>
              <w:rPr>
                <w:b/>
                <w:szCs w:val="20"/>
              </w:rPr>
            </w:pPr>
            <w:r>
              <w:rPr>
                <w:b/>
                <w:szCs w:val="20"/>
              </w:rPr>
              <w:t>Enota mere (EM)</w:t>
            </w:r>
          </w:p>
        </w:tc>
        <w:tc>
          <w:tcPr>
            <w:tcW w:w="992" w:type="dxa"/>
            <w:shd w:val="clear" w:color="auto" w:fill="D9D9D9"/>
          </w:tcPr>
          <w:p w14:paraId="11ACDE74" w14:textId="77777777" w:rsidR="00460CD6" w:rsidRDefault="00460CD6" w:rsidP="00B42EDB">
            <w:pPr>
              <w:jc w:val="center"/>
              <w:rPr>
                <w:b/>
                <w:szCs w:val="20"/>
                <w:highlight w:val="lightGray"/>
              </w:rPr>
            </w:pPr>
          </w:p>
          <w:p w14:paraId="78B75B2D" w14:textId="1CB185FE" w:rsidR="00460CD6" w:rsidRPr="00460CD6" w:rsidRDefault="00A36746" w:rsidP="00B42EDB">
            <w:pPr>
              <w:jc w:val="center"/>
              <w:rPr>
                <w:b/>
                <w:szCs w:val="20"/>
                <w:highlight w:val="lightGray"/>
              </w:rPr>
            </w:pPr>
            <w:r>
              <w:rPr>
                <w:b/>
                <w:szCs w:val="20"/>
                <w:highlight w:val="lightGray"/>
              </w:rPr>
              <w:t>Okvirna količina</w:t>
            </w:r>
            <w:r w:rsidR="00460CD6">
              <w:rPr>
                <w:b/>
                <w:szCs w:val="20"/>
                <w:highlight w:val="lightGray"/>
              </w:rPr>
              <w:t xml:space="preserve"> </w:t>
            </w:r>
          </w:p>
        </w:tc>
        <w:tc>
          <w:tcPr>
            <w:tcW w:w="1843" w:type="dxa"/>
            <w:shd w:val="clear" w:color="auto" w:fill="D9D9D9"/>
            <w:vAlign w:val="center"/>
          </w:tcPr>
          <w:p w14:paraId="19179A84" w14:textId="05C52F61" w:rsidR="00460CD6" w:rsidRDefault="00460CD6" w:rsidP="00A36746">
            <w:pPr>
              <w:jc w:val="center"/>
              <w:rPr>
                <w:b/>
                <w:szCs w:val="20"/>
              </w:rPr>
            </w:pPr>
          </w:p>
          <w:p w14:paraId="3AE728C6" w14:textId="62BA9951" w:rsidR="00460CD6" w:rsidRPr="00CC53A5" w:rsidRDefault="00A36746" w:rsidP="00A36746">
            <w:pPr>
              <w:jc w:val="center"/>
              <w:rPr>
                <w:b/>
                <w:szCs w:val="20"/>
              </w:rPr>
            </w:pPr>
            <w:r>
              <w:rPr>
                <w:b/>
                <w:szCs w:val="20"/>
              </w:rPr>
              <w:t>Cena na EM v € brez DDV</w:t>
            </w:r>
          </w:p>
        </w:tc>
        <w:tc>
          <w:tcPr>
            <w:tcW w:w="2693" w:type="dxa"/>
            <w:shd w:val="clear" w:color="auto" w:fill="D9D9D9"/>
            <w:vAlign w:val="center"/>
          </w:tcPr>
          <w:p w14:paraId="337B3AD2" w14:textId="3447A08E" w:rsidR="00460CD6" w:rsidRPr="00CC53A5" w:rsidRDefault="00460CD6" w:rsidP="00B42EDB">
            <w:pPr>
              <w:jc w:val="center"/>
              <w:rPr>
                <w:b/>
                <w:szCs w:val="20"/>
              </w:rPr>
            </w:pPr>
            <w:r w:rsidRPr="00CC53A5">
              <w:rPr>
                <w:b/>
                <w:szCs w:val="20"/>
              </w:rPr>
              <w:t>Skupaj v € brez DDV</w:t>
            </w:r>
          </w:p>
        </w:tc>
      </w:tr>
      <w:tr w:rsidR="00460CD6" w:rsidRPr="00CC53A5" w14:paraId="2FD9D225" w14:textId="77777777" w:rsidTr="009D15EF">
        <w:trPr>
          <w:trHeight w:val="791"/>
        </w:trPr>
        <w:tc>
          <w:tcPr>
            <w:tcW w:w="2694" w:type="dxa"/>
            <w:shd w:val="clear" w:color="auto" w:fill="auto"/>
            <w:vAlign w:val="center"/>
          </w:tcPr>
          <w:p w14:paraId="38B0C5C2" w14:textId="10A624FD" w:rsidR="00460CD6" w:rsidRPr="00FF704B" w:rsidRDefault="00460CD6" w:rsidP="00B42EDB">
            <w:pPr>
              <w:jc w:val="left"/>
              <w:rPr>
                <w:szCs w:val="20"/>
              </w:rPr>
            </w:pPr>
            <w:r w:rsidRPr="00FF704B">
              <w:rPr>
                <w:szCs w:val="20"/>
              </w:rPr>
              <w:t>Usmerjene luči</w:t>
            </w:r>
          </w:p>
        </w:tc>
        <w:tc>
          <w:tcPr>
            <w:tcW w:w="992" w:type="dxa"/>
          </w:tcPr>
          <w:p w14:paraId="22122944" w14:textId="77777777" w:rsidR="00460CD6" w:rsidRDefault="00460CD6" w:rsidP="00B42EDB">
            <w:pPr>
              <w:jc w:val="center"/>
              <w:rPr>
                <w:szCs w:val="20"/>
              </w:rPr>
            </w:pPr>
          </w:p>
          <w:p w14:paraId="334A4AF0" w14:textId="4818AB12" w:rsidR="00460CD6" w:rsidRPr="00FF704B" w:rsidRDefault="00460CD6" w:rsidP="00B42EDB">
            <w:pPr>
              <w:jc w:val="center"/>
              <w:rPr>
                <w:szCs w:val="20"/>
              </w:rPr>
            </w:pPr>
            <w:r>
              <w:rPr>
                <w:szCs w:val="20"/>
              </w:rPr>
              <w:t>kos</w:t>
            </w:r>
          </w:p>
        </w:tc>
        <w:tc>
          <w:tcPr>
            <w:tcW w:w="992" w:type="dxa"/>
            <w:vAlign w:val="center"/>
          </w:tcPr>
          <w:p w14:paraId="683A87E7" w14:textId="1D66E639" w:rsidR="00460CD6" w:rsidRPr="00FF704B" w:rsidRDefault="00A36746" w:rsidP="00A36746">
            <w:pPr>
              <w:jc w:val="center"/>
              <w:rPr>
                <w:szCs w:val="20"/>
              </w:rPr>
            </w:pPr>
            <w:r>
              <w:rPr>
                <w:szCs w:val="20"/>
              </w:rPr>
              <w:t>50</w:t>
            </w:r>
          </w:p>
        </w:tc>
        <w:tc>
          <w:tcPr>
            <w:tcW w:w="1843" w:type="dxa"/>
            <w:vAlign w:val="center"/>
          </w:tcPr>
          <w:p w14:paraId="09894E6E" w14:textId="616E2FDF" w:rsidR="00460CD6" w:rsidRPr="00FF704B" w:rsidRDefault="00460CD6" w:rsidP="00A36746">
            <w:pPr>
              <w:jc w:val="center"/>
              <w:rPr>
                <w:szCs w:val="20"/>
              </w:rPr>
            </w:pPr>
          </w:p>
        </w:tc>
        <w:tc>
          <w:tcPr>
            <w:tcW w:w="2693" w:type="dxa"/>
            <w:vAlign w:val="center"/>
          </w:tcPr>
          <w:p w14:paraId="709F71B3" w14:textId="51140ED1" w:rsidR="00460CD6" w:rsidRPr="00CC53A5" w:rsidRDefault="00460CD6" w:rsidP="00A36746">
            <w:pPr>
              <w:jc w:val="center"/>
              <w:rPr>
                <w:szCs w:val="20"/>
              </w:rPr>
            </w:pPr>
          </w:p>
        </w:tc>
      </w:tr>
      <w:tr w:rsidR="00460CD6" w:rsidRPr="00CC53A5" w14:paraId="2AFD40CF" w14:textId="77777777" w:rsidTr="009D15EF">
        <w:trPr>
          <w:trHeight w:val="702"/>
        </w:trPr>
        <w:tc>
          <w:tcPr>
            <w:tcW w:w="2694" w:type="dxa"/>
            <w:shd w:val="clear" w:color="auto" w:fill="auto"/>
            <w:vAlign w:val="center"/>
          </w:tcPr>
          <w:p w14:paraId="2A554C56" w14:textId="7F6E4ADE" w:rsidR="00460CD6" w:rsidRPr="00FF704B" w:rsidRDefault="00460CD6" w:rsidP="00B42EDB">
            <w:pPr>
              <w:jc w:val="left"/>
              <w:rPr>
                <w:rFonts w:cs="Arial"/>
                <w:szCs w:val="20"/>
              </w:rPr>
            </w:pPr>
            <w:r w:rsidRPr="00FF704B">
              <w:rPr>
                <w:rFonts w:cs="Arial"/>
                <w:szCs w:val="20"/>
              </w:rPr>
              <w:t>Razpršene luči</w:t>
            </w:r>
          </w:p>
        </w:tc>
        <w:tc>
          <w:tcPr>
            <w:tcW w:w="992" w:type="dxa"/>
          </w:tcPr>
          <w:p w14:paraId="2F19E0B5" w14:textId="77777777" w:rsidR="00460CD6" w:rsidRDefault="00460CD6" w:rsidP="00B42EDB">
            <w:pPr>
              <w:jc w:val="center"/>
              <w:rPr>
                <w:szCs w:val="20"/>
              </w:rPr>
            </w:pPr>
          </w:p>
          <w:p w14:paraId="0D55F5C6" w14:textId="712838D9" w:rsidR="00460CD6" w:rsidRPr="00FF704B" w:rsidRDefault="00460CD6" w:rsidP="00B42EDB">
            <w:pPr>
              <w:jc w:val="center"/>
              <w:rPr>
                <w:szCs w:val="20"/>
              </w:rPr>
            </w:pPr>
            <w:r>
              <w:rPr>
                <w:szCs w:val="20"/>
              </w:rPr>
              <w:t>kos</w:t>
            </w:r>
          </w:p>
        </w:tc>
        <w:tc>
          <w:tcPr>
            <w:tcW w:w="992" w:type="dxa"/>
            <w:vAlign w:val="center"/>
          </w:tcPr>
          <w:p w14:paraId="4DD62572" w14:textId="1B52FB94" w:rsidR="00460CD6" w:rsidRPr="00FF704B" w:rsidRDefault="00A36746" w:rsidP="00A36746">
            <w:pPr>
              <w:jc w:val="center"/>
              <w:rPr>
                <w:szCs w:val="20"/>
              </w:rPr>
            </w:pPr>
            <w:r>
              <w:rPr>
                <w:szCs w:val="20"/>
              </w:rPr>
              <w:t>12</w:t>
            </w:r>
          </w:p>
        </w:tc>
        <w:tc>
          <w:tcPr>
            <w:tcW w:w="1843" w:type="dxa"/>
            <w:vAlign w:val="center"/>
          </w:tcPr>
          <w:p w14:paraId="75AA1C40" w14:textId="287C9112" w:rsidR="00460CD6" w:rsidRPr="00FF704B" w:rsidRDefault="00460CD6" w:rsidP="00A36746">
            <w:pPr>
              <w:jc w:val="center"/>
              <w:rPr>
                <w:szCs w:val="20"/>
              </w:rPr>
            </w:pPr>
          </w:p>
          <w:p w14:paraId="59DECB49" w14:textId="542DE58D" w:rsidR="00460CD6" w:rsidRPr="00FF704B" w:rsidRDefault="00460CD6" w:rsidP="00A36746">
            <w:pPr>
              <w:jc w:val="center"/>
              <w:rPr>
                <w:szCs w:val="20"/>
              </w:rPr>
            </w:pPr>
          </w:p>
        </w:tc>
        <w:tc>
          <w:tcPr>
            <w:tcW w:w="2693" w:type="dxa"/>
            <w:vAlign w:val="center"/>
          </w:tcPr>
          <w:p w14:paraId="255E3AAA" w14:textId="73929804" w:rsidR="00460CD6" w:rsidRPr="00CC53A5" w:rsidRDefault="00460CD6" w:rsidP="00A36746">
            <w:pPr>
              <w:jc w:val="center"/>
              <w:rPr>
                <w:szCs w:val="20"/>
              </w:rPr>
            </w:pPr>
          </w:p>
        </w:tc>
      </w:tr>
      <w:tr w:rsidR="00460CD6" w:rsidRPr="00CC53A5" w14:paraId="4B6DEC75" w14:textId="77777777" w:rsidTr="009D15EF">
        <w:trPr>
          <w:trHeight w:val="699"/>
        </w:trPr>
        <w:tc>
          <w:tcPr>
            <w:tcW w:w="2694" w:type="dxa"/>
            <w:shd w:val="clear" w:color="auto" w:fill="auto"/>
            <w:vAlign w:val="center"/>
          </w:tcPr>
          <w:p w14:paraId="3A3CEC08" w14:textId="4864B5A6" w:rsidR="00460CD6" w:rsidRPr="00FF704B" w:rsidRDefault="00460CD6" w:rsidP="00B42EDB">
            <w:pPr>
              <w:jc w:val="left"/>
              <w:rPr>
                <w:rFonts w:cs="Arial"/>
                <w:szCs w:val="20"/>
              </w:rPr>
            </w:pPr>
            <w:r>
              <w:rPr>
                <w:rFonts w:cs="Arial"/>
                <w:szCs w:val="20"/>
              </w:rPr>
              <w:t>Pantograf</w:t>
            </w:r>
          </w:p>
        </w:tc>
        <w:tc>
          <w:tcPr>
            <w:tcW w:w="992" w:type="dxa"/>
          </w:tcPr>
          <w:p w14:paraId="4E131E03" w14:textId="77777777" w:rsidR="00460CD6" w:rsidRDefault="00460CD6" w:rsidP="00B42EDB">
            <w:pPr>
              <w:jc w:val="center"/>
              <w:rPr>
                <w:szCs w:val="20"/>
              </w:rPr>
            </w:pPr>
          </w:p>
          <w:p w14:paraId="7B7818C8" w14:textId="0C373409" w:rsidR="00460CD6" w:rsidRDefault="00460CD6" w:rsidP="00B42EDB">
            <w:pPr>
              <w:jc w:val="center"/>
              <w:rPr>
                <w:szCs w:val="20"/>
              </w:rPr>
            </w:pPr>
            <w:r>
              <w:rPr>
                <w:szCs w:val="20"/>
              </w:rPr>
              <w:t>kos</w:t>
            </w:r>
          </w:p>
        </w:tc>
        <w:tc>
          <w:tcPr>
            <w:tcW w:w="992" w:type="dxa"/>
            <w:vAlign w:val="center"/>
          </w:tcPr>
          <w:p w14:paraId="3A99301E" w14:textId="31F12967" w:rsidR="00460CD6" w:rsidRDefault="00A36746" w:rsidP="00A36746">
            <w:pPr>
              <w:jc w:val="center"/>
              <w:rPr>
                <w:szCs w:val="20"/>
              </w:rPr>
            </w:pPr>
            <w:r>
              <w:rPr>
                <w:szCs w:val="20"/>
              </w:rPr>
              <w:t>54</w:t>
            </w:r>
          </w:p>
        </w:tc>
        <w:tc>
          <w:tcPr>
            <w:tcW w:w="1843" w:type="dxa"/>
            <w:vAlign w:val="center"/>
          </w:tcPr>
          <w:p w14:paraId="7D8CC8D0" w14:textId="1411A841" w:rsidR="00460CD6" w:rsidRPr="00CC53A5" w:rsidRDefault="00460CD6" w:rsidP="00A36746">
            <w:pPr>
              <w:jc w:val="center"/>
              <w:rPr>
                <w:szCs w:val="20"/>
              </w:rPr>
            </w:pPr>
          </w:p>
        </w:tc>
        <w:tc>
          <w:tcPr>
            <w:tcW w:w="2693" w:type="dxa"/>
            <w:vAlign w:val="center"/>
          </w:tcPr>
          <w:p w14:paraId="4E37BD81" w14:textId="532996D8" w:rsidR="00460CD6" w:rsidRPr="00CC53A5" w:rsidRDefault="00460CD6" w:rsidP="00A36746">
            <w:pPr>
              <w:jc w:val="center"/>
              <w:rPr>
                <w:szCs w:val="20"/>
              </w:rPr>
            </w:pPr>
          </w:p>
        </w:tc>
      </w:tr>
      <w:tr w:rsidR="00460CD6" w:rsidRPr="00CC53A5" w14:paraId="7D5AF16C" w14:textId="77777777" w:rsidTr="009D15EF">
        <w:trPr>
          <w:trHeight w:val="704"/>
        </w:trPr>
        <w:tc>
          <w:tcPr>
            <w:tcW w:w="2694" w:type="dxa"/>
            <w:shd w:val="clear" w:color="auto" w:fill="auto"/>
            <w:vAlign w:val="center"/>
          </w:tcPr>
          <w:p w14:paraId="3C251A33" w14:textId="1C31FCF6" w:rsidR="00460CD6" w:rsidRPr="00FF704B" w:rsidRDefault="00460CD6" w:rsidP="00FF704B">
            <w:pPr>
              <w:jc w:val="left"/>
              <w:rPr>
                <w:rFonts w:cs="Arial"/>
                <w:szCs w:val="20"/>
              </w:rPr>
            </w:pPr>
            <w:r>
              <w:rPr>
                <w:rFonts w:cs="Arial"/>
                <w:szCs w:val="20"/>
              </w:rPr>
              <w:t xml:space="preserve">Demontaža in montaža </w:t>
            </w:r>
          </w:p>
        </w:tc>
        <w:tc>
          <w:tcPr>
            <w:tcW w:w="992" w:type="dxa"/>
          </w:tcPr>
          <w:p w14:paraId="2CD29E03" w14:textId="77777777" w:rsidR="00460CD6" w:rsidRPr="00460CD6" w:rsidRDefault="00460CD6" w:rsidP="00FF704B">
            <w:pPr>
              <w:jc w:val="center"/>
              <w:rPr>
                <w:sz w:val="18"/>
                <w:szCs w:val="18"/>
              </w:rPr>
            </w:pPr>
          </w:p>
          <w:p w14:paraId="5A106289" w14:textId="7222AA68" w:rsidR="00460CD6" w:rsidRPr="00460CD6" w:rsidRDefault="00460CD6" w:rsidP="00FF704B">
            <w:pPr>
              <w:jc w:val="center"/>
              <w:rPr>
                <w:sz w:val="18"/>
                <w:szCs w:val="18"/>
              </w:rPr>
            </w:pPr>
            <w:r w:rsidRPr="00460CD6">
              <w:rPr>
                <w:sz w:val="18"/>
                <w:szCs w:val="18"/>
              </w:rPr>
              <w:t>komplet</w:t>
            </w:r>
          </w:p>
        </w:tc>
        <w:tc>
          <w:tcPr>
            <w:tcW w:w="992" w:type="dxa"/>
            <w:vAlign w:val="center"/>
          </w:tcPr>
          <w:p w14:paraId="6ECF65BC" w14:textId="0AB07F51" w:rsidR="00460CD6" w:rsidRPr="00CC53A5" w:rsidRDefault="00A36746" w:rsidP="00A36746">
            <w:pPr>
              <w:jc w:val="center"/>
              <w:rPr>
                <w:szCs w:val="20"/>
              </w:rPr>
            </w:pPr>
            <w:r>
              <w:rPr>
                <w:szCs w:val="20"/>
              </w:rPr>
              <w:t>1</w:t>
            </w:r>
          </w:p>
        </w:tc>
        <w:tc>
          <w:tcPr>
            <w:tcW w:w="1843" w:type="dxa"/>
            <w:vAlign w:val="center"/>
          </w:tcPr>
          <w:p w14:paraId="6A652439" w14:textId="21D7CC90" w:rsidR="00460CD6" w:rsidRPr="00CC53A5" w:rsidRDefault="00460CD6" w:rsidP="00A36746">
            <w:pPr>
              <w:jc w:val="center"/>
              <w:rPr>
                <w:szCs w:val="20"/>
              </w:rPr>
            </w:pPr>
          </w:p>
        </w:tc>
        <w:tc>
          <w:tcPr>
            <w:tcW w:w="2693" w:type="dxa"/>
            <w:vAlign w:val="center"/>
          </w:tcPr>
          <w:p w14:paraId="766AE187" w14:textId="5E1BC518" w:rsidR="00460CD6" w:rsidRPr="00CC53A5" w:rsidRDefault="00460CD6" w:rsidP="00A36746">
            <w:pPr>
              <w:jc w:val="center"/>
              <w:rPr>
                <w:szCs w:val="20"/>
              </w:rPr>
            </w:pPr>
          </w:p>
        </w:tc>
      </w:tr>
      <w:tr w:rsidR="00A36746" w:rsidRPr="00CC53A5" w14:paraId="1A391826" w14:textId="77777777" w:rsidTr="009D15EF">
        <w:trPr>
          <w:trHeight w:val="704"/>
        </w:trPr>
        <w:tc>
          <w:tcPr>
            <w:tcW w:w="6521" w:type="dxa"/>
            <w:gridSpan w:val="4"/>
            <w:shd w:val="clear" w:color="auto" w:fill="auto"/>
            <w:vAlign w:val="center"/>
          </w:tcPr>
          <w:p w14:paraId="10C940BE" w14:textId="74F6F51B" w:rsidR="00A36746" w:rsidRPr="00CC53A5" w:rsidRDefault="00A36746" w:rsidP="009D15EF">
            <w:pPr>
              <w:jc w:val="right"/>
              <w:rPr>
                <w:szCs w:val="20"/>
              </w:rPr>
            </w:pPr>
            <w:r>
              <w:rPr>
                <w:rFonts w:cs="Arial"/>
                <w:b/>
                <w:bCs/>
                <w:szCs w:val="20"/>
              </w:rPr>
              <w:t>Skupaj</w:t>
            </w:r>
          </w:p>
        </w:tc>
        <w:tc>
          <w:tcPr>
            <w:tcW w:w="2693" w:type="dxa"/>
            <w:vAlign w:val="center"/>
          </w:tcPr>
          <w:p w14:paraId="13C57C2A" w14:textId="77777777" w:rsidR="00A36746" w:rsidRPr="00CC53A5" w:rsidRDefault="00A36746" w:rsidP="00A36746">
            <w:pPr>
              <w:jc w:val="center"/>
              <w:rPr>
                <w:szCs w:val="20"/>
              </w:rPr>
            </w:pPr>
          </w:p>
        </w:tc>
      </w:tr>
    </w:tbl>
    <w:p w14:paraId="30BF928A" w14:textId="77777777" w:rsidR="00237CAF" w:rsidRPr="00CC53A5" w:rsidRDefault="00237CAF" w:rsidP="007C454D">
      <w:pPr>
        <w:rPr>
          <w:rFonts w:cs="Arial"/>
          <w:szCs w:val="20"/>
          <w:lang w:eastAsia="sl-SI"/>
        </w:rPr>
      </w:pPr>
    </w:p>
    <w:p w14:paraId="72EE5831" w14:textId="77777777" w:rsidR="00237CAF" w:rsidRPr="00CC53A5" w:rsidRDefault="00237CAF" w:rsidP="007C454D">
      <w:pPr>
        <w:rPr>
          <w:rFonts w:cs="Arial"/>
          <w:szCs w:val="20"/>
          <w:lang w:eastAsia="sl-SI"/>
        </w:rPr>
      </w:pPr>
    </w:p>
    <w:p w14:paraId="7E39E922" w14:textId="0A56A718" w:rsidR="007C454D" w:rsidRPr="00CC53A5" w:rsidRDefault="007C454D" w:rsidP="007C454D">
      <w:pPr>
        <w:rPr>
          <w:rFonts w:cs="Arial"/>
          <w:szCs w:val="20"/>
          <w:lang w:eastAsia="sl-SI"/>
        </w:rPr>
      </w:pPr>
      <w:r w:rsidRPr="00CC53A5">
        <w:rPr>
          <w:rFonts w:cs="Arial"/>
          <w:szCs w:val="20"/>
          <w:lang w:eastAsia="sl-SI"/>
        </w:rPr>
        <w:t>Cena navedena na obrazcu Povzetek predračuna / Rekapitulacija (OBR-3) mora biti izražena v EUR, lokacija naročnika, brez DDV.</w:t>
      </w:r>
      <w:r w:rsidR="00FF704B">
        <w:rPr>
          <w:rFonts w:cs="Arial"/>
          <w:szCs w:val="20"/>
          <w:lang w:eastAsia="sl-SI"/>
        </w:rPr>
        <w:t xml:space="preserve"> Naročnik si pridružuje pravico do odstopanja </w:t>
      </w:r>
      <w:r w:rsidR="00460CD6">
        <w:rPr>
          <w:rFonts w:cs="Arial"/>
          <w:szCs w:val="20"/>
          <w:lang w:eastAsia="sl-SI"/>
        </w:rPr>
        <w:t xml:space="preserve">navedenih </w:t>
      </w:r>
      <w:r w:rsidR="00FF704B">
        <w:rPr>
          <w:rFonts w:cs="Arial"/>
          <w:szCs w:val="20"/>
          <w:lang w:eastAsia="sl-SI"/>
        </w:rPr>
        <w:t>količin</w:t>
      </w:r>
      <w:r w:rsidR="00460CD6">
        <w:rPr>
          <w:rFonts w:cs="Arial"/>
          <w:szCs w:val="20"/>
          <w:lang w:eastAsia="sl-SI"/>
        </w:rPr>
        <w:t>.</w:t>
      </w:r>
    </w:p>
    <w:p w14:paraId="0EB1C38D" w14:textId="77777777" w:rsidR="007C454D" w:rsidRPr="00CC53A5" w:rsidRDefault="007C454D" w:rsidP="007C454D">
      <w:pPr>
        <w:rPr>
          <w:rFonts w:cs="Arial"/>
          <w:b/>
          <w:bCs/>
          <w:szCs w:val="20"/>
          <w:lang w:eastAsia="sl-SI"/>
        </w:rPr>
      </w:pPr>
    </w:p>
    <w:p w14:paraId="50EAD007" w14:textId="77777777" w:rsidR="0047063A" w:rsidRPr="00CC53A5" w:rsidRDefault="0047063A" w:rsidP="0047063A">
      <w:pPr>
        <w:rPr>
          <w:b/>
          <w:bCs/>
        </w:rPr>
      </w:pPr>
      <w:r w:rsidRPr="00CC53A5">
        <w:rPr>
          <w:b/>
          <w:bCs/>
        </w:rPr>
        <w:t xml:space="preserve">Plačilni pogoji: </w:t>
      </w:r>
    </w:p>
    <w:p w14:paraId="73181926" w14:textId="77777777" w:rsidR="009E0000" w:rsidRPr="009E0000" w:rsidRDefault="009E0000" w:rsidP="009E0000">
      <w:pPr>
        <w:numPr>
          <w:ilvl w:val="0"/>
          <w:numId w:val="33"/>
        </w:numPr>
        <w:spacing w:line="280" w:lineRule="exact"/>
      </w:pPr>
      <w:r w:rsidRPr="009E0000">
        <w:t>100 % - roku 30 dni od dneva uspešno opravljenega končnega prevzema opreme in predložitve s strani naročnika podpisanega zapisnika o opravljenem končnem prevzemu opreme.</w:t>
      </w:r>
    </w:p>
    <w:p w14:paraId="140B35D6" w14:textId="77777777" w:rsidR="0047063A" w:rsidRPr="00CC53A5" w:rsidRDefault="0047063A" w:rsidP="0047063A">
      <w:pPr>
        <w:spacing w:line="280" w:lineRule="exact"/>
        <w:rPr>
          <w:i/>
        </w:rPr>
      </w:pPr>
    </w:p>
    <w:p w14:paraId="2E5BFA51" w14:textId="2D8BF959" w:rsidR="0047063A" w:rsidRPr="00CC53A5" w:rsidRDefault="0047063A" w:rsidP="00237CAF">
      <w:r w:rsidRPr="00CC53A5">
        <w:rPr>
          <w:b/>
          <w:bCs/>
        </w:rPr>
        <w:t xml:space="preserve">Rok dobave: </w:t>
      </w:r>
      <w:r w:rsidR="00237CAF" w:rsidRPr="00CC53A5">
        <w:t xml:space="preserve">………… dni (največ </w:t>
      </w:r>
      <w:r w:rsidR="009E0000">
        <w:t>30 dni</w:t>
      </w:r>
      <w:r w:rsidRPr="00CC53A5">
        <w:t xml:space="preserve"> od dneva veljavnosti pogodbe</w:t>
      </w:r>
      <w:r w:rsidR="00237CAF" w:rsidRPr="00CC53A5">
        <w:t>)</w:t>
      </w:r>
    </w:p>
    <w:p w14:paraId="61C5CD76" w14:textId="2A4B3089" w:rsidR="00237CAF" w:rsidRPr="00CC53A5" w:rsidRDefault="00237CAF" w:rsidP="00237CAF">
      <w:pPr>
        <w:rPr>
          <w:b/>
          <w:bCs/>
          <w:i/>
          <w:iCs/>
          <w:sz w:val="18"/>
          <w:szCs w:val="22"/>
        </w:rPr>
      </w:pPr>
      <w:r w:rsidRPr="00CC53A5">
        <w:rPr>
          <w:i/>
          <w:iCs/>
          <w:sz w:val="18"/>
          <w:szCs w:val="22"/>
        </w:rPr>
        <w:t>(ponudnik vpiše število dni)</w:t>
      </w:r>
    </w:p>
    <w:p w14:paraId="199ECCA5" w14:textId="77777777" w:rsidR="0047063A" w:rsidRPr="00CC53A5" w:rsidRDefault="0047063A" w:rsidP="0047063A">
      <w:pPr>
        <w:spacing w:line="280" w:lineRule="exact"/>
        <w:rPr>
          <w:i/>
        </w:rPr>
      </w:pPr>
    </w:p>
    <w:p w14:paraId="16A60318" w14:textId="513BD3FE" w:rsidR="0047063A" w:rsidRPr="00020A8B" w:rsidRDefault="0047063A" w:rsidP="00020A8B">
      <w:pPr>
        <w:spacing w:line="280" w:lineRule="exact"/>
        <w:rPr>
          <w:i/>
        </w:rPr>
      </w:pPr>
      <w:r w:rsidRPr="00CC53A5">
        <w:rPr>
          <w:b/>
          <w:bCs/>
        </w:rPr>
        <w:t xml:space="preserve">Garancija: </w:t>
      </w:r>
      <w:r w:rsidR="009D15EF">
        <w:t>………</w:t>
      </w:r>
      <w:r w:rsidR="00020A8B">
        <w:t>…</w:t>
      </w:r>
      <w:r w:rsidR="009D15EF">
        <w:t xml:space="preserve">…. </w:t>
      </w:r>
      <w:r w:rsidR="00020A8B">
        <w:t>m</w:t>
      </w:r>
      <w:r w:rsidR="009D15EF">
        <w:t xml:space="preserve">esecev (najmanj </w:t>
      </w:r>
      <w:r w:rsidR="009E0000">
        <w:t xml:space="preserve">24 </w:t>
      </w:r>
      <w:r w:rsidRPr="00CC53A5">
        <w:t>mesecev</w:t>
      </w:r>
      <w:r w:rsidR="009D15EF">
        <w:t>)</w:t>
      </w:r>
      <w:r w:rsidRPr="00CC53A5">
        <w:t xml:space="preserve"> od dneva končnega prevzema opreme.</w:t>
      </w:r>
    </w:p>
    <w:p w14:paraId="0115ABAE" w14:textId="0A02E1EE" w:rsidR="00020A8B" w:rsidRPr="00CC53A5" w:rsidRDefault="00020A8B" w:rsidP="00020A8B">
      <w:pPr>
        <w:rPr>
          <w:b/>
          <w:bCs/>
          <w:i/>
          <w:iCs/>
          <w:sz w:val="18"/>
          <w:szCs w:val="22"/>
        </w:rPr>
      </w:pPr>
      <w:r w:rsidRPr="00CC53A5">
        <w:rPr>
          <w:i/>
          <w:iCs/>
          <w:sz w:val="18"/>
          <w:szCs w:val="22"/>
        </w:rPr>
        <w:t xml:space="preserve">(ponudnik vpiše število </w:t>
      </w:r>
      <w:r>
        <w:rPr>
          <w:i/>
          <w:iCs/>
          <w:sz w:val="18"/>
          <w:szCs w:val="22"/>
        </w:rPr>
        <w:t>mesecev</w:t>
      </w:r>
      <w:r w:rsidRPr="00CC53A5">
        <w:rPr>
          <w:i/>
          <w:iCs/>
          <w:sz w:val="18"/>
          <w:szCs w:val="22"/>
        </w:rPr>
        <w:t>)</w:t>
      </w:r>
    </w:p>
    <w:p w14:paraId="21D42477" w14:textId="77777777" w:rsidR="00237CAF" w:rsidRPr="00CC53A5" w:rsidRDefault="00237CAF" w:rsidP="009B0DE9">
      <w:pPr>
        <w:tabs>
          <w:tab w:val="right" w:pos="9638"/>
        </w:tabs>
        <w:spacing w:after="120"/>
        <w:rPr>
          <w:rFonts w:cs="Arial"/>
          <w:b/>
          <w:szCs w:val="20"/>
        </w:rPr>
      </w:pPr>
    </w:p>
    <w:p w14:paraId="72E82F0A" w14:textId="77777777" w:rsidR="0047063A" w:rsidRDefault="0047063A" w:rsidP="009B0DE9">
      <w:pPr>
        <w:tabs>
          <w:tab w:val="right" w:pos="9638"/>
        </w:tabs>
        <w:spacing w:after="120"/>
        <w:rPr>
          <w:rFonts w:cs="Arial"/>
          <w:b/>
          <w:szCs w:val="20"/>
        </w:rPr>
      </w:pPr>
    </w:p>
    <w:p w14:paraId="3C2B9840" w14:textId="77777777" w:rsidR="00020A8B" w:rsidRDefault="00020A8B" w:rsidP="009B0DE9">
      <w:pPr>
        <w:tabs>
          <w:tab w:val="right" w:pos="9638"/>
        </w:tabs>
        <w:spacing w:after="120"/>
        <w:rPr>
          <w:rFonts w:cs="Arial"/>
          <w:b/>
          <w:szCs w:val="20"/>
        </w:rPr>
      </w:pPr>
    </w:p>
    <w:p w14:paraId="0A209BE9" w14:textId="77777777" w:rsidR="00460CD6" w:rsidRPr="00CC53A5" w:rsidRDefault="00460CD6" w:rsidP="009B0DE9">
      <w:pPr>
        <w:tabs>
          <w:tab w:val="right" w:pos="9638"/>
        </w:tabs>
        <w:spacing w:after="120"/>
        <w:rPr>
          <w:rFonts w:cs="Arial"/>
          <w:b/>
          <w:szCs w:val="20"/>
        </w:rPr>
      </w:pPr>
    </w:p>
    <w:p w14:paraId="36EB6090" w14:textId="77777777" w:rsidR="0050491A" w:rsidRPr="00CC53A5" w:rsidRDefault="0050491A" w:rsidP="009B0DE9">
      <w:pPr>
        <w:tabs>
          <w:tab w:val="right" w:pos="9638"/>
        </w:tabs>
        <w:spacing w:after="120"/>
        <w:rPr>
          <w:rFonts w:cs="Arial"/>
          <w:b/>
          <w:szCs w:val="20"/>
        </w:rPr>
      </w:pPr>
    </w:p>
    <w:p w14:paraId="1452857A" w14:textId="77777777" w:rsidR="0050491A" w:rsidRPr="00CC53A5" w:rsidRDefault="0050491A" w:rsidP="009B0DE9">
      <w:pPr>
        <w:tabs>
          <w:tab w:val="right" w:pos="9638"/>
        </w:tabs>
        <w:spacing w:after="120"/>
        <w:rPr>
          <w:rFonts w:cs="Arial"/>
          <w:b/>
          <w:szCs w:val="20"/>
        </w:rPr>
      </w:pPr>
    </w:p>
    <w:p w14:paraId="4FE9E43B" w14:textId="059953C2" w:rsidR="004E5FD2" w:rsidRPr="00CC53A5" w:rsidRDefault="004E5FD2" w:rsidP="004E5FD2">
      <w:pPr>
        <w:spacing w:line="360" w:lineRule="auto"/>
        <w:jc w:val="center"/>
        <w:rPr>
          <w:noProof/>
        </w:rPr>
      </w:pPr>
      <w:r w:rsidRPr="00CC53A5">
        <w:rPr>
          <w:noProof/>
        </w:rPr>
        <w:t xml:space="preserve">Kraj in datum: </w:t>
      </w:r>
      <w:r w:rsidRPr="00CC53A5">
        <w:rPr>
          <w:noProof/>
        </w:rPr>
        <w:tab/>
      </w:r>
      <w:r w:rsidRPr="00CC53A5">
        <w:rPr>
          <w:noProof/>
        </w:rPr>
        <w:tab/>
      </w:r>
      <w:r w:rsidRPr="00CC53A5">
        <w:rPr>
          <w:noProof/>
        </w:rPr>
        <w:tab/>
      </w:r>
      <w:r w:rsidRPr="00CC53A5">
        <w:rPr>
          <w:noProof/>
        </w:rPr>
        <w:tab/>
        <w:t>Žig:</w:t>
      </w:r>
      <w:r w:rsidRPr="00CC53A5">
        <w:rPr>
          <w:noProof/>
        </w:rPr>
        <w:tab/>
      </w:r>
      <w:r w:rsidRPr="00CC53A5">
        <w:rPr>
          <w:noProof/>
        </w:rPr>
        <w:tab/>
      </w:r>
      <w:r w:rsidRPr="00CC53A5">
        <w:rPr>
          <w:noProof/>
        </w:rPr>
        <w:tab/>
      </w:r>
      <w:r w:rsidRPr="00CC53A5">
        <w:rPr>
          <w:noProof/>
        </w:rPr>
        <w:tab/>
        <w:t>Podpis zastopnika</w:t>
      </w:r>
    </w:p>
    <w:p w14:paraId="33E00CF6" w14:textId="6C297AE7" w:rsidR="004E5FD2" w:rsidRPr="00CC53A5" w:rsidRDefault="004E5FD2" w:rsidP="009B0DE9">
      <w:pPr>
        <w:spacing w:line="360" w:lineRule="auto"/>
        <w:ind w:left="5664" w:firstLine="708"/>
        <w:jc w:val="center"/>
        <w:rPr>
          <w:noProof/>
        </w:rPr>
      </w:pPr>
      <w:r w:rsidRPr="00CC53A5">
        <w:rPr>
          <w:noProof/>
        </w:rPr>
        <w:t>oz. prokurista:</w:t>
      </w:r>
    </w:p>
    <w:p w14:paraId="783A940E" w14:textId="0E5CD393" w:rsidR="00E87F94" w:rsidRDefault="004E5FD2" w:rsidP="009B0DE9">
      <w:pPr>
        <w:spacing w:line="360" w:lineRule="auto"/>
        <w:jc w:val="center"/>
        <w:rPr>
          <w:noProof/>
        </w:rPr>
      </w:pPr>
      <w:r w:rsidRPr="00CC53A5">
        <w:rPr>
          <w:noProof/>
        </w:rPr>
        <w:t>........................................</w:t>
      </w:r>
      <w:r w:rsidRPr="00CC53A5">
        <w:rPr>
          <w:noProof/>
        </w:rPr>
        <w:tab/>
      </w:r>
      <w:r w:rsidRPr="00CC53A5">
        <w:rPr>
          <w:noProof/>
        </w:rPr>
        <w:tab/>
      </w:r>
      <w:r w:rsidRPr="00CC53A5">
        <w:rPr>
          <w:noProof/>
        </w:rPr>
        <w:tab/>
      </w:r>
      <w:r w:rsidRPr="00CC53A5">
        <w:rPr>
          <w:noProof/>
        </w:rPr>
        <w:tab/>
      </w:r>
      <w:r w:rsidRPr="00CC53A5">
        <w:rPr>
          <w:noProof/>
        </w:rPr>
        <w:tab/>
      </w:r>
      <w:r w:rsidRPr="00CC53A5">
        <w:rPr>
          <w:noProof/>
        </w:rPr>
        <w:tab/>
        <w:t>..............................................</w:t>
      </w:r>
      <w:bookmarkEnd w:id="214"/>
    </w:p>
    <w:p w14:paraId="0F8278C4" w14:textId="77777777" w:rsidR="009E0000" w:rsidRPr="00CC53A5" w:rsidRDefault="009E0000" w:rsidP="009B0DE9">
      <w:pPr>
        <w:spacing w:line="360" w:lineRule="auto"/>
        <w:jc w:val="center"/>
        <w:rPr>
          <w:noProof/>
        </w:rPr>
      </w:pPr>
    </w:p>
    <w:p w14:paraId="4FC20B20" w14:textId="285936AB" w:rsidR="00782190" w:rsidRPr="00CC53A5" w:rsidRDefault="00782190" w:rsidP="00782190">
      <w:pPr>
        <w:jc w:val="right"/>
        <w:rPr>
          <w:b/>
        </w:rPr>
      </w:pPr>
      <w:bookmarkStart w:id="216" w:name="_Hlk135807871"/>
      <w:r w:rsidRPr="00CC53A5">
        <w:rPr>
          <w:b/>
        </w:rPr>
        <w:lastRenderedPageBreak/>
        <w:t>OBR-</w:t>
      </w:r>
      <w:r w:rsidR="001D6E20" w:rsidRPr="00CC53A5">
        <w:rPr>
          <w:b/>
        </w:rPr>
        <w:t>4</w:t>
      </w:r>
    </w:p>
    <w:p w14:paraId="6231A4FD" w14:textId="77777777" w:rsidR="00782190" w:rsidRPr="00CC53A5" w:rsidRDefault="00782190" w:rsidP="00782190">
      <w:pPr>
        <w:jc w:val="left"/>
        <w:rPr>
          <w:b/>
        </w:rPr>
      </w:pPr>
      <w:r w:rsidRPr="00CC53A5">
        <w:t>Ponudnik ..................................................</w:t>
      </w:r>
    </w:p>
    <w:p w14:paraId="25935A00" w14:textId="77777777" w:rsidR="00782190" w:rsidRPr="00CC53A5" w:rsidRDefault="00782190" w:rsidP="00782190">
      <w:pPr>
        <w:rPr>
          <w:i/>
        </w:rPr>
      </w:pPr>
    </w:p>
    <w:p w14:paraId="20F06E8B" w14:textId="77777777" w:rsidR="00782190" w:rsidRPr="00CC53A5" w:rsidRDefault="00782190" w:rsidP="00782190">
      <w:pPr>
        <w:spacing w:line="360" w:lineRule="auto"/>
      </w:pPr>
      <w:r w:rsidRPr="00CC53A5">
        <w:t>Naslov ......................................................</w:t>
      </w:r>
    </w:p>
    <w:p w14:paraId="42CD9B58" w14:textId="77777777" w:rsidR="00782190" w:rsidRPr="00CC53A5" w:rsidRDefault="00782190" w:rsidP="00782190"/>
    <w:p w14:paraId="64CD586E" w14:textId="77777777" w:rsidR="00782190" w:rsidRPr="00CC53A5" w:rsidRDefault="00782190" w:rsidP="00782190"/>
    <w:p w14:paraId="34C66F85" w14:textId="77777777" w:rsidR="00782190" w:rsidRPr="00CC53A5" w:rsidRDefault="00782190" w:rsidP="00782190"/>
    <w:p w14:paraId="3BB108F3" w14:textId="77777777" w:rsidR="00782190" w:rsidRPr="00CC53A5" w:rsidRDefault="00782190" w:rsidP="00782190">
      <w:pPr>
        <w:pStyle w:val="Heading2"/>
        <w:numPr>
          <w:ilvl w:val="0"/>
          <w:numId w:val="0"/>
        </w:numPr>
        <w:jc w:val="center"/>
        <w:rPr>
          <w:b/>
        </w:rPr>
      </w:pPr>
      <w:bookmarkStart w:id="217" w:name="_Toc162251511"/>
      <w:bookmarkStart w:id="218" w:name="_Toc202953922"/>
      <w:r w:rsidRPr="00CC53A5">
        <w:rPr>
          <w:b/>
        </w:rPr>
        <w:t>Izjava ponudnika, da je vsa oprema tovarniško nova</w:t>
      </w:r>
      <w:bookmarkEnd w:id="217"/>
      <w:bookmarkEnd w:id="218"/>
    </w:p>
    <w:p w14:paraId="11B11EA2" w14:textId="212D6872" w:rsidR="00782190" w:rsidRPr="00CC53A5" w:rsidRDefault="00782190" w:rsidP="00782190">
      <w:pPr>
        <w:jc w:val="center"/>
        <w:rPr>
          <w:rFonts w:eastAsia="Calibri" w:cs="Arial"/>
          <w:b/>
          <w:szCs w:val="20"/>
        </w:rPr>
      </w:pPr>
      <w:r w:rsidRPr="00CC53A5">
        <w:rPr>
          <w:rFonts w:eastAsia="Calibri" w:cs="Arial"/>
          <w:b/>
          <w:szCs w:val="20"/>
        </w:rPr>
        <w:t>JAVNO NAROČILO JN-B109</w:t>
      </w:r>
      <w:r w:rsidR="009E0000">
        <w:rPr>
          <w:rFonts w:eastAsia="Calibri" w:cs="Arial"/>
          <w:b/>
          <w:szCs w:val="20"/>
        </w:rPr>
        <w:t>4</w:t>
      </w:r>
    </w:p>
    <w:p w14:paraId="52F0E3D9" w14:textId="77777777" w:rsidR="00782190" w:rsidRPr="00CC53A5" w:rsidRDefault="00782190" w:rsidP="00782190"/>
    <w:p w14:paraId="7E61E21B" w14:textId="77777777" w:rsidR="00782190" w:rsidRPr="00CC53A5" w:rsidRDefault="00782190" w:rsidP="00782190">
      <w:pPr>
        <w:rPr>
          <w:b/>
          <w:u w:val="single"/>
        </w:rPr>
      </w:pPr>
    </w:p>
    <w:p w14:paraId="0C2C23B1" w14:textId="77777777" w:rsidR="00782190" w:rsidRPr="00CC53A5" w:rsidRDefault="00782190" w:rsidP="00782190">
      <w:pPr>
        <w:rPr>
          <w:b/>
          <w:u w:val="single"/>
        </w:rPr>
      </w:pPr>
    </w:p>
    <w:p w14:paraId="1461F6C6" w14:textId="77777777" w:rsidR="00782190" w:rsidRPr="00CC53A5" w:rsidRDefault="00782190" w:rsidP="00782190">
      <w:pPr>
        <w:tabs>
          <w:tab w:val="left" w:pos="0"/>
        </w:tabs>
      </w:pPr>
      <w:r w:rsidRPr="00CC53A5">
        <w:t>Pod kazensko in materialno odgovornostjo izjavljamo, da je celotna ponujena oprema tovarniško nova.</w:t>
      </w:r>
    </w:p>
    <w:p w14:paraId="0D44C99F" w14:textId="77777777" w:rsidR="00782190" w:rsidRPr="00CC53A5" w:rsidRDefault="00782190" w:rsidP="00782190">
      <w:pPr>
        <w:tabs>
          <w:tab w:val="left" w:pos="0"/>
        </w:tabs>
      </w:pPr>
    </w:p>
    <w:p w14:paraId="22F79B60" w14:textId="77777777" w:rsidR="00782190" w:rsidRPr="00CC53A5" w:rsidRDefault="00782190" w:rsidP="00782190">
      <w:pPr>
        <w:tabs>
          <w:tab w:val="left" w:pos="0"/>
        </w:tabs>
      </w:pPr>
    </w:p>
    <w:p w14:paraId="101077B6" w14:textId="77777777" w:rsidR="00782190" w:rsidRPr="00CC53A5" w:rsidRDefault="00782190" w:rsidP="00782190"/>
    <w:p w14:paraId="62CD3FAE" w14:textId="77777777" w:rsidR="00782190" w:rsidRPr="00CC53A5" w:rsidRDefault="00782190" w:rsidP="00782190">
      <w:pPr>
        <w:rPr>
          <w:b/>
          <w:u w:val="single"/>
        </w:rPr>
      </w:pPr>
    </w:p>
    <w:p w14:paraId="7710E9BF" w14:textId="77777777" w:rsidR="00782190" w:rsidRPr="00CC53A5" w:rsidRDefault="00782190" w:rsidP="00782190">
      <w:pPr>
        <w:rPr>
          <w:b/>
          <w:u w:val="single"/>
        </w:rPr>
      </w:pPr>
    </w:p>
    <w:p w14:paraId="5EE44809" w14:textId="77777777" w:rsidR="00782190" w:rsidRPr="00CC53A5" w:rsidRDefault="00782190" w:rsidP="00782190">
      <w:pPr>
        <w:rPr>
          <w:b/>
          <w:u w:val="single"/>
        </w:rPr>
      </w:pPr>
    </w:p>
    <w:p w14:paraId="76AC60A6" w14:textId="77777777" w:rsidR="00782190" w:rsidRPr="00CC53A5" w:rsidRDefault="00782190" w:rsidP="00782190">
      <w:pPr>
        <w:rPr>
          <w:b/>
          <w:u w:val="single"/>
        </w:rPr>
      </w:pPr>
    </w:p>
    <w:p w14:paraId="4E04C946" w14:textId="77777777" w:rsidR="00782190" w:rsidRPr="00CC53A5" w:rsidRDefault="00782190" w:rsidP="00782190">
      <w:pPr>
        <w:rPr>
          <w:b/>
          <w:u w:val="single"/>
        </w:rPr>
      </w:pPr>
    </w:p>
    <w:p w14:paraId="28AA5DC5" w14:textId="77777777" w:rsidR="00782190" w:rsidRPr="00CC53A5" w:rsidRDefault="00782190" w:rsidP="00782190">
      <w:pPr>
        <w:rPr>
          <w:b/>
          <w:u w:val="single"/>
        </w:rPr>
      </w:pPr>
    </w:p>
    <w:p w14:paraId="2ADC1227" w14:textId="77777777" w:rsidR="00782190" w:rsidRPr="00CC53A5" w:rsidRDefault="00782190" w:rsidP="00782190">
      <w:pPr>
        <w:rPr>
          <w:b/>
          <w:u w:val="single"/>
        </w:rPr>
      </w:pPr>
    </w:p>
    <w:p w14:paraId="57B135DD" w14:textId="77777777" w:rsidR="00782190" w:rsidRPr="00CC53A5" w:rsidRDefault="00782190" w:rsidP="00782190">
      <w:pPr>
        <w:rPr>
          <w:b/>
          <w:u w:val="single"/>
        </w:rPr>
      </w:pPr>
    </w:p>
    <w:p w14:paraId="446C3501" w14:textId="77777777" w:rsidR="00782190" w:rsidRPr="00CC53A5" w:rsidRDefault="00782190" w:rsidP="00782190">
      <w:pPr>
        <w:rPr>
          <w:b/>
          <w:u w:val="single"/>
        </w:rPr>
      </w:pPr>
    </w:p>
    <w:p w14:paraId="063A396A" w14:textId="77777777" w:rsidR="00782190" w:rsidRPr="00CC53A5" w:rsidRDefault="00782190" w:rsidP="00782190">
      <w:pPr>
        <w:rPr>
          <w:b/>
          <w:u w:val="single"/>
        </w:rPr>
      </w:pPr>
    </w:p>
    <w:p w14:paraId="02B94704" w14:textId="77777777" w:rsidR="00782190" w:rsidRPr="00CC53A5" w:rsidRDefault="00782190" w:rsidP="00782190">
      <w:pPr>
        <w:rPr>
          <w:b/>
          <w:u w:val="single"/>
        </w:rPr>
      </w:pPr>
    </w:p>
    <w:p w14:paraId="18E61E13" w14:textId="77777777" w:rsidR="00782190" w:rsidRPr="00CC53A5" w:rsidRDefault="00782190" w:rsidP="00782190">
      <w:pPr>
        <w:rPr>
          <w:b/>
          <w:u w:val="single"/>
        </w:rPr>
      </w:pPr>
    </w:p>
    <w:p w14:paraId="4F1C8C88" w14:textId="77777777" w:rsidR="00782190" w:rsidRPr="00CC53A5" w:rsidRDefault="00782190" w:rsidP="00782190">
      <w:pPr>
        <w:rPr>
          <w:b/>
          <w:u w:val="single"/>
        </w:rPr>
      </w:pPr>
    </w:p>
    <w:p w14:paraId="15480EC8" w14:textId="77777777" w:rsidR="00782190" w:rsidRPr="00CC53A5" w:rsidRDefault="00782190" w:rsidP="00782190">
      <w:pPr>
        <w:rPr>
          <w:b/>
          <w:u w:val="single"/>
        </w:rPr>
      </w:pPr>
    </w:p>
    <w:p w14:paraId="086BCC2D" w14:textId="77777777" w:rsidR="00782190" w:rsidRPr="00CC53A5" w:rsidRDefault="00782190" w:rsidP="00782190">
      <w:pPr>
        <w:rPr>
          <w:b/>
          <w:u w:val="single"/>
        </w:rPr>
      </w:pPr>
    </w:p>
    <w:p w14:paraId="2A8492B2" w14:textId="77777777" w:rsidR="00782190" w:rsidRPr="00CC53A5" w:rsidRDefault="00782190" w:rsidP="00782190">
      <w:pPr>
        <w:rPr>
          <w:b/>
          <w:u w:val="single"/>
        </w:rPr>
      </w:pPr>
    </w:p>
    <w:p w14:paraId="3AFC80EB" w14:textId="77777777" w:rsidR="00782190" w:rsidRPr="00CC53A5" w:rsidRDefault="00782190" w:rsidP="00782190">
      <w:pPr>
        <w:rPr>
          <w:b/>
          <w:u w:val="single"/>
        </w:rPr>
      </w:pPr>
    </w:p>
    <w:p w14:paraId="03EA9170" w14:textId="77777777" w:rsidR="00782190" w:rsidRPr="00CC53A5" w:rsidRDefault="00782190" w:rsidP="00782190">
      <w:pPr>
        <w:rPr>
          <w:b/>
          <w:u w:val="single"/>
        </w:rPr>
      </w:pPr>
    </w:p>
    <w:p w14:paraId="58DA35E6" w14:textId="77777777" w:rsidR="00782190" w:rsidRPr="00CC53A5" w:rsidRDefault="00782190" w:rsidP="00782190">
      <w:pPr>
        <w:rPr>
          <w:b/>
          <w:u w:val="single"/>
        </w:rPr>
      </w:pPr>
    </w:p>
    <w:p w14:paraId="4652ABF2" w14:textId="77777777" w:rsidR="00782190" w:rsidRPr="00CC53A5" w:rsidRDefault="00782190" w:rsidP="00782190">
      <w:pPr>
        <w:rPr>
          <w:b/>
          <w:u w:val="single"/>
        </w:rPr>
      </w:pPr>
    </w:p>
    <w:p w14:paraId="6C9B3243" w14:textId="77777777" w:rsidR="00782190" w:rsidRPr="00CC53A5" w:rsidRDefault="00782190" w:rsidP="00782190">
      <w:pPr>
        <w:rPr>
          <w:b/>
          <w:u w:val="single"/>
        </w:rPr>
      </w:pPr>
    </w:p>
    <w:p w14:paraId="18E41BE5" w14:textId="77777777" w:rsidR="00782190" w:rsidRPr="00CC53A5" w:rsidRDefault="00782190" w:rsidP="00782190">
      <w:pPr>
        <w:rPr>
          <w:b/>
          <w:u w:val="single"/>
        </w:rPr>
      </w:pPr>
    </w:p>
    <w:p w14:paraId="020ED4DF" w14:textId="77777777" w:rsidR="00782190" w:rsidRPr="00CC53A5" w:rsidRDefault="00782190" w:rsidP="00782190">
      <w:pPr>
        <w:rPr>
          <w:b/>
          <w:u w:val="single"/>
        </w:rPr>
      </w:pPr>
    </w:p>
    <w:p w14:paraId="0E0916BA" w14:textId="77777777" w:rsidR="00782190" w:rsidRPr="00CC53A5" w:rsidRDefault="00782190" w:rsidP="00782190">
      <w:pPr>
        <w:rPr>
          <w:b/>
          <w:u w:val="single"/>
        </w:rPr>
      </w:pPr>
    </w:p>
    <w:p w14:paraId="0DB99B64" w14:textId="77777777" w:rsidR="00782190" w:rsidRPr="00CC53A5" w:rsidRDefault="00782190" w:rsidP="00782190">
      <w:pPr>
        <w:rPr>
          <w:b/>
          <w:u w:val="single"/>
        </w:rPr>
      </w:pPr>
    </w:p>
    <w:p w14:paraId="248B1030" w14:textId="77777777" w:rsidR="00782190" w:rsidRPr="00CC53A5" w:rsidRDefault="00782190" w:rsidP="00782190">
      <w:pPr>
        <w:rPr>
          <w:b/>
          <w:u w:val="single"/>
        </w:rPr>
      </w:pPr>
    </w:p>
    <w:p w14:paraId="3696A940" w14:textId="77777777" w:rsidR="00782190" w:rsidRPr="00CC53A5" w:rsidRDefault="00782190" w:rsidP="00782190">
      <w:pPr>
        <w:rPr>
          <w:b/>
          <w:u w:val="single"/>
        </w:rPr>
      </w:pPr>
    </w:p>
    <w:p w14:paraId="4CE7D4AA" w14:textId="77777777" w:rsidR="00782190" w:rsidRPr="00CC53A5" w:rsidRDefault="00782190" w:rsidP="00782190">
      <w:pPr>
        <w:rPr>
          <w:b/>
          <w:u w:val="single"/>
        </w:rPr>
      </w:pPr>
    </w:p>
    <w:p w14:paraId="74D6647B" w14:textId="77777777" w:rsidR="00782190" w:rsidRPr="00CC53A5" w:rsidRDefault="00782190" w:rsidP="00782190">
      <w:pPr>
        <w:rPr>
          <w:b/>
          <w:u w:val="single"/>
        </w:rPr>
      </w:pPr>
    </w:p>
    <w:p w14:paraId="5FD9C402" w14:textId="77777777" w:rsidR="00782190" w:rsidRPr="00CC53A5" w:rsidRDefault="00782190" w:rsidP="00782190">
      <w:pPr>
        <w:rPr>
          <w:b/>
          <w:u w:val="single"/>
        </w:rPr>
      </w:pPr>
    </w:p>
    <w:p w14:paraId="40416E59" w14:textId="77777777" w:rsidR="00782190" w:rsidRPr="00CC53A5" w:rsidRDefault="00782190" w:rsidP="00782190">
      <w:pPr>
        <w:rPr>
          <w:b/>
          <w:u w:val="single"/>
        </w:rPr>
      </w:pPr>
    </w:p>
    <w:p w14:paraId="29331C35" w14:textId="77777777" w:rsidR="00782190" w:rsidRPr="00CC53A5" w:rsidRDefault="00782190" w:rsidP="00782190">
      <w:pPr>
        <w:rPr>
          <w:b/>
          <w:u w:val="single"/>
        </w:rPr>
      </w:pPr>
    </w:p>
    <w:p w14:paraId="28CDE8DC" w14:textId="77777777" w:rsidR="00782190" w:rsidRPr="00CC53A5" w:rsidRDefault="00782190" w:rsidP="00782190">
      <w:pPr>
        <w:rPr>
          <w:b/>
          <w:u w:val="single"/>
        </w:rPr>
      </w:pPr>
    </w:p>
    <w:p w14:paraId="7E6AFDF6" w14:textId="77777777" w:rsidR="00782190" w:rsidRPr="00CC53A5" w:rsidRDefault="00782190" w:rsidP="00782190">
      <w:pPr>
        <w:rPr>
          <w:b/>
          <w:u w:val="single"/>
        </w:rPr>
      </w:pPr>
    </w:p>
    <w:p w14:paraId="699DAF7D" w14:textId="77777777" w:rsidR="00782190" w:rsidRPr="00CC53A5" w:rsidRDefault="00782190" w:rsidP="00782190">
      <w:pPr>
        <w:rPr>
          <w:b/>
          <w:u w:val="single"/>
        </w:rPr>
      </w:pPr>
    </w:p>
    <w:p w14:paraId="6162489E" w14:textId="77777777" w:rsidR="00782190" w:rsidRPr="00CC53A5" w:rsidRDefault="00782190" w:rsidP="00782190">
      <w:pPr>
        <w:rPr>
          <w:b/>
          <w:u w:val="single"/>
        </w:rPr>
      </w:pPr>
    </w:p>
    <w:p w14:paraId="1288B90E" w14:textId="77777777" w:rsidR="00782190" w:rsidRPr="00CC53A5" w:rsidRDefault="00782190" w:rsidP="00782190">
      <w:pPr>
        <w:rPr>
          <w:b/>
          <w:u w:val="single"/>
        </w:rPr>
      </w:pPr>
    </w:p>
    <w:p w14:paraId="223017E4" w14:textId="77777777" w:rsidR="00782190" w:rsidRPr="00CC53A5" w:rsidRDefault="00782190" w:rsidP="00782190">
      <w:pPr>
        <w:jc w:val="center"/>
        <w:rPr>
          <w:b/>
          <w:u w:val="single"/>
        </w:rPr>
      </w:pPr>
    </w:p>
    <w:p w14:paraId="2A115C72" w14:textId="77777777" w:rsidR="00782190" w:rsidRPr="00CC53A5" w:rsidRDefault="00782190" w:rsidP="00782190">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77145A5A" w14:textId="77777777" w:rsidR="00782190" w:rsidRPr="00CC53A5" w:rsidRDefault="00782190" w:rsidP="00782190">
      <w:pPr>
        <w:spacing w:line="360" w:lineRule="auto"/>
        <w:ind w:left="4956" w:firstLine="708"/>
        <w:jc w:val="center"/>
      </w:pPr>
      <w:r w:rsidRPr="00CC53A5">
        <w:t>oz. prokurista:</w:t>
      </w:r>
    </w:p>
    <w:p w14:paraId="62DB1FD6" w14:textId="77777777" w:rsidR="00782190" w:rsidRPr="00CC53A5" w:rsidRDefault="00782190" w:rsidP="00782190">
      <w:pPr>
        <w:spacing w:line="360" w:lineRule="auto"/>
        <w:jc w:val="center"/>
      </w:pPr>
    </w:p>
    <w:p w14:paraId="0B613960" w14:textId="77777777" w:rsidR="00782190" w:rsidRPr="00CC53A5" w:rsidRDefault="00782190" w:rsidP="00782190">
      <w:pPr>
        <w:spacing w:line="360" w:lineRule="auto"/>
        <w:jc w:val="center"/>
      </w:pPr>
      <w:r w:rsidRPr="00CC53A5">
        <w:t>........................................</w:t>
      </w:r>
      <w:r w:rsidRPr="00CC53A5">
        <w:tab/>
      </w:r>
      <w:r w:rsidRPr="00CC53A5">
        <w:tab/>
      </w:r>
      <w:r w:rsidRPr="00CC53A5">
        <w:tab/>
      </w:r>
      <w:r w:rsidRPr="00CC53A5">
        <w:tab/>
      </w:r>
      <w:r w:rsidRPr="00CC53A5">
        <w:tab/>
        <w:t>.........................................</w:t>
      </w:r>
    </w:p>
    <w:p w14:paraId="7A8527F6" w14:textId="01561DB3" w:rsidR="00782190" w:rsidRPr="00CC53A5" w:rsidRDefault="00782190" w:rsidP="00782190">
      <w:pPr>
        <w:jc w:val="right"/>
        <w:rPr>
          <w:b/>
        </w:rPr>
      </w:pPr>
      <w:r w:rsidRPr="00CC53A5">
        <w:rPr>
          <w:b/>
        </w:rPr>
        <w:lastRenderedPageBreak/>
        <w:t>OBR-</w:t>
      </w:r>
      <w:r w:rsidR="001D6E20" w:rsidRPr="00CC53A5">
        <w:rPr>
          <w:b/>
        </w:rPr>
        <w:t>5</w:t>
      </w:r>
    </w:p>
    <w:p w14:paraId="615AF6A9" w14:textId="77777777" w:rsidR="00782190" w:rsidRPr="00CC53A5" w:rsidRDefault="00782190" w:rsidP="00782190">
      <w:pPr>
        <w:jc w:val="left"/>
        <w:rPr>
          <w:b/>
        </w:rPr>
      </w:pPr>
      <w:r w:rsidRPr="00CC53A5">
        <w:t>Ponudnik ..................................................</w:t>
      </w:r>
    </w:p>
    <w:p w14:paraId="79B5999E" w14:textId="77777777" w:rsidR="00782190" w:rsidRPr="00CC53A5" w:rsidRDefault="00782190" w:rsidP="00782190">
      <w:pPr>
        <w:rPr>
          <w:i/>
        </w:rPr>
      </w:pPr>
    </w:p>
    <w:p w14:paraId="46D335A3" w14:textId="77777777" w:rsidR="00782190" w:rsidRPr="00CC53A5" w:rsidRDefault="00782190" w:rsidP="00782190">
      <w:pPr>
        <w:spacing w:line="360" w:lineRule="auto"/>
      </w:pPr>
      <w:r w:rsidRPr="00CC53A5">
        <w:t>Naslov ......................................................</w:t>
      </w:r>
    </w:p>
    <w:p w14:paraId="2FBD9624" w14:textId="77777777" w:rsidR="00782190" w:rsidRPr="00CC53A5" w:rsidRDefault="00782190" w:rsidP="00782190"/>
    <w:p w14:paraId="1735BA73" w14:textId="77777777" w:rsidR="00782190" w:rsidRPr="00CC53A5" w:rsidRDefault="00782190" w:rsidP="00782190"/>
    <w:p w14:paraId="033E7951" w14:textId="77777777" w:rsidR="00782190" w:rsidRPr="00CC53A5" w:rsidRDefault="00782190" w:rsidP="00782190"/>
    <w:p w14:paraId="0EC0B9FF" w14:textId="77777777" w:rsidR="00782190" w:rsidRPr="00CC53A5" w:rsidRDefault="00782190" w:rsidP="00782190"/>
    <w:p w14:paraId="12AC2D81" w14:textId="3A666592" w:rsidR="00782190" w:rsidRPr="00CC53A5" w:rsidRDefault="00782190" w:rsidP="00782190">
      <w:pPr>
        <w:pStyle w:val="Heading2"/>
        <w:numPr>
          <w:ilvl w:val="0"/>
          <w:numId w:val="0"/>
        </w:numPr>
        <w:jc w:val="center"/>
        <w:rPr>
          <w:b/>
        </w:rPr>
      </w:pPr>
      <w:bookmarkStart w:id="219" w:name="_Toc162251512"/>
      <w:bookmarkStart w:id="220" w:name="_Toc202953923"/>
      <w:r w:rsidRPr="00104C40">
        <w:rPr>
          <w:b/>
        </w:rPr>
        <w:t xml:space="preserve">Izjava o zagotavljanju rezervnih delov za ponujeno </w:t>
      </w:r>
      <w:bookmarkEnd w:id="219"/>
      <w:r w:rsidRPr="00104C40">
        <w:rPr>
          <w:b/>
        </w:rPr>
        <w:t>opremo</w:t>
      </w:r>
      <w:bookmarkEnd w:id="220"/>
    </w:p>
    <w:p w14:paraId="725A6B60" w14:textId="4112E96C" w:rsidR="00782190" w:rsidRPr="00CC53A5" w:rsidRDefault="00782190" w:rsidP="000A5C5C">
      <w:pPr>
        <w:jc w:val="center"/>
        <w:rPr>
          <w:rFonts w:eastAsia="Calibri" w:cs="Arial"/>
          <w:b/>
          <w:szCs w:val="20"/>
        </w:rPr>
      </w:pPr>
      <w:r w:rsidRPr="00CC53A5">
        <w:rPr>
          <w:rFonts w:eastAsia="Calibri" w:cs="Arial"/>
          <w:b/>
          <w:szCs w:val="20"/>
        </w:rPr>
        <w:t>JAVNO NAROČILO JN-B109</w:t>
      </w:r>
      <w:r w:rsidR="000A5C5C">
        <w:rPr>
          <w:rFonts w:eastAsia="Calibri" w:cs="Arial"/>
          <w:b/>
          <w:szCs w:val="20"/>
        </w:rPr>
        <w:t>4</w:t>
      </w:r>
    </w:p>
    <w:p w14:paraId="11D646F3" w14:textId="77777777" w:rsidR="00782190" w:rsidRPr="00CC53A5" w:rsidRDefault="00782190" w:rsidP="00782190"/>
    <w:p w14:paraId="646CA288" w14:textId="77777777" w:rsidR="00782190" w:rsidRPr="00CC53A5" w:rsidRDefault="00782190" w:rsidP="00782190">
      <w:pPr>
        <w:rPr>
          <w:b/>
          <w:u w:val="single"/>
        </w:rPr>
      </w:pPr>
    </w:p>
    <w:p w14:paraId="36A41579" w14:textId="77777777" w:rsidR="00782190" w:rsidRPr="00CC53A5" w:rsidRDefault="00782190" w:rsidP="00782190">
      <w:pPr>
        <w:rPr>
          <w:b/>
          <w:u w:val="single"/>
        </w:rPr>
      </w:pPr>
    </w:p>
    <w:p w14:paraId="4FD8832C" w14:textId="1F51CEB0" w:rsidR="00782190" w:rsidRPr="00CC53A5" w:rsidRDefault="00782190" w:rsidP="00782190">
      <w:pPr>
        <w:rPr>
          <w:rFonts w:eastAsia="Calibri" w:cs="Arial"/>
          <w:szCs w:val="20"/>
        </w:rPr>
      </w:pPr>
      <w:r w:rsidRPr="00104C40">
        <w:t xml:space="preserve">Pod kazensko in materialno odgovornostjo izjavljamo, </w:t>
      </w:r>
      <w:r w:rsidRPr="00104C40">
        <w:rPr>
          <w:rFonts w:eastAsia="Calibri" w:cs="Arial"/>
          <w:szCs w:val="20"/>
        </w:rPr>
        <w:t xml:space="preserve">da bomo najmanj </w:t>
      </w:r>
      <w:r w:rsidR="00104C40">
        <w:rPr>
          <w:rFonts w:eastAsia="Calibri" w:cs="Arial"/>
          <w:szCs w:val="20"/>
        </w:rPr>
        <w:t xml:space="preserve">24 mesecev </w:t>
      </w:r>
      <w:r w:rsidRPr="00104C40">
        <w:rPr>
          <w:rFonts w:eastAsia="Calibri" w:cs="Arial"/>
          <w:szCs w:val="20"/>
        </w:rPr>
        <w:t>od datuma končnega</w:t>
      </w:r>
      <w:r w:rsidRPr="00CC53A5">
        <w:rPr>
          <w:rFonts w:eastAsia="Calibri" w:cs="Arial"/>
          <w:szCs w:val="20"/>
        </w:rPr>
        <w:t xml:space="preserve"> prevzema zagotavljali:</w:t>
      </w:r>
    </w:p>
    <w:p w14:paraId="402CFC03" w14:textId="77777777" w:rsidR="00782190" w:rsidRPr="00CC53A5" w:rsidRDefault="00782190" w:rsidP="00782190">
      <w:pPr>
        <w:rPr>
          <w:rFonts w:eastAsia="Calibri" w:cs="Arial"/>
          <w:szCs w:val="20"/>
        </w:rPr>
      </w:pPr>
    </w:p>
    <w:p w14:paraId="18CCCE71" w14:textId="77777777" w:rsidR="00782190" w:rsidRPr="00CC53A5" w:rsidRDefault="00782190" w:rsidP="004D68AC">
      <w:pPr>
        <w:pStyle w:val="ListParagraph"/>
        <w:numPr>
          <w:ilvl w:val="0"/>
          <w:numId w:val="27"/>
        </w:numPr>
        <w:rPr>
          <w:rFonts w:eastAsia="Calibri" w:cs="Arial"/>
          <w:szCs w:val="20"/>
        </w:rPr>
      </w:pPr>
      <w:r w:rsidRPr="00CC53A5">
        <w:rPr>
          <w:rFonts w:eastAsia="Calibri" w:cs="Arial"/>
          <w:szCs w:val="20"/>
        </w:rPr>
        <w:t>od proizvajalca predvidene rezervne dele;</w:t>
      </w:r>
    </w:p>
    <w:p w14:paraId="0418863E" w14:textId="77777777" w:rsidR="00782190" w:rsidRPr="00CC53A5" w:rsidRDefault="00782190" w:rsidP="004D68AC">
      <w:pPr>
        <w:pStyle w:val="ListParagraph"/>
        <w:numPr>
          <w:ilvl w:val="0"/>
          <w:numId w:val="27"/>
        </w:numPr>
        <w:rPr>
          <w:rFonts w:eastAsia="Calibri" w:cs="Arial"/>
          <w:szCs w:val="20"/>
        </w:rPr>
      </w:pPr>
      <w:r w:rsidRPr="00CC53A5">
        <w:t>brezplačno podporo za servisiranje.</w:t>
      </w:r>
    </w:p>
    <w:p w14:paraId="3BE2AD0C" w14:textId="77777777" w:rsidR="00782190" w:rsidRPr="00CC53A5" w:rsidRDefault="00782190" w:rsidP="00782190">
      <w:pPr>
        <w:rPr>
          <w:rFonts w:eastAsia="Calibri" w:cs="Arial"/>
          <w:szCs w:val="20"/>
        </w:rPr>
      </w:pPr>
    </w:p>
    <w:p w14:paraId="02158BDE" w14:textId="77777777" w:rsidR="00782190" w:rsidRPr="00CC53A5" w:rsidRDefault="00782190" w:rsidP="00782190">
      <w:pPr>
        <w:tabs>
          <w:tab w:val="left" w:pos="0"/>
        </w:tabs>
        <w:rPr>
          <w:rFonts w:eastAsia="Calibri" w:cs="Arial"/>
          <w:szCs w:val="20"/>
        </w:rPr>
      </w:pPr>
      <w:r w:rsidRPr="00CC53A5">
        <w:rPr>
          <w:rFonts w:eastAsia="Calibri" w:cs="Arial"/>
          <w:szCs w:val="20"/>
        </w:rPr>
        <w:t>Prav tako izjavljamo, da bodo vsi rezervni delu v času trajanja garancijske dobe za naročnika brezplačni.</w:t>
      </w:r>
    </w:p>
    <w:p w14:paraId="6DBBB545" w14:textId="77777777" w:rsidR="00782190" w:rsidRPr="00CC53A5" w:rsidRDefault="00782190" w:rsidP="00782190">
      <w:pPr>
        <w:tabs>
          <w:tab w:val="left" w:pos="0"/>
        </w:tabs>
        <w:rPr>
          <w:rFonts w:eastAsia="Calibri" w:cs="Arial"/>
          <w:szCs w:val="20"/>
        </w:rPr>
      </w:pPr>
    </w:p>
    <w:p w14:paraId="750161AA" w14:textId="3EDD723E" w:rsidR="00782190" w:rsidRPr="00CC53A5" w:rsidRDefault="00782190" w:rsidP="00782190">
      <w:pPr>
        <w:tabs>
          <w:tab w:val="left" w:pos="0"/>
        </w:tabs>
        <w:rPr>
          <w:rFonts w:eastAsia="Calibri" w:cs="Arial"/>
          <w:szCs w:val="20"/>
        </w:rPr>
      </w:pPr>
      <w:r w:rsidRPr="00CC53A5">
        <w:rPr>
          <w:rFonts w:eastAsia="Calibri" w:cs="Arial"/>
          <w:szCs w:val="20"/>
        </w:rPr>
        <w:t xml:space="preserve">Prav tako izjavljamo, da imamo </w:t>
      </w:r>
      <w:r w:rsidRPr="00CC53A5">
        <w:t>zagotovljen dostop do rezervnih delov in nadomestne opreme ponujene opreme še najmanj pet (</w:t>
      </w:r>
      <w:r w:rsidR="00104C40">
        <w:t>6</w:t>
      </w:r>
      <w:r w:rsidRPr="00CC53A5">
        <w:t>) let po končani proizvodnji ponujene opreme ter podporo pri proizvajalcu opreme za prodajo in servis ponujene opreme.</w:t>
      </w:r>
    </w:p>
    <w:p w14:paraId="146298DF" w14:textId="77777777" w:rsidR="00782190" w:rsidRPr="00CC53A5" w:rsidRDefault="00782190" w:rsidP="00782190">
      <w:pPr>
        <w:tabs>
          <w:tab w:val="left" w:pos="0"/>
        </w:tabs>
      </w:pPr>
    </w:p>
    <w:p w14:paraId="258F51FE" w14:textId="77777777" w:rsidR="00782190" w:rsidRPr="00CC53A5" w:rsidRDefault="00782190" w:rsidP="00782190">
      <w:pPr>
        <w:tabs>
          <w:tab w:val="left" w:pos="0"/>
        </w:tabs>
      </w:pPr>
    </w:p>
    <w:p w14:paraId="064952D8" w14:textId="77777777" w:rsidR="00782190" w:rsidRPr="00CC53A5" w:rsidRDefault="00782190" w:rsidP="00782190">
      <w:pPr>
        <w:tabs>
          <w:tab w:val="left" w:pos="0"/>
        </w:tabs>
      </w:pPr>
    </w:p>
    <w:p w14:paraId="45FBEC94" w14:textId="77777777" w:rsidR="00782190" w:rsidRPr="00CC53A5" w:rsidRDefault="00782190" w:rsidP="00782190">
      <w:pPr>
        <w:tabs>
          <w:tab w:val="left" w:pos="0"/>
        </w:tabs>
      </w:pPr>
    </w:p>
    <w:p w14:paraId="6CAFC7E0" w14:textId="77777777" w:rsidR="00782190" w:rsidRPr="00CC53A5" w:rsidRDefault="00782190" w:rsidP="00782190">
      <w:pPr>
        <w:tabs>
          <w:tab w:val="left" w:pos="0"/>
        </w:tabs>
      </w:pPr>
    </w:p>
    <w:p w14:paraId="2E93BB9C" w14:textId="77777777" w:rsidR="00782190" w:rsidRPr="00CC53A5" w:rsidRDefault="00782190" w:rsidP="00782190"/>
    <w:p w14:paraId="7491246A" w14:textId="77777777" w:rsidR="00782190" w:rsidRPr="00CC53A5" w:rsidRDefault="00782190" w:rsidP="00782190">
      <w:pPr>
        <w:rPr>
          <w:b/>
          <w:u w:val="single"/>
        </w:rPr>
      </w:pPr>
    </w:p>
    <w:p w14:paraId="7F2EE10D" w14:textId="77777777" w:rsidR="00782190" w:rsidRPr="00CC53A5" w:rsidRDefault="00782190" w:rsidP="00782190">
      <w:pPr>
        <w:rPr>
          <w:b/>
          <w:u w:val="single"/>
        </w:rPr>
      </w:pPr>
    </w:p>
    <w:p w14:paraId="002AD531" w14:textId="77777777" w:rsidR="00782190" w:rsidRPr="00CC53A5" w:rsidRDefault="00782190" w:rsidP="00782190">
      <w:pPr>
        <w:rPr>
          <w:b/>
          <w:u w:val="single"/>
        </w:rPr>
      </w:pPr>
    </w:p>
    <w:p w14:paraId="06416636" w14:textId="77777777" w:rsidR="00782190" w:rsidRPr="00CC53A5" w:rsidRDefault="00782190" w:rsidP="00782190">
      <w:pPr>
        <w:rPr>
          <w:b/>
          <w:u w:val="single"/>
        </w:rPr>
      </w:pPr>
    </w:p>
    <w:p w14:paraId="15FADBF2" w14:textId="77777777" w:rsidR="00782190" w:rsidRPr="00CC53A5" w:rsidRDefault="00782190" w:rsidP="00782190">
      <w:pPr>
        <w:rPr>
          <w:b/>
          <w:u w:val="single"/>
        </w:rPr>
      </w:pPr>
    </w:p>
    <w:p w14:paraId="53D488D9" w14:textId="77777777" w:rsidR="00782190" w:rsidRPr="00CC53A5" w:rsidRDefault="00782190" w:rsidP="00782190">
      <w:pPr>
        <w:rPr>
          <w:b/>
          <w:u w:val="single"/>
        </w:rPr>
      </w:pPr>
    </w:p>
    <w:p w14:paraId="1B92CDC1" w14:textId="77777777" w:rsidR="00782190" w:rsidRPr="00CC53A5" w:rsidRDefault="00782190" w:rsidP="00782190">
      <w:pPr>
        <w:rPr>
          <w:b/>
          <w:u w:val="single"/>
        </w:rPr>
      </w:pPr>
    </w:p>
    <w:p w14:paraId="69EC29E5" w14:textId="77777777" w:rsidR="00782190" w:rsidRPr="00CC53A5" w:rsidRDefault="00782190" w:rsidP="00782190">
      <w:pPr>
        <w:rPr>
          <w:b/>
          <w:u w:val="single"/>
        </w:rPr>
      </w:pPr>
    </w:p>
    <w:p w14:paraId="24102CA8" w14:textId="77777777" w:rsidR="00782190" w:rsidRPr="00CC53A5" w:rsidRDefault="00782190" w:rsidP="00782190">
      <w:pPr>
        <w:rPr>
          <w:b/>
          <w:u w:val="single"/>
        </w:rPr>
      </w:pPr>
    </w:p>
    <w:p w14:paraId="1B8DE32E" w14:textId="77777777" w:rsidR="00782190" w:rsidRPr="00CC53A5" w:rsidRDefault="00782190" w:rsidP="00782190">
      <w:pPr>
        <w:rPr>
          <w:b/>
          <w:u w:val="single"/>
        </w:rPr>
      </w:pPr>
    </w:p>
    <w:p w14:paraId="2D510D64" w14:textId="77777777" w:rsidR="00782190" w:rsidRPr="00CC53A5" w:rsidRDefault="00782190" w:rsidP="00782190">
      <w:pPr>
        <w:rPr>
          <w:b/>
          <w:u w:val="single"/>
        </w:rPr>
      </w:pPr>
    </w:p>
    <w:p w14:paraId="197B7937" w14:textId="77777777" w:rsidR="00782190" w:rsidRPr="00CC53A5" w:rsidRDefault="00782190" w:rsidP="00782190">
      <w:pPr>
        <w:rPr>
          <w:b/>
          <w:u w:val="single"/>
        </w:rPr>
      </w:pPr>
    </w:p>
    <w:p w14:paraId="30E5FC30" w14:textId="77777777" w:rsidR="00782190" w:rsidRPr="00CC53A5" w:rsidRDefault="00782190" w:rsidP="00782190">
      <w:pPr>
        <w:rPr>
          <w:b/>
          <w:u w:val="single"/>
        </w:rPr>
      </w:pPr>
    </w:p>
    <w:p w14:paraId="020882AD" w14:textId="77777777" w:rsidR="00782190" w:rsidRPr="00CC53A5" w:rsidRDefault="00782190" w:rsidP="00782190">
      <w:pPr>
        <w:rPr>
          <w:b/>
          <w:u w:val="single"/>
        </w:rPr>
      </w:pPr>
    </w:p>
    <w:p w14:paraId="1B89D408" w14:textId="77777777" w:rsidR="00782190" w:rsidRPr="00CC53A5" w:rsidRDefault="00782190" w:rsidP="00782190">
      <w:pPr>
        <w:rPr>
          <w:b/>
          <w:u w:val="single"/>
        </w:rPr>
      </w:pPr>
    </w:p>
    <w:p w14:paraId="1197FEB1" w14:textId="77777777" w:rsidR="00782190" w:rsidRPr="00CC53A5" w:rsidRDefault="00782190" w:rsidP="00782190">
      <w:pPr>
        <w:rPr>
          <w:b/>
          <w:u w:val="single"/>
        </w:rPr>
      </w:pPr>
    </w:p>
    <w:p w14:paraId="3133B51F" w14:textId="77777777" w:rsidR="00782190" w:rsidRPr="00CC53A5" w:rsidRDefault="00782190" w:rsidP="00782190">
      <w:pPr>
        <w:rPr>
          <w:b/>
          <w:u w:val="single"/>
        </w:rPr>
      </w:pPr>
    </w:p>
    <w:p w14:paraId="611007AB" w14:textId="77777777" w:rsidR="00782190" w:rsidRPr="00CC53A5" w:rsidRDefault="00782190" w:rsidP="00782190">
      <w:pPr>
        <w:rPr>
          <w:b/>
          <w:u w:val="single"/>
        </w:rPr>
      </w:pPr>
    </w:p>
    <w:p w14:paraId="7620B227" w14:textId="77777777" w:rsidR="00782190" w:rsidRPr="00CC53A5" w:rsidRDefault="00782190" w:rsidP="00782190">
      <w:pPr>
        <w:rPr>
          <w:b/>
          <w:u w:val="single"/>
        </w:rPr>
      </w:pPr>
    </w:p>
    <w:p w14:paraId="15456946" w14:textId="77777777" w:rsidR="00782190" w:rsidRPr="00CC53A5" w:rsidRDefault="00782190" w:rsidP="00782190">
      <w:pPr>
        <w:rPr>
          <w:b/>
          <w:u w:val="single"/>
        </w:rPr>
      </w:pPr>
    </w:p>
    <w:p w14:paraId="0F12973B" w14:textId="77777777" w:rsidR="00782190" w:rsidRPr="00CC53A5" w:rsidRDefault="00782190" w:rsidP="00782190">
      <w:pPr>
        <w:rPr>
          <w:b/>
          <w:u w:val="single"/>
        </w:rPr>
      </w:pPr>
    </w:p>
    <w:p w14:paraId="57407E7C" w14:textId="77777777" w:rsidR="00782190" w:rsidRPr="00CC53A5" w:rsidRDefault="00782190" w:rsidP="00782190">
      <w:pPr>
        <w:rPr>
          <w:b/>
          <w:u w:val="single"/>
        </w:rPr>
      </w:pPr>
    </w:p>
    <w:p w14:paraId="604142E5" w14:textId="77777777" w:rsidR="00782190" w:rsidRPr="00CC53A5" w:rsidRDefault="00782190" w:rsidP="00782190">
      <w:pPr>
        <w:rPr>
          <w:b/>
          <w:u w:val="single"/>
        </w:rPr>
      </w:pPr>
    </w:p>
    <w:p w14:paraId="42B041F4" w14:textId="77777777" w:rsidR="00782190" w:rsidRPr="00CC53A5" w:rsidRDefault="00782190" w:rsidP="00782190">
      <w:pPr>
        <w:jc w:val="center"/>
        <w:rPr>
          <w:b/>
          <w:u w:val="single"/>
        </w:rPr>
      </w:pPr>
    </w:p>
    <w:p w14:paraId="7EDF03A8" w14:textId="77777777" w:rsidR="00782190" w:rsidRPr="00CC53A5" w:rsidRDefault="00782190" w:rsidP="00782190">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4C9C31F3" w14:textId="77777777" w:rsidR="00782190" w:rsidRPr="00CC53A5" w:rsidRDefault="00782190" w:rsidP="00782190">
      <w:pPr>
        <w:spacing w:line="360" w:lineRule="auto"/>
        <w:ind w:left="4956" w:firstLine="708"/>
        <w:jc w:val="center"/>
      </w:pPr>
      <w:r w:rsidRPr="00CC53A5">
        <w:t>oz. prokurista:</w:t>
      </w:r>
    </w:p>
    <w:p w14:paraId="1F35231A" w14:textId="77777777" w:rsidR="00782190" w:rsidRPr="00CC53A5" w:rsidRDefault="00782190" w:rsidP="00782190">
      <w:pPr>
        <w:spacing w:line="360" w:lineRule="auto"/>
        <w:jc w:val="center"/>
      </w:pPr>
    </w:p>
    <w:p w14:paraId="41876930" w14:textId="20CA45FA" w:rsidR="00782190" w:rsidRPr="00CC53A5" w:rsidRDefault="00782190" w:rsidP="00782190">
      <w:pPr>
        <w:spacing w:line="360" w:lineRule="auto"/>
        <w:jc w:val="center"/>
      </w:pPr>
      <w:r w:rsidRPr="00CC53A5">
        <w:t>........................................</w:t>
      </w:r>
      <w:r w:rsidRPr="00CC53A5">
        <w:tab/>
      </w:r>
      <w:r w:rsidRPr="00CC53A5">
        <w:tab/>
      </w:r>
      <w:r w:rsidRPr="00CC53A5">
        <w:tab/>
      </w:r>
      <w:r w:rsidRPr="00CC53A5">
        <w:tab/>
      </w:r>
      <w:r w:rsidRPr="00CC53A5">
        <w:tab/>
        <w:t>.........................................</w:t>
      </w:r>
    </w:p>
    <w:p w14:paraId="1ED20979" w14:textId="06BA1D6F" w:rsidR="00F83E51" w:rsidRPr="00CC53A5" w:rsidRDefault="00F83E51" w:rsidP="00F83E51">
      <w:pPr>
        <w:jc w:val="right"/>
        <w:rPr>
          <w:b/>
        </w:rPr>
      </w:pPr>
      <w:r w:rsidRPr="00CC53A5">
        <w:rPr>
          <w:b/>
        </w:rPr>
        <w:lastRenderedPageBreak/>
        <w:t>OBR-6</w:t>
      </w:r>
    </w:p>
    <w:p w14:paraId="695F4490" w14:textId="77777777" w:rsidR="00782190" w:rsidRPr="00CC53A5" w:rsidRDefault="00782190" w:rsidP="00782190">
      <w:pPr>
        <w:jc w:val="left"/>
        <w:rPr>
          <w:b/>
        </w:rPr>
      </w:pPr>
      <w:r w:rsidRPr="00CC53A5">
        <w:t>Ponudnik ..................................................</w:t>
      </w:r>
    </w:p>
    <w:p w14:paraId="06D6278D" w14:textId="77777777" w:rsidR="00782190" w:rsidRPr="00CC53A5" w:rsidRDefault="00782190" w:rsidP="00782190">
      <w:pPr>
        <w:rPr>
          <w:i/>
        </w:rPr>
      </w:pPr>
    </w:p>
    <w:p w14:paraId="0D12F0A0" w14:textId="3C9B2349" w:rsidR="00782190" w:rsidRPr="00CC53A5" w:rsidRDefault="00782190" w:rsidP="00066859">
      <w:pPr>
        <w:spacing w:line="360" w:lineRule="auto"/>
      </w:pPr>
      <w:r w:rsidRPr="00CC53A5">
        <w:t>Naslov ......................................................</w:t>
      </w:r>
    </w:p>
    <w:p w14:paraId="2AA5ECF6" w14:textId="77777777" w:rsidR="00782190" w:rsidRPr="00CC53A5" w:rsidRDefault="00782190" w:rsidP="00782190"/>
    <w:p w14:paraId="3A80741B" w14:textId="77777777" w:rsidR="00782190" w:rsidRPr="00CC53A5" w:rsidRDefault="00782190" w:rsidP="00782190">
      <w:pPr>
        <w:pStyle w:val="Heading2"/>
        <w:numPr>
          <w:ilvl w:val="0"/>
          <w:numId w:val="0"/>
        </w:numPr>
        <w:jc w:val="center"/>
        <w:rPr>
          <w:b/>
        </w:rPr>
      </w:pPr>
      <w:bookmarkStart w:id="221" w:name="_Toc162251513"/>
      <w:bookmarkStart w:id="222" w:name="_Toc202953924"/>
      <w:r w:rsidRPr="00CC53A5">
        <w:rPr>
          <w:b/>
        </w:rPr>
        <w:t>Izjava o garanciji in vzdrževanju</w:t>
      </w:r>
      <w:bookmarkEnd w:id="221"/>
      <w:bookmarkEnd w:id="222"/>
    </w:p>
    <w:p w14:paraId="6CF3085F" w14:textId="0C8B4435" w:rsidR="00782190" w:rsidRPr="00CC53A5" w:rsidRDefault="00782190" w:rsidP="00782190">
      <w:pPr>
        <w:jc w:val="center"/>
        <w:rPr>
          <w:rFonts w:eastAsia="Calibri" w:cs="Arial"/>
          <w:b/>
          <w:szCs w:val="20"/>
        </w:rPr>
      </w:pPr>
      <w:r w:rsidRPr="00CC53A5">
        <w:rPr>
          <w:rFonts w:eastAsia="Calibri" w:cs="Arial"/>
          <w:b/>
          <w:szCs w:val="20"/>
        </w:rPr>
        <w:t>JAVNO NAROČILO JN-B109</w:t>
      </w:r>
      <w:r w:rsidR="000A5C5C">
        <w:rPr>
          <w:rFonts w:eastAsia="Calibri" w:cs="Arial"/>
          <w:b/>
          <w:szCs w:val="20"/>
        </w:rPr>
        <w:t>4</w:t>
      </w:r>
    </w:p>
    <w:p w14:paraId="6CF3A624" w14:textId="77777777" w:rsidR="00782190" w:rsidRPr="00CC53A5" w:rsidRDefault="00782190" w:rsidP="00782190">
      <w:pPr>
        <w:rPr>
          <w:b/>
          <w:u w:val="single"/>
        </w:rPr>
      </w:pPr>
    </w:p>
    <w:p w14:paraId="5A39A844" w14:textId="77777777" w:rsidR="00782190" w:rsidRPr="00CC53A5" w:rsidRDefault="00782190" w:rsidP="00782190">
      <w:pPr>
        <w:tabs>
          <w:tab w:val="left" w:pos="0"/>
        </w:tabs>
        <w:spacing w:line="280" w:lineRule="atLeast"/>
      </w:pPr>
      <w:r w:rsidRPr="00CC53A5">
        <w:t>Pod kazensko in materialno odgovornostjo izjavljamo, da:</w:t>
      </w:r>
    </w:p>
    <w:p w14:paraId="70F915D6" w14:textId="77777777" w:rsidR="00782190" w:rsidRPr="00CC53A5" w:rsidRDefault="00782190" w:rsidP="00782190">
      <w:pPr>
        <w:tabs>
          <w:tab w:val="left" w:pos="0"/>
        </w:tabs>
        <w:spacing w:line="280" w:lineRule="atLeast"/>
      </w:pPr>
    </w:p>
    <w:p w14:paraId="1EC7AA7B" w14:textId="6249BF89" w:rsidR="00782190" w:rsidRPr="00CC53A5" w:rsidRDefault="00782190" w:rsidP="004D68AC">
      <w:pPr>
        <w:pStyle w:val="ListParagraph"/>
        <w:numPr>
          <w:ilvl w:val="0"/>
          <w:numId w:val="28"/>
        </w:numPr>
        <w:tabs>
          <w:tab w:val="left" w:pos="0"/>
        </w:tabs>
        <w:spacing w:line="280" w:lineRule="atLeast"/>
      </w:pPr>
      <w:r w:rsidRPr="00CC53A5">
        <w:t xml:space="preserve">nudimo najmanj ……….. mesečno </w:t>
      </w:r>
      <w:r w:rsidRPr="00CC53A5">
        <w:rPr>
          <w:i/>
        </w:rPr>
        <w:t xml:space="preserve">(ponudnik vpiše število mesecev, zahtevano najmanj </w:t>
      </w:r>
      <w:r w:rsidR="000A5C5C">
        <w:rPr>
          <w:i/>
        </w:rPr>
        <w:t>24</w:t>
      </w:r>
      <w:r w:rsidRPr="00CC53A5">
        <w:rPr>
          <w:i/>
        </w:rPr>
        <w:t xml:space="preserve"> mesecev)</w:t>
      </w:r>
      <w:r w:rsidRPr="00CC53A5">
        <w:t xml:space="preserve"> brezplačno garancijsko vzdrževanje in odpravo napak od datuma uspešno opravljenega končnega prevzema ponujene opreme;</w:t>
      </w:r>
    </w:p>
    <w:p w14:paraId="6CE3EE59" w14:textId="77777777" w:rsidR="00782190" w:rsidRPr="00CC53A5" w:rsidRDefault="00782190" w:rsidP="004D68AC">
      <w:pPr>
        <w:pStyle w:val="ListParagraph"/>
        <w:numPr>
          <w:ilvl w:val="0"/>
          <w:numId w:val="28"/>
        </w:numPr>
        <w:tabs>
          <w:tab w:val="left" w:pos="0"/>
        </w:tabs>
        <w:spacing w:line="280" w:lineRule="atLeast"/>
      </w:pPr>
      <w:r w:rsidRPr="00CC53A5">
        <w:t xml:space="preserve">za celotno ponujeno opremo nudimo v obdobju iz prejšnje alineje brezplačno podporo za servisiranje, brezplačno servisiranje in brezplačne rezervne (nadomestne) dele; </w:t>
      </w:r>
    </w:p>
    <w:p w14:paraId="7F3BB8F9" w14:textId="77777777" w:rsidR="00782190" w:rsidRPr="00CC53A5" w:rsidRDefault="00782190" w:rsidP="004D68AC">
      <w:pPr>
        <w:pStyle w:val="ListParagraph"/>
        <w:numPr>
          <w:ilvl w:val="0"/>
          <w:numId w:val="28"/>
        </w:numPr>
        <w:tabs>
          <w:tab w:val="left" w:pos="0"/>
        </w:tabs>
        <w:spacing w:line="280" w:lineRule="atLeast"/>
      </w:pPr>
      <w:r w:rsidRPr="00CC53A5">
        <w:t>brezplačna podpora za servisiranje pomeni pomoč naročniku pri odpravljanju napak preko telefona, elektronske pošte ali upravljanja na daljavo;</w:t>
      </w:r>
    </w:p>
    <w:p w14:paraId="53457E25" w14:textId="77777777" w:rsidR="00F13265" w:rsidRPr="00CC53A5" w:rsidRDefault="00782190" w:rsidP="004D68AC">
      <w:pPr>
        <w:pStyle w:val="ListParagraph"/>
        <w:numPr>
          <w:ilvl w:val="0"/>
          <w:numId w:val="28"/>
        </w:numPr>
        <w:tabs>
          <w:tab w:val="left" w:pos="0"/>
        </w:tabs>
        <w:spacing w:line="280" w:lineRule="atLeast"/>
        <w:rPr>
          <w:rFonts w:cs="Arial"/>
          <w:bCs/>
          <w:szCs w:val="20"/>
        </w:rPr>
      </w:pPr>
      <w:r w:rsidRPr="00CC53A5">
        <w:t xml:space="preserve">zagotavljamo odzivni čas </w:t>
      </w:r>
      <w:r w:rsidR="00F13265" w:rsidRPr="00CC53A5">
        <w:rPr>
          <w:rFonts w:cs="Arial"/>
          <w:bCs/>
          <w:szCs w:val="20"/>
        </w:rPr>
        <w:t>najkasneje naslednji delovni dan po prijavi reklamacije oziroma napake s strani naročnika;</w:t>
      </w:r>
    </w:p>
    <w:p w14:paraId="36B94C3A" w14:textId="6ACC6D81" w:rsidR="00F13265" w:rsidRPr="00020A8B" w:rsidRDefault="00F13265" w:rsidP="004D68AC">
      <w:pPr>
        <w:pStyle w:val="ListParagraph"/>
        <w:numPr>
          <w:ilvl w:val="0"/>
          <w:numId w:val="28"/>
        </w:numPr>
        <w:tabs>
          <w:tab w:val="left" w:pos="0"/>
        </w:tabs>
        <w:spacing w:line="280" w:lineRule="atLeast"/>
        <w:rPr>
          <w:rFonts w:cs="Arial"/>
          <w:bCs/>
          <w:color w:val="000000" w:themeColor="text1"/>
          <w:szCs w:val="20"/>
        </w:rPr>
      </w:pPr>
      <w:r w:rsidRPr="00020A8B">
        <w:rPr>
          <w:rFonts w:cs="Arial"/>
          <w:bCs/>
          <w:color w:val="000000" w:themeColor="text1"/>
          <w:szCs w:val="20"/>
        </w:rPr>
        <w:t>zagotavljamo</w:t>
      </w:r>
      <w:r w:rsidR="001D7A86" w:rsidRPr="00020A8B">
        <w:rPr>
          <w:rFonts w:cs="Arial"/>
          <w:bCs/>
          <w:color w:val="000000" w:themeColor="text1"/>
          <w:szCs w:val="20"/>
        </w:rPr>
        <w:t xml:space="preserve"> da bomo v roku 72 ur po zahtevi naročnika, odposlali nadomestni modul s hitro pošto na naslov naročnika</w:t>
      </w:r>
      <w:r w:rsidRPr="00020A8B">
        <w:rPr>
          <w:rFonts w:cs="Arial"/>
          <w:bCs/>
          <w:color w:val="000000" w:themeColor="text1"/>
          <w:szCs w:val="20"/>
        </w:rPr>
        <w:t>;</w:t>
      </w:r>
    </w:p>
    <w:p w14:paraId="3B3C13CB" w14:textId="55E6ED0F" w:rsidR="00782190" w:rsidRPr="00CC53A5" w:rsidRDefault="00782190" w:rsidP="004D68AC">
      <w:pPr>
        <w:pStyle w:val="ListParagraph"/>
        <w:numPr>
          <w:ilvl w:val="0"/>
          <w:numId w:val="28"/>
        </w:numPr>
        <w:tabs>
          <w:tab w:val="left" w:pos="0"/>
        </w:tabs>
        <w:spacing w:line="280" w:lineRule="atLeast"/>
      </w:pPr>
      <w:r w:rsidRPr="00CC53A5">
        <w:t xml:space="preserve">zagotavljamo popravilo ponujene opreme oziroma odpravo napak v roku </w:t>
      </w:r>
      <w:r w:rsidR="00CC37E3" w:rsidRPr="00CC53A5">
        <w:t>pet (</w:t>
      </w:r>
      <w:r w:rsidR="001D7A86">
        <w:t>5</w:t>
      </w:r>
      <w:r w:rsidR="00CC37E3" w:rsidRPr="00CC53A5">
        <w:t>)</w:t>
      </w:r>
      <w:r w:rsidRPr="00CC53A5">
        <w:t xml:space="preserve"> delovnih dni od prijave napake s strani naročnika;</w:t>
      </w:r>
    </w:p>
    <w:p w14:paraId="0AD03102" w14:textId="71763B1B" w:rsidR="00782190" w:rsidRPr="00CC53A5" w:rsidRDefault="00782190" w:rsidP="004D68AC">
      <w:pPr>
        <w:pStyle w:val="ListParagraph"/>
        <w:numPr>
          <w:ilvl w:val="0"/>
          <w:numId w:val="28"/>
        </w:numPr>
        <w:tabs>
          <w:tab w:val="left" w:pos="0"/>
        </w:tabs>
        <w:spacing w:line="280" w:lineRule="atLeast"/>
      </w:pPr>
      <w:r w:rsidRPr="00CC53A5">
        <w:t>bomo v primeru treh ali več sistemskih napak (napake na istem funkcionalnem sklopu), naročniku na lastne stroške zagotovili zamenjavo vseh tovrstnih sklopov s tehnološko izboljšanim modelom v roku 1</w:t>
      </w:r>
      <w:r w:rsidR="00ED1065" w:rsidRPr="00CC53A5">
        <w:t>0 delovnih</w:t>
      </w:r>
      <w:r w:rsidRPr="00CC53A5">
        <w:t xml:space="preserve"> dni od prijave tretje napake;</w:t>
      </w:r>
    </w:p>
    <w:p w14:paraId="6FF4E088" w14:textId="77777777" w:rsidR="00782190" w:rsidRPr="00CC53A5" w:rsidRDefault="00782190" w:rsidP="004D68AC">
      <w:pPr>
        <w:pStyle w:val="ListParagraph"/>
        <w:numPr>
          <w:ilvl w:val="0"/>
          <w:numId w:val="28"/>
        </w:numPr>
        <w:tabs>
          <w:tab w:val="left" w:pos="0"/>
        </w:tabs>
        <w:spacing w:line="280" w:lineRule="atLeast"/>
      </w:pPr>
      <w:r w:rsidRPr="00CC53A5">
        <w:t>bomo v primeru šestih ali več napak na isti napravi na lastne stroške zagotovili zamenjavo okvarjene naprave z novo napravo v roku 15 dni od prijave šeste napake;</w:t>
      </w:r>
    </w:p>
    <w:p w14:paraId="2056B433" w14:textId="77777777" w:rsidR="00782190" w:rsidRPr="00CC53A5" w:rsidRDefault="00782190" w:rsidP="004D68AC">
      <w:pPr>
        <w:pStyle w:val="ListParagraph"/>
        <w:numPr>
          <w:ilvl w:val="0"/>
          <w:numId w:val="28"/>
        </w:numPr>
        <w:tabs>
          <w:tab w:val="left" w:pos="0"/>
        </w:tabs>
        <w:spacing w:line="280" w:lineRule="atLeast"/>
      </w:pPr>
      <w:r w:rsidRPr="00CC53A5">
        <w:t>bomo ob vsaki intervenciji (popravilu napake) naročniku izdali pisno poročilo o opravljenem delu in morebitnih zamenjanih komponentah.</w:t>
      </w:r>
    </w:p>
    <w:p w14:paraId="394BC67E" w14:textId="77777777" w:rsidR="00782190" w:rsidRPr="00CC53A5" w:rsidRDefault="00782190" w:rsidP="00782190">
      <w:bookmarkStart w:id="223" w:name="_Hlk526753941"/>
    </w:p>
    <w:bookmarkEnd w:id="223"/>
    <w:p w14:paraId="2B0AB1EE" w14:textId="77777777" w:rsidR="00782190" w:rsidRPr="00CC53A5" w:rsidRDefault="00782190" w:rsidP="00782190">
      <w:r w:rsidRPr="00CC53A5">
        <w:t>Pod kazensko in materialno odgovornostjo, navajamo podatke o pooblaščenem servisu za ponujeno opremo:</w:t>
      </w:r>
    </w:p>
    <w:p w14:paraId="5458CF5A" w14:textId="77777777" w:rsidR="00782190" w:rsidRPr="00CC53A5" w:rsidRDefault="00782190" w:rsidP="00782190"/>
    <w:p w14:paraId="6E178C01" w14:textId="77777777" w:rsidR="00782190" w:rsidRPr="00CC53A5" w:rsidRDefault="00782190" w:rsidP="00782190">
      <w:r w:rsidRPr="00CC53A5">
        <w:t>NAZIV SERVISA: …………………………………………………………………………………………………..</w:t>
      </w:r>
    </w:p>
    <w:p w14:paraId="1862FA2D" w14:textId="77777777" w:rsidR="00782190" w:rsidRPr="00CC53A5" w:rsidRDefault="00782190" w:rsidP="00782190"/>
    <w:p w14:paraId="282454E9" w14:textId="77777777" w:rsidR="00782190" w:rsidRPr="00CC53A5" w:rsidRDefault="00782190" w:rsidP="00782190">
      <w:r w:rsidRPr="00CC53A5">
        <w:t>NASLOV SERVIS: …………………………………………………………………………………………………</w:t>
      </w:r>
    </w:p>
    <w:p w14:paraId="14DA29D7" w14:textId="77777777" w:rsidR="00782190" w:rsidRPr="00CC53A5" w:rsidRDefault="00782190" w:rsidP="00782190"/>
    <w:p w14:paraId="1083E39E" w14:textId="77777777" w:rsidR="00782190" w:rsidRPr="00CC53A5" w:rsidRDefault="00782190" w:rsidP="00782190">
      <w:r w:rsidRPr="00CC53A5">
        <w:t>KONTAKTNA OSEBA: …………………………… TELEFON: …………………. E-POŠTA: ……………….</w:t>
      </w:r>
    </w:p>
    <w:p w14:paraId="2EBFD4F4" w14:textId="77777777" w:rsidR="00782190" w:rsidRPr="00CC53A5" w:rsidRDefault="00782190" w:rsidP="00782190"/>
    <w:p w14:paraId="10596318" w14:textId="77777777" w:rsidR="00782190" w:rsidRPr="00CC53A5" w:rsidRDefault="00782190" w:rsidP="00782190">
      <w:r w:rsidRPr="00CC53A5">
        <w:t>ODZIVNI ČAS: ………………… ur (največ 12 ur)</w:t>
      </w:r>
    </w:p>
    <w:p w14:paraId="503B4A03" w14:textId="77777777" w:rsidR="00782190" w:rsidRPr="00CC53A5" w:rsidRDefault="00782190" w:rsidP="00782190"/>
    <w:p w14:paraId="0D933B12" w14:textId="26BE2941" w:rsidR="00782190" w:rsidRPr="00CC53A5" w:rsidRDefault="00782190" w:rsidP="00782190">
      <w:r w:rsidRPr="00CC53A5">
        <w:t>ČAS ZA ODPRAVO NAPAKE: …………………… delovnih dni (največ 5 delovnih dni)</w:t>
      </w:r>
    </w:p>
    <w:p w14:paraId="1A2B1E08" w14:textId="77777777" w:rsidR="00782190" w:rsidRPr="00CC53A5" w:rsidRDefault="00782190" w:rsidP="00782190">
      <w:pPr>
        <w:rPr>
          <w:rFonts w:cs="Arial"/>
          <w:bCs/>
          <w:szCs w:val="20"/>
        </w:rPr>
      </w:pPr>
    </w:p>
    <w:p w14:paraId="032BD71A" w14:textId="210D7B6F" w:rsidR="00782190" w:rsidRPr="00CC53A5" w:rsidRDefault="00782190" w:rsidP="00F13265">
      <w:pPr>
        <w:spacing w:line="280" w:lineRule="exact"/>
        <w:rPr>
          <w:rFonts w:cs="Arial"/>
          <w:bCs/>
          <w:szCs w:val="20"/>
        </w:rPr>
      </w:pPr>
      <w:r w:rsidRPr="00CC53A5">
        <w:rPr>
          <w:rFonts w:cs="Arial"/>
          <w:bCs/>
          <w:szCs w:val="20"/>
        </w:rPr>
        <w:t xml:space="preserve">Okvarjeno napravo bomo prevzeli v popravilo in vrnili na naslov naročnika Radiotelevizija Slovenija, Javni zavod, </w:t>
      </w:r>
      <w:r w:rsidR="000A5C5C" w:rsidRPr="00CC3881">
        <w:rPr>
          <w:b/>
          <w:bCs/>
          <w:szCs w:val="20"/>
        </w:rPr>
        <w:t>RC Maribor, Ilichova 33, 2000 Maribor</w:t>
      </w:r>
      <w:r w:rsidRPr="00CC53A5">
        <w:rPr>
          <w:rFonts w:cs="Arial"/>
          <w:bCs/>
          <w:szCs w:val="20"/>
        </w:rPr>
        <w:t>. V kolikor je mogoče okvarjeno napravo poslati s pomočjo hitre pošte, nosimo vse stroške pošiljanja okvarjene naprave in vračanja popravljene naprave naročniku.</w:t>
      </w:r>
    </w:p>
    <w:p w14:paraId="732C7FC9" w14:textId="77777777" w:rsidR="00782190" w:rsidRDefault="00782190" w:rsidP="00782190">
      <w:pPr>
        <w:jc w:val="center"/>
        <w:rPr>
          <w:b/>
          <w:u w:val="single"/>
        </w:rPr>
      </w:pPr>
    </w:p>
    <w:p w14:paraId="3CC66987" w14:textId="77777777" w:rsidR="00020A8B" w:rsidRPr="00CC53A5" w:rsidRDefault="00020A8B" w:rsidP="00782190">
      <w:pPr>
        <w:jc w:val="center"/>
        <w:rPr>
          <w:b/>
          <w:u w:val="single"/>
        </w:rPr>
      </w:pPr>
    </w:p>
    <w:p w14:paraId="0D2F393C" w14:textId="77777777" w:rsidR="00782190" w:rsidRPr="00CC53A5" w:rsidRDefault="00782190" w:rsidP="00782190">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67B365F9" w14:textId="77777777" w:rsidR="00782190" w:rsidRDefault="00782190" w:rsidP="00782190">
      <w:pPr>
        <w:spacing w:line="360" w:lineRule="auto"/>
        <w:ind w:left="4956" w:firstLine="708"/>
        <w:jc w:val="center"/>
      </w:pPr>
      <w:r w:rsidRPr="00CC53A5">
        <w:t>oz. prokurista:</w:t>
      </w:r>
    </w:p>
    <w:p w14:paraId="34A58CA4" w14:textId="77777777" w:rsidR="00020A8B" w:rsidRPr="00CC53A5" w:rsidRDefault="00020A8B" w:rsidP="00782190">
      <w:pPr>
        <w:spacing w:line="360" w:lineRule="auto"/>
        <w:ind w:left="4956" w:firstLine="708"/>
        <w:jc w:val="center"/>
      </w:pPr>
    </w:p>
    <w:p w14:paraId="0AE1DBEA" w14:textId="35187EB6" w:rsidR="00F13265" w:rsidRPr="00CC53A5" w:rsidRDefault="00782190" w:rsidP="00F13265">
      <w:pPr>
        <w:spacing w:line="360" w:lineRule="auto"/>
        <w:jc w:val="center"/>
      </w:pPr>
      <w:r w:rsidRPr="00CC53A5">
        <w:t>........................................</w:t>
      </w:r>
      <w:r w:rsidRPr="00CC53A5">
        <w:tab/>
      </w:r>
      <w:r w:rsidRPr="00CC53A5">
        <w:tab/>
      </w:r>
      <w:r w:rsidRPr="00CC53A5">
        <w:tab/>
      </w:r>
      <w:r w:rsidRPr="00CC53A5">
        <w:tab/>
      </w:r>
      <w:r w:rsidRPr="00CC53A5">
        <w:tab/>
        <w:t>.........................................</w:t>
      </w:r>
    </w:p>
    <w:p w14:paraId="626F7001" w14:textId="4304590B" w:rsidR="00F13265" w:rsidRPr="00CC53A5" w:rsidRDefault="00F13265" w:rsidP="00F13265">
      <w:pPr>
        <w:jc w:val="right"/>
        <w:rPr>
          <w:b/>
        </w:rPr>
      </w:pPr>
      <w:bookmarkStart w:id="224" w:name="_Toc518024528"/>
      <w:r w:rsidRPr="00CC53A5">
        <w:rPr>
          <w:b/>
        </w:rPr>
        <w:lastRenderedPageBreak/>
        <w:t>OBR-</w:t>
      </w:r>
      <w:r w:rsidR="007E6C59">
        <w:rPr>
          <w:b/>
        </w:rPr>
        <w:t>7</w:t>
      </w:r>
    </w:p>
    <w:p w14:paraId="6828D21B" w14:textId="77777777" w:rsidR="00F13265" w:rsidRPr="00CC53A5" w:rsidRDefault="00F13265" w:rsidP="00F13265"/>
    <w:p w14:paraId="18CEAE32" w14:textId="77777777" w:rsidR="00F50693" w:rsidRPr="009F2BEC" w:rsidRDefault="00F50693" w:rsidP="00F50693">
      <w:pPr>
        <w:jc w:val="center"/>
        <w:rPr>
          <w:noProof/>
        </w:rPr>
      </w:pPr>
      <w:r w:rsidRPr="009F2BEC">
        <w:rPr>
          <w:noProof/>
        </w:rPr>
        <w:t>PONUDNIK</w:t>
      </w:r>
      <w:r w:rsidRPr="009F2BEC">
        <w:rPr>
          <w:noProof/>
        </w:rPr>
        <w:tab/>
        <w:t>PODIZVAJALEC</w:t>
      </w:r>
      <w:r w:rsidRPr="009F2BEC">
        <w:rPr>
          <w:noProof/>
        </w:rPr>
        <w:tab/>
        <w:t>PARTNER V SKUPNI PONUDBI</w:t>
      </w:r>
    </w:p>
    <w:p w14:paraId="4BFD702E" w14:textId="77777777" w:rsidR="00F50693" w:rsidRPr="009F2BEC" w:rsidRDefault="00F50693" w:rsidP="00F50693">
      <w:pPr>
        <w:jc w:val="center"/>
        <w:rPr>
          <w:noProof/>
        </w:rPr>
      </w:pPr>
    </w:p>
    <w:p w14:paraId="54C58182" w14:textId="77777777" w:rsidR="00F50693" w:rsidRPr="009F2BEC" w:rsidRDefault="00F50693" w:rsidP="00F50693">
      <w:pPr>
        <w:jc w:val="center"/>
        <w:rPr>
          <w:noProof/>
          <w:sz w:val="16"/>
          <w:szCs w:val="20"/>
        </w:rPr>
      </w:pPr>
      <w:r w:rsidRPr="009F2BEC">
        <w:rPr>
          <w:noProof/>
          <w:sz w:val="16"/>
          <w:szCs w:val="20"/>
        </w:rPr>
        <w:t>(ustrezno obkrožiti na kateri gospodarski subjekt se nanaša predložen obrazec)</w:t>
      </w:r>
    </w:p>
    <w:p w14:paraId="01114202" w14:textId="77777777" w:rsidR="00F13265" w:rsidRDefault="00F13265" w:rsidP="00F13265"/>
    <w:p w14:paraId="17520F59" w14:textId="77777777" w:rsidR="00F50693" w:rsidRPr="00CC53A5" w:rsidRDefault="00F50693" w:rsidP="00F13265"/>
    <w:p w14:paraId="0E1E054C" w14:textId="77777777" w:rsidR="00F13265" w:rsidRPr="00CC53A5" w:rsidRDefault="00F13265" w:rsidP="00F13265">
      <w:r w:rsidRPr="00CC53A5">
        <w:t>Naziv: ..................................................</w:t>
      </w:r>
    </w:p>
    <w:p w14:paraId="30BDDB6D" w14:textId="77777777" w:rsidR="00F13265" w:rsidRPr="00CC53A5" w:rsidRDefault="00F13265" w:rsidP="00F13265">
      <w:pPr>
        <w:rPr>
          <w:i/>
        </w:rPr>
      </w:pPr>
    </w:p>
    <w:p w14:paraId="7E97A705" w14:textId="77777777" w:rsidR="00F13265" w:rsidRPr="00CC53A5" w:rsidRDefault="00F13265" w:rsidP="00F13265">
      <w:pPr>
        <w:spacing w:line="360" w:lineRule="auto"/>
      </w:pPr>
      <w:r w:rsidRPr="00CC53A5">
        <w:t>Naslov: ......................................................</w:t>
      </w:r>
    </w:p>
    <w:p w14:paraId="1AEF58C7" w14:textId="77777777" w:rsidR="00F13265" w:rsidRPr="00CC53A5" w:rsidRDefault="00F13265" w:rsidP="00F13265">
      <w:pPr>
        <w:spacing w:line="360" w:lineRule="auto"/>
      </w:pPr>
    </w:p>
    <w:p w14:paraId="6B2D8004" w14:textId="77777777" w:rsidR="00F13265" w:rsidRPr="00CC53A5" w:rsidRDefault="00F13265" w:rsidP="00F13265">
      <w:pPr>
        <w:spacing w:line="360" w:lineRule="auto"/>
      </w:pPr>
    </w:p>
    <w:p w14:paraId="4B94FC5C" w14:textId="77777777" w:rsidR="00F13265" w:rsidRPr="00CC53A5" w:rsidRDefault="00F13265" w:rsidP="00F13265">
      <w:pPr>
        <w:spacing w:line="360" w:lineRule="auto"/>
      </w:pPr>
    </w:p>
    <w:p w14:paraId="2DA22645" w14:textId="77777777" w:rsidR="00F13265" w:rsidRPr="00CC53A5" w:rsidRDefault="00F13265" w:rsidP="00F13265">
      <w:pPr>
        <w:pStyle w:val="Heading22"/>
        <w:rPr>
          <w:sz w:val="20"/>
          <w:szCs w:val="20"/>
        </w:rPr>
      </w:pPr>
      <w:bookmarkStart w:id="225" w:name="_Toc128383660"/>
      <w:bookmarkStart w:id="226" w:name="_Toc202953925"/>
      <w:bookmarkEnd w:id="224"/>
      <w:r w:rsidRPr="00CC53A5">
        <w:rPr>
          <w:sz w:val="20"/>
          <w:szCs w:val="20"/>
        </w:rPr>
        <w:t>Izjava o varovanju podatkov</w:t>
      </w:r>
      <w:bookmarkEnd w:id="225"/>
      <w:bookmarkEnd w:id="226"/>
    </w:p>
    <w:p w14:paraId="40A2FE88" w14:textId="00EF036F" w:rsidR="00F13265" w:rsidRPr="00CC53A5" w:rsidRDefault="00F13265" w:rsidP="00F13265">
      <w:pPr>
        <w:jc w:val="center"/>
        <w:rPr>
          <w:b/>
          <w:szCs w:val="20"/>
        </w:rPr>
      </w:pPr>
      <w:r w:rsidRPr="00CC53A5">
        <w:rPr>
          <w:rFonts w:cs="Arial"/>
          <w:b/>
          <w:szCs w:val="20"/>
        </w:rPr>
        <w:t xml:space="preserve">ZA JAVNO NAROČILO </w:t>
      </w:r>
      <w:r w:rsidRPr="00CC53A5">
        <w:rPr>
          <w:b/>
          <w:szCs w:val="20"/>
        </w:rPr>
        <w:t>JN-B109</w:t>
      </w:r>
      <w:r w:rsidR="000A5C5C">
        <w:rPr>
          <w:b/>
          <w:szCs w:val="20"/>
        </w:rPr>
        <w:t>4</w:t>
      </w:r>
    </w:p>
    <w:p w14:paraId="480B7C99" w14:textId="77777777" w:rsidR="00F13265" w:rsidRPr="00CC53A5" w:rsidRDefault="00F13265" w:rsidP="00F13265">
      <w:pPr>
        <w:rPr>
          <w:rFonts w:cs="Arial"/>
        </w:rPr>
      </w:pPr>
    </w:p>
    <w:p w14:paraId="7BB7E793" w14:textId="77777777" w:rsidR="00F13265" w:rsidRPr="00CC53A5" w:rsidRDefault="00F13265" w:rsidP="00F13265">
      <w:pPr>
        <w:rPr>
          <w:rFonts w:cs="Arial"/>
        </w:rPr>
      </w:pPr>
    </w:p>
    <w:p w14:paraId="593BE51E" w14:textId="77777777" w:rsidR="00F13265" w:rsidRPr="00CC53A5" w:rsidRDefault="00F13265" w:rsidP="00F13265">
      <w:pPr>
        <w:rPr>
          <w:rFonts w:cs="Arial"/>
        </w:rPr>
      </w:pPr>
    </w:p>
    <w:p w14:paraId="69D18D55" w14:textId="77777777" w:rsidR="00F13265" w:rsidRPr="00CC53A5" w:rsidRDefault="00F13265" w:rsidP="00F13265">
      <w:pPr>
        <w:rPr>
          <w:rFonts w:cs="Arial"/>
          <w:b/>
          <w:u w:val="single"/>
        </w:rPr>
      </w:pPr>
    </w:p>
    <w:p w14:paraId="2727E320" w14:textId="77777777" w:rsidR="00F13265" w:rsidRPr="00CC53A5" w:rsidRDefault="00F13265" w:rsidP="00F13265">
      <w:pPr>
        <w:spacing w:line="280" w:lineRule="atLeast"/>
        <w:rPr>
          <w:rFonts w:cs="Arial"/>
        </w:rPr>
      </w:pPr>
      <w:r w:rsidRPr="00CC53A5">
        <w:rPr>
          <w:rFonts w:cs="Arial"/>
        </w:rPr>
        <w:t>Pod kazensko in materialno odgovornostjo izjavljamo, da bomo:</w:t>
      </w:r>
    </w:p>
    <w:p w14:paraId="40411605" w14:textId="77777777" w:rsidR="00F13265" w:rsidRPr="00CC53A5" w:rsidRDefault="00F13265" w:rsidP="00F13265">
      <w:pPr>
        <w:spacing w:line="280" w:lineRule="atLeast"/>
        <w:rPr>
          <w:rFonts w:cs="Arial"/>
          <w:bCs/>
        </w:rPr>
      </w:pPr>
    </w:p>
    <w:p w14:paraId="1BF69E07" w14:textId="77777777" w:rsidR="00F13265" w:rsidRPr="00CC53A5" w:rsidRDefault="00F13265" w:rsidP="004D68AC">
      <w:pPr>
        <w:numPr>
          <w:ilvl w:val="0"/>
          <w:numId w:val="8"/>
        </w:numPr>
        <w:spacing w:line="280" w:lineRule="atLeast"/>
        <w:rPr>
          <w:rFonts w:cs="Arial"/>
        </w:rPr>
      </w:pPr>
      <w:r w:rsidRPr="00CC53A5">
        <w:rPr>
          <w:rFonts w:cs="Arial"/>
        </w:rPr>
        <w:t>vse podatke, s katerimi bomo razpolagali, varovali v skladu z določbami Zakona o varstvu osebnih podatkov (</w:t>
      </w:r>
      <w:r w:rsidRPr="00CC53A5">
        <w:t>Uradni list RS, št. 163/22);</w:t>
      </w:r>
    </w:p>
    <w:p w14:paraId="5F192EB5" w14:textId="77777777" w:rsidR="00F13265" w:rsidRPr="00CC53A5" w:rsidRDefault="00F13265" w:rsidP="00F13265">
      <w:pPr>
        <w:spacing w:line="280" w:lineRule="atLeast"/>
        <w:ind w:left="360"/>
        <w:rPr>
          <w:rFonts w:cs="Arial"/>
        </w:rPr>
      </w:pPr>
    </w:p>
    <w:p w14:paraId="6421D07C" w14:textId="77777777" w:rsidR="00F13265" w:rsidRPr="00CC53A5" w:rsidRDefault="00F13265" w:rsidP="004D68AC">
      <w:pPr>
        <w:numPr>
          <w:ilvl w:val="0"/>
          <w:numId w:val="8"/>
        </w:numPr>
        <w:spacing w:line="280" w:lineRule="atLeast"/>
        <w:rPr>
          <w:rFonts w:cs="Arial"/>
        </w:rPr>
      </w:pPr>
      <w:r w:rsidRPr="00CC53A5">
        <w:rPr>
          <w:rFonts w:cs="Arial"/>
        </w:rPr>
        <w:t>hranili vse podatke, spise in listine, s katerimi bomo seznanjeni ob pridobivanju dodatnih informacij in opravljanju storitev, kot poslovno skrivnost;</w:t>
      </w:r>
    </w:p>
    <w:p w14:paraId="0048131F" w14:textId="77777777" w:rsidR="00F13265" w:rsidRPr="00CC53A5" w:rsidRDefault="00F13265" w:rsidP="00F13265">
      <w:pPr>
        <w:pStyle w:val="ListParagraph"/>
        <w:spacing w:line="280" w:lineRule="atLeast"/>
        <w:rPr>
          <w:rFonts w:cs="Arial"/>
        </w:rPr>
      </w:pPr>
    </w:p>
    <w:p w14:paraId="68123937" w14:textId="77777777" w:rsidR="00F13265" w:rsidRPr="00CC53A5" w:rsidRDefault="00F13265" w:rsidP="004D68AC">
      <w:pPr>
        <w:numPr>
          <w:ilvl w:val="0"/>
          <w:numId w:val="8"/>
        </w:numPr>
        <w:spacing w:line="280" w:lineRule="atLeast"/>
        <w:rPr>
          <w:rFonts w:cs="Arial"/>
        </w:rPr>
      </w:pPr>
      <w:r w:rsidRPr="00CC53A5">
        <w:rPr>
          <w:rFonts w:cs="Arial"/>
        </w:rPr>
        <w:t>varovali podatke v skladu s »Krovno politiko varovanja informacij v JZ RTV Slovenija«.</w:t>
      </w:r>
    </w:p>
    <w:p w14:paraId="1E29F296" w14:textId="77777777" w:rsidR="00F13265" w:rsidRPr="00CC53A5" w:rsidRDefault="00F13265" w:rsidP="00F13265">
      <w:pPr>
        <w:rPr>
          <w:rFonts w:cs="Arial"/>
        </w:rPr>
      </w:pPr>
    </w:p>
    <w:p w14:paraId="4A4C332B" w14:textId="77777777" w:rsidR="00F13265" w:rsidRPr="00CC53A5" w:rsidRDefault="00F13265" w:rsidP="00F13265">
      <w:pPr>
        <w:rPr>
          <w:rFonts w:cs="Arial"/>
        </w:rPr>
      </w:pPr>
    </w:p>
    <w:p w14:paraId="6853C7D1" w14:textId="77777777" w:rsidR="00F13265" w:rsidRPr="00CC53A5" w:rsidRDefault="00F13265" w:rsidP="00F13265">
      <w:pPr>
        <w:spacing w:line="360" w:lineRule="auto"/>
        <w:jc w:val="center"/>
      </w:pPr>
    </w:p>
    <w:p w14:paraId="71259CE7" w14:textId="77777777" w:rsidR="00F13265" w:rsidRPr="00CC53A5" w:rsidRDefault="00F13265" w:rsidP="00F13265">
      <w:pPr>
        <w:jc w:val="right"/>
        <w:rPr>
          <w:b/>
        </w:rPr>
      </w:pPr>
    </w:p>
    <w:p w14:paraId="4B012D0C" w14:textId="77777777" w:rsidR="00F13265" w:rsidRPr="00CC53A5" w:rsidRDefault="00F13265" w:rsidP="00F13265">
      <w:pPr>
        <w:jc w:val="right"/>
        <w:rPr>
          <w:b/>
        </w:rPr>
      </w:pPr>
    </w:p>
    <w:p w14:paraId="072A0B31" w14:textId="77777777" w:rsidR="00F13265" w:rsidRPr="00CC53A5" w:rsidRDefault="00F13265" w:rsidP="00F13265">
      <w:pPr>
        <w:jc w:val="right"/>
        <w:rPr>
          <w:b/>
        </w:rPr>
      </w:pPr>
    </w:p>
    <w:p w14:paraId="72FC0481" w14:textId="77777777" w:rsidR="00F13265" w:rsidRPr="00CC53A5" w:rsidRDefault="00F13265" w:rsidP="00F13265">
      <w:pPr>
        <w:jc w:val="right"/>
        <w:rPr>
          <w:b/>
        </w:rPr>
      </w:pPr>
    </w:p>
    <w:p w14:paraId="4945C16C" w14:textId="77777777" w:rsidR="00F13265" w:rsidRPr="00CC53A5" w:rsidRDefault="00F13265" w:rsidP="00F13265">
      <w:pPr>
        <w:jc w:val="right"/>
        <w:rPr>
          <w:b/>
        </w:rPr>
      </w:pPr>
    </w:p>
    <w:p w14:paraId="141A301E" w14:textId="77777777" w:rsidR="00F13265" w:rsidRPr="00CC53A5" w:rsidRDefault="00F13265" w:rsidP="00F13265">
      <w:pPr>
        <w:jc w:val="right"/>
        <w:rPr>
          <w:b/>
        </w:rPr>
      </w:pPr>
    </w:p>
    <w:p w14:paraId="4BB4A73E" w14:textId="77777777" w:rsidR="00F13265" w:rsidRPr="00CC53A5" w:rsidRDefault="00F13265" w:rsidP="00F13265">
      <w:pPr>
        <w:jc w:val="right"/>
        <w:rPr>
          <w:b/>
        </w:rPr>
      </w:pPr>
    </w:p>
    <w:p w14:paraId="6C80E623" w14:textId="77777777" w:rsidR="00F13265" w:rsidRPr="00CC53A5" w:rsidRDefault="00F13265" w:rsidP="00F13265">
      <w:pPr>
        <w:rPr>
          <w:b/>
        </w:rPr>
      </w:pPr>
    </w:p>
    <w:p w14:paraId="77224E10" w14:textId="77777777" w:rsidR="00F13265" w:rsidRPr="00CC53A5" w:rsidRDefault="00F13265" w:rsidP="00F13265">
      <w:pPr>
        <w:jc w:val="right"/>
        <w:rPr>
          <w:b/>
        </w:rPr>
      </w:pPr>
    </w:p>
    <w:p w14:paraId="7A19B604" w14:textId="77777777" w:rsidR="00F13265" w:rsidRPr="00CC53A5" w:rsidRDefault="00F13265" w:rsidP="00F13265">
      <w:pPr>
        <w:jc w:val="right"/>
        <w:rPr>
          <w:b/>
        </w:rPr>
      </w:pPr>
    </w:p>
    <w:p w14:paraId="18D5E8B6" w14:textId="77777777" w:rsidR="00F13265" w:rsidRPr="00CC53A5" w:rsidRDefault="00F13265" w:rsidP="00F13265">
      <w:pPr>
        <w:jc w:val="right"/>
        <w:rPr>
          <w:b/>
        </w:rPr>
      </w:pPr>
    </w:p>
    <w:p w14:paraId="614D4137" w14:textId="77777777" w:rsidR="00F13265" w:rsidRPr="00CC53A5" w:rsidRDefault="00F13265" w:rsidP="00F13265">
      <w:pPr>
        <w:jc w:val="right"/>
        <w:rPr>
          <w:b/>
        </w:rPr>
      </w:pPr>
    </w:p>
    <w:p w14:paraId="6BCBD689" w14:textId="77777777" w:rsidR="00F13265" w:rsidRPr="00CC53A5" w:rsidRDefault="00F13265" w:rsidP="00F13265">
      <w:pPr>
        <w:jc w:val="right"/>
        <w:rPr>
          <w:b/>
        </w:rPr>
      </w:pPr>
    </w:p>
    <w:p w14:paraId="05F233C5" w14:textId="77777777" w:rsidR="00F13265" w:rsidRPr="00CC53A5" w:rsidRDefault="00F13265" w:rsidP="00F13265">
      <w:pPr>
        <w:jc w:val="right"/>
        <w:rPr>
          <w:b/>
        </w:rPr>
      </w:pPr>
    </w:p>
    <w:p w14:paraId="37B8B28E" w14:textId="77777777" w:rsidR="00F13265" w:rsidRPr="00CC53A5" w:rsidRDefault="00F13265" w:rsidP="00F13265">
      <w:pPr>
        <w:jc w:val="right"/>
        <w:rPr>
          <w:b/>
        </w:rPr>
      </w:pPr>
    </w:p>
    <w:p w14:paraId="43A6CEF2" w14:textId="77777777" w:rsidR="00F13265" w:rsidRPr="00CC53A5" w:rsidRDefault="00F13265" w:rsidP="00F13265">
      <w:pPr>
        <w:jc w:val="right"/>
        <w:rPr>
          <w:b/>
        </w:rPr>
      </w:pPr>
    </w:p>
    <w:p w14:paraId="715E0030" w14:textId="77777777" w:rsidR="00F13265" w:rsidRPr="00CC53A5" w:rsidRDefault="00F13265" w:rsidP="00F13265">
      <w:pPr>
        <w:jc w:val="right"/>
        <w:rPr>
          <w:b/>
        </w:rPr>
      </w:pPr>
    </w:p>
    <w:p w14:paraId="3E3A2F51" w14:textId="77777777" w:rsidR="00F13265" w:rsidRPr="00CC53A5" w:rsidRDefault="00F13265" w:rsidP="00F13265">
      <w:pPr>
        <w:jc w:val="right"/>
        <w:rPr>
          <w:b/>
        </w:rPr>
      </w:pPr>
    </w:p>
    <w:p w14:paraId="59361642" w14:textId="77777777" w:rsidR="00F13265" w:rsidRPr="00CC53A5" w:rsidRDefault="00F13265" w:rsidP="00F13265">
      <w:pPr>
        <w:jc w:val="center"/>
        <w:rPr>
          <w:b/>
          <w:u w:val="single"/>
        </w:rPr>
      </w:pPr>
    </w:p>
    <w:p w14:paraId="0B00C808" w14:textId="77777777" w:rsidR="00F13265" w:rsidRPr="00CC53A5" w:rsidRDefault="00F13265" w:rsidP="00F13265">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38069D85" w14:textId="77777777" w:rsidR="00F13265" w:rsidRPr="00CC53A5" w:rsidRDefault="00F13265" w:rsidP="00F13265">
      <w:pPr>
        <w:spacing w:line="360" w:lineRule="auto"/>
        <w:ind w:left="4956" w:firstLine="708"/>
        <w:jc w:val="center"/>
      </w:pPr>
      <w:r w:rsidRPr="00CC53A5">
        <w:t>oz. prokurista:</w:t>
      </w:r>
    </w:p>
    <w:p w14:paraId="70D5BD26" w14:textId="77777777" w:rsidR="00F13265" w:rsidRPr="00CC53A5" w:rsidRDefault="00F13265" w:rsidP="00F13265">
      <w:pPr>
        <w:spacing w:line="360" w:lineRule="auto"/>
        <w:jc w:val="center"/>
      </w:pPr>
    </w:p>
    <w:p w14:paraId="52C63FBB" w14:textId="77777777" w:rsidR="00F13265" w:rsidRPr="00CC53A5" w:rsidRDefault="00F13265" w:rsidP="00F13265">
      <w:pPr>
        <w:spacing w:line="360" w:lineRule="auto"/>
        <w:jc w:val="center"/>
      </w:pPr>
      <w:r w:rsidRPr="00CC53A5">
        <w:t>........................................</w:t>
      </w:r>
      <w:r w:rsidRPr="00CC53A5">
        <w:tab/>
      </w:r>
      <w:r w:rsidRPr="00CC53A5">
        <w:tab/>
      </w:r>
      <w:r w:rsidRPr="00CC53A5">
        <w:tab/>
      </w:r>
      <w:r w:rsidRPr="00CC53A5">
        <w:tab/>
      </w:r>
      <w:r w:rsidRPr="00CC53A5">
        <w:tab/>
        <w:t>.........................................</w:t>
      </w:r>
    </w:p>
    <w:p w14:paraId="15BE45D9" w14:textId="4F58FF36" w:rsidR="00F13265" w:rsidRPr="00CC53A5" w:rsidRDefault="00F13265" w:rsidP="00F13265">
      <w:pPr>
        <w:jc w:val="right"/>
        <w:rPr>
          <w:b/>
        </w:rPr>
      </w:pPr>
      <w:r w:rsidRPr="00CC53A5">
        <w:rPr>
          <w:b/>
        </w:rPr>
        <w:lastRenderedPageBreak/>
        <w:t>OBR-</w:t>
      </w:r>
      <w:r w:rsidR="007E6C59">
        <w:rPr>
          <w:b/>
        </w:rPr>
        <w:t>8</w:t>
      </w:r>
      <w:r w:rsidRPr="00CC53A5">
        <w:rPr>
          <w:b/>
        </w:rPr>
        <w:t>A</w:t>
      </w:r>
    </w:p>
    <w:p w14:paraId="3F8A6542" w14:textId="77777777" w:rsidR="00F13265" w:rsidRPr="00CC53A5" w:rsidRDefault="00F13265" w:rsidP="00F13265">
      <w:r w:rsidRPr="00CC53A5">
        <w:t>Proizvajalec opreme  ………….................................</w:t>
      </w:r>
    </w:p>
    <w:p w14:paraId="3B5B5D22" w14:textId="77777777" w:rsidR="00F13265" w:rsidRPr="00CC53A5" w:rsidRDefault="00F13265" w:rsidP="00F13265">
      <w:pPr>
        <w:rPr>
          <w:i/>
        </w:rPr>
      </w:pPr>
    </w:p>
    <w:p w14:paraId="3B10B81F" w14:textId="77777777" w:rsidR="00F13265" w:rsidRPr="00CC53A5" w:rsidRDefault="00F13265" w:rsidP="00F13265">
      <w:pPr>
        <w:spacing w:line="360" w:lineRule="auto"/>
      </w:pPr>
      <w:r w:rsidRPr="00CC53A5">
        <w:t>Naslov ......................................................................</w:t>
      </w:r>
    </w:p>
    <w:p w14:paraId="0B743DC7" w14:textId="77777777" w:rsidR="00F13265" w:rsidRPr="00CC53A5" w:rsidRDefault="00F13265" w:rsidP="00F13265"/>
    <w:p w14:paraId="0572BDD5" w14:textId="77777777" w:rsidR="00F13265" w:rsidRPr="00CC53A5" w:rsidRDefault="00F13265" w:rsidP="00F13265"/>
    <w:p w14:paraId="1DE9533F" w14:textId="77777777" w:rsidR="00F13265" w:rsidRPr="00CC53A5" w:rsidRDefault="00F13265" w:rsidP="00F13265"/>
    <w:p w14:paraId="1B2B5A93" w14:textId="77777777" w:rsidR="00F13265" w:rsidRPr="00CC53A5" w:rsidRDefault="00F13265" w:rsidP="00F13265">
      <w:pPr>
        <w:pStyle w:val="Heading2"/>
        <w:numPr>
          <w:ilvl w:val="0"/>
          <w:numId w:val="0"/>
        </w:numPr>
        <w:jc w:val="center"/>
        <w:rPr>
          <w:b/>
        </w:rPr>
      </w:pPr>
      <w:bookmarkStart w:id="227" w:name="_Toc162251517"/>
      <w:bookmarkStart w:id="228" w:name="_Toc202953926"/>
      <w:r w:rsidRPr="00CC53A5">
        <w:rPr>
          <w:b/>
        </w:rPr>
        <w:t>Izjava proizvajalca opreme</w:t>
      </w:r>
      <w:bookmarkEnd w:id="227"/>
      <w:bookmarkEnd w:id="228"/>
    </w:p>
    <w:p w14:paraId="693E8634" w14:textId="666AA82D" w:rsidR="00F13265" w:rsidRPr="00CC53A5" w:rsidRDefault="00F13265" w:rsidP="00F13265">
      <w:pPr>
        <w:jc w:val="center"/>
        <w:rPr>
          <w:rFonts w:eastAsia="Calibri" w:cs="Arial"/>
          <w:b/>
          <w:szCs w:val="20"/>
        </w:rPr>
      </w:pPr>
      <w:r w:rsidRPr="00CC53A5">
        <w:rPr>
          <w:rFonts w:eastAsia="Calibri" w:cs="Arial"/>
          <w:b/>
          <w:szCs w:val="20"/>
        </w:rPr>
        <w:t>JAVNO NAROČILO JN-B109</w:t>
      </w:r>
      <w:r w:rsidR="000A5C5C">
        <w:rPr>
          <w:rFonts w:eastAsia="Calibri" w:cs="Arial"/>
          <w:b/>
          <w:szCs w:val="20"/>
        </w:rPr>
        <w:t>4</w:t>
      </w:r>
    </w:p>
    <w:p w14:paraId="1EAF59B3" w14:textId="77777777" w:rsidR="00F13265" w:rsidRPr="00CC53A5" w:rsidRDefault="00F13265" w:rsidP="00F13265"/>
    <w:p w14:paraId="4810F594" w14:textId="77777777" w:rsidR="00F13265" w:rsidRPr="00CC53A5" w:rsidRDefault="00F13265" w:rsidP="00F13265">
      <w:pPr>
        <w:rPr>
          <w:b/>
          <w:u w:val="single"/>
        </w:rPr>
      </w:pPr>
    </w:p>
    <w:p w14:paraId="4DAA0887" w14:textId="77777777" w:rsidR="00F13265" w:rsidRPr="00CC53A5" w:rsidRDefault="00F13265" w:rsidP="00F13265"/>
    <w:p w14:paraId="0F16141D" w14:textId="05D3EDA9" w:rsidR="00F13265" w:rsidRPr="00CC53A5" w:rsidRDefault="00F13265" w:rsidP="000A5C5C">
      <w:pPr>
        <w:suppressAutoHyphens/>
        <w:spacing w:line="480" w:lineRule="auto"/>
        <w:rPr>
          <w:rFonts w:eastAsia="NSimSun" w:cs="Courier New"/>
          <w:b/>
          <w:kern w:val="1"/>
          <w:szCs w:val="20"/>
          <w:lang w:eastAsia="hi-IN" w:bidi="hi-IN"/>
        </w:rPr>
      </w:pPr>
      <w:r w:rsidRPr="00CC53A5">
        <w:rPr>
          <w:rFonts w:cs="Arial"/>
          <w:bCs/>
          <w:szCs w:val="20"/>
        </w:rPr>
        <w:t xml:space="preserve">Pod kazensko in materialno odgovornostjo izjavljamo, da smo seznanjeni z vsebino javnega naročila pod oznako: </w:t>
      </w:r>
      <w:r w:rsidRPr="00CC53A5">
        <w:rPr>
          <w:rFonts w:cs="Arial"/>
          <w:b/>
          <w:bCs/>
          <w:szCs w:val="20"/>
        </w:rPr>
        <w:t>JN-B109</w:t>
      </w:r>
      <w:r w:rsidR="000A5C5C">
        <w:rPr>
          <w:rFonts w:cs="Arial"/>
          <w:b/>
          <w:bCs/>
          <w:szCs w:val="20"/>
        </w:rPr>
        <w:t>4</w:t>
      </w:r>
      <w:r w:rsidRPr="00CC53A5">
        <w:rPr>
          <w:rFonts w:cs="Arial"/>
          <w:b/>
          <w:bCs/>
          <w:szCs w:val="20"/>
        </w:rPr>
        <w:t xml:space="preserve"> za </w:t>
      </w:r>
      <w:r w:rsidR="000A5C5C">
        <w:rPr>
          <w:rFonts w:cs="Arial"/>
          <w:b/>
          <w:bCs/>
          <w:szCs w:val="20"/>
        </w:rPr>
        <w:t>z</w:t>
      </w:r>
      <w:r w:rsidR="000A5C5C" w:rsidRPr="0026315B">
        <w:rPr>
          <w:rFonts w:cs="Arial"/>
          <w:b/>
          <w:bCs/>
          <w:szCs w:val="20"/>
        </w:rPr>
        <w:t>amenjav</w:t>
      </w:r>
      <w:r w:rsidR="000A5C5C">
        <w:rPr>
          <w:rFonts w:cs="Arial"/>
          <w:b/>
          <w:bCs/>
          <w:szCs w:val="20"/>
        </w:rPr>
        <w:t>o</w:t>
      </w:r>
      <w:r w:rsidR="000A5C5C" w:rsidRPr="0026315B">
        <w:rPr>
          <w:rFonts w:cs="Arial"/>
          <w:b/>
          <w:bCs/>
          <w:szCs w:val="20"/>
        </w:rPr>
        <w:t xml:space="preserve"> studijske razsvetljave v RC RTV Maribor</w:t>
      </w:r>
      <w:r w:rsidRPr="00CC53A5">
        <w:rPr>
          <w:rFonts w:cs="Arial"/>
          <w:bCs/>
          <w:szCs w:val="20"/>
        </w:rPr>
        <w:t xml:space="preserve">, za katerega ponudbo oddaja ponudnik ………………………. </w:t>
      </w:r>
      <w:r w:rsidRPr="00CC53A5">
        <w:rPr>
          <w:rFonts w:cs="Arial"/>
          <w:bCs/>
          <w:i/>
          <w:szCs w:val="20"/>
        </w:rPr>
        <w:t>(naziv ponudnika)</w:t>
      </w:r>
      <w:r w:rsidRPr="00CC53A5">
        <w:rPr>
          <w:rFonts w:cs="Arial"/>
          <w:bCs/>
          <w:szCs w:val="20"/>
        </w:rPr>
        <w:t xml:space="preserve"> s svojo ponudbo št. ……………….. </w:t>
      </w:r>
      <w:r w:rsidRPr="00CC53A5">
        <w:rPr>
          <w:rFonts w:cs="Arial"/>
          <w:bCs/>
          <w:i/>
          <w:szCs w:val="20"/>
        </w:rPr>
        <w:t>(oznaka ponudbe).</w:t>
      </w:r>
    </w:p>
    <w:p w14:paraId="5D0E53AE" w14:textId="7BA01C8F" w:rsidR="00F13265" w:rsidRPr="00CC53A5" w:rsidRDefault="00F13265" w:rsidP="00F13265">
      <w:pPr>
        <w:pStyle w:val="BodyText"/>
        <w:rPr>
          <w:rFonts w:cs="Arial"/>
          <w:bCs/>
          <w:szCs w:val="20"/>
        </w:rPr>
      </w:pPr>
    </w:p>
    <w:p w14:paraId="6F27E55B" w14:textId="2BD983C1" w:rsidR="00324D74" w:rsidRPr="00CC53A5" w:rsidRDefault="00324D74" w:rsidP="00324D74">
      <w:pPr>
        <w:pStyle w:val="BodyText"/>
        <w:spacing w:line="360" w:lineRule="auto"/>
        <w:rPr>
          <w:rFonts w:cs="Arial"/>
          <w:bCs/>
          <w:szCs w:val="20"/>
        </w:rPr>
      </w:pPr>
      <w:r w:rsidRPr="00CC53A5">
        <w:rPr>
          <w:rFonts w:cs="Arial"/>
          <w:color w:val="222222"/>
          <w:szCs w:val="20"/>
        </w:rPr>
        <w:t>Ponudnik je naš pooblaščen prodajni in servisni partner.</w:t>
      </w:r>
    </w:p>
    <w:p w14:paraId="09AD2E6E" w14:textId="52A04845" w:rsidR="00F13265" w:rsidRPr="00CC53A5" w:rsidRDefault="00F13265" w:rsidP="00324D74">
      <w:pPr>
        <w:pStyle w:val="BodyText"/>
        <w:spacing w:line="360" w:lineRule="auto"/>
        <w:rPr>
          <w:rFonts w:cs="Arial"/>
          <w:bCs/>
          <w:szCs w:val="20"/>
        </w:rPr>
      </w:pPr>
      <w:r w:rsidRPr="00CC53A5">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53DADADF" w14:textId="77777777" w:rsidR="00F13265" w:rsidRPr="00CC53A5" w:rsidRDefault="00F13265" w:rsidP="00F13265">
      <w:pPr>
        <w:pStyle w:val="BodyText"/>
        <w:rPr>
          <w:rFonts w:cs="Arial"/>
          <w:b/>
          <w:bCs/>
          <w:szCs w:val="20"/>
        </w:rPr>
      </w:pPr>
    </w:p>
    <w:p w14:paraId="0E0B7D99" w14:textId="77777777" w:rsidR="00F13265" w:rsidRPr="00CC53A5" w:rsidRDefault="00F13265" w:rsidP="00F13265">
      <w:pPr>
        <w:rPr>
          <w:b/>
          <w:u w:val="single"/>
        </w:rPr>
      </w:pPr>
    </w:p>
    <w:p w14:paraId="69DE0F3A" w14:textId="77777777" w:rsidR="00F13265" w:rsidRPr="00CC53A5" w:rsidRDefault="00F13265" w:rsidP="00F13265">
      <w:pPr>
        <w:rPr>
          <w:b/>
          <w:u w:val="single"/>
        </w:rPr>
      </w:pPr>
    </w:p>
    <w:p w14:paraId="06FB0A34" w14:textId="77777777" w:rsidR="00F13265" w:rsidRPr="00CC53A5" w:rsidRDefault="00F13265" w:rsidP="00F13265">
      <w:pPr>
        <w:rPr>
          <w:i/>
          <w:u w:val="single"/>
        </w:rPr>
      </w:pPr>
    </w:p>
    <w:p w14:paraId="414DC3E2" w14:textId="77777777" w:rsidR="00F13265" w:rsidRPr="00CC53A5" w:rsidRDefault="00F13265" w:rsidP="00F13265">
      <w:pPr>
        <w:rPr>
          <w:b/>
          <w:u w:val="single"/>
        </w:rPr>
      </w:pPr>
    </w:p>
    <w:p w14:paraId="5F609A67" w14:textId="77777777" w:rsidR="00F13265" w:rsidRPr="00CC53A5" w:rsidRDefault="00F13265" w:rsidP="00F13265">
      <w:pPr>
        <w:rPr>
          <w:b/>
          <w:u w:val="single"/>
        </w:rPr>
      </w:pPr>
    </w:p>
    <w:p w14:paraId="18105170" w14:textId="77777777" w:rsidR="00F13265" w:rsidRPr="00CC53A5" w:rsidRDefault="00F13265" w:rsidP="00F13265">
      <w:pPr>
        <w:rPr>
          <w:b/>
          <w:u w:val="single"/>
        </w:rPr>
      </w:pPr>
    </w:p>
    <w:p w14:paraId="4510FE5E" w14:textId="77777777" w:rsidR="00F13265" w:rsidRPr="00CC53A5" w:rsidRDefault="00F13265" w:rsidP="00F13265">
      <w:pPr>
        <w:rPr>
          <w:b/>
          <w:u w:val="single"/>
        </w:rPr>
      </w:pPr>
    </w:p>
    <w:p w14:paraId="37FB3D55" w14:textId="77777777" w:rsidR="00F13265" w:rsidRPr="00CC53A5" w:rsidRDefault="00F13265" w:rsidP="00F13265">
      <w:pPr>
        <w:rPr>
          <w:b/>
          <w:u w:val="single"/>
        </w:rPr>
      </w:pPr>
    </w:p>
    <w:p w14:paraId="3C6CAFE9" w14:textId="77777777" w:rsidR="00F13265" w:rsidRPr="00CC53A5" w:rsidRDefault="00F13265" w:rsidP="00F13265">
      <w:pPr>
        <w:rPr>
          <w:b/>
          <w:u w:val="single"/>
        </w:rPr>
      </w:pPr>
    </w:p>
    <w:p w14:paraId="30A542CE" w14:textId="77777777" w:rsidR="00F13265" w:rsidRPr="00CC53A5" w:rsidRDefault="00F13265" w:rsidP="00F13265">
      <w:pPr>
        <w:rPr>
          <w:b/>
          <w:u w:val="single"/>
        </w:rPr>
      </w:pPr>
    </w:p>
    <w:p w14:paraId="4F00A569" w14:textId="77777777" w:rsidR="00F13265" w:rsidRPr="00CC53A5" w:rsidRDefault="00F13265" w:rsidP="00F13265">
      <w:pPr>
        <w:rPr>
          <w:b/>
          <w:u w:val="single"/>
        </w:rPr>
      </w:pPr>
    </w:p>
    <w:p w14:paraId="0A992FCE" w14:textId="77777777" w:rsidR="00F13265" w:rsidRPr="00CC53A5" w:rsidRDefault="00F13265" w:rsidP="00F13265">
      <w:pPr>
        <w:rPr>
          <w:b/>
          <w:u w:val="single"/>
        </w:rPr>
      </w:pPr>
    </w:p>
    <w:p w14:paraId="35AE401D" w14:textId="77777777" w:rsidR="00066859" w:rsidRPr="00CC53A5" w:rsidRDefault="00066859" w:rsidP="00F13265">
      <w:pPr>
        <w:rPr>
          <w:b/>
          <w:u w:val="single"/>
        </w:rPr>
      </w:pPr>
    </w:p>
    <w:p w14:paraId="31CBA936" w14:textId="77777777" w:rsidR="00F13265" w:rsidRPr="00CC53A5" w:rsidRDefault="00F13265" w:rsidP="00F13265">
      <w:pPr>
        <w:rPr>
          <w:b/>
          <w:u w:val="single"/>
        </w:rPr>
      </w:pPr>
    </w:p>
    <w:p w14:paraId="6D273902" w14:textId="77777777" w:rsidR="00F13265" w:rsidRPr="00CC53A5" w:rsidRDefault="00F13265" w:rsidP="00F13265">
      <w:pPr>
        <w:rPr>
          <w:b/>
          <w:u w:val="single"/>
        </w:rPr>
      </w:pPr>
    </w:p>
    <w:p w14:paraId="14C2EB01" w14:textId="77777777" w:rsidR="00F13265" w:rsidRPr="00CC53A5" w:rsidRDefault="00F13265" w:rsidP="00F13265">
      <w:pPr>
        <w:rPr>
          <w:b/>
          <w:u w:val="single"/>
        </w:rPr>
      </w:pPr>
    </w:p>
    <w:p w14:paraId="14BE40C9" w14:textId="77777777" w:rsidR="00F13265" w:rsidRPr="00CC53A5" w:rsidRDefault="00F13265" w:rsidP="00F13265">
      <w:pPr>
        <w:rPr>
          <w:b/>
          <w:u w:val="single"/>
        </w:rPr>
      </w:pPr>
    </w:p>
    <w:p w14:paraId="3394BA1A" w14:textId="77777777" w:rsidR="00F13265" w:rsidRPr="00CC53A5" w:rsidRDefault="00F13265" w:rsidP="00F13265">
      <w:pPr>
        <w:rPr>
          <w:b/>
          <w:u w:val="single"/>
        </w:rPr>
      </w:pPr>
    </w:p>
    <w:p w14:paraId="7D016D52" w14:textId="77777777" w:rsidR="00F13265" w:rsidRPr="00CC53A5" w:rsidRDefault="00F13265" w:rsidP="00F13265">
      <w:pPr>
        <w:rPr>
          <w:b/>
          <w:u w:val="single"/>
        </w:rPr>
      </w:pPr>
    </w:p>
    <w:p w14:paraId="12DFD59E" w14:textId="77777777" w:rsidR="00F13265" w:rsidRPr="00CC53A5" w:rsidRDefault="00F13265" w:rsidP="00F13265">
      <w:pPr>
        <w:rPr>
          <w:b/>
          <w:u w:val="single"/>
        </w:rPr>
      </w:pPr>
    </w:p>
    <w:p w14:paraId="3012C9F8" w14:textId="77777777" w:rsidR="00F13265" w:rsidRPr="00CC53A5" w:rsidRDefault="00F13265" w:rsidP="00F13265">
      <w:pPr>
        <w:rPr>
          <w:b/>
          <w:u w:val="single"/>
        </w:rPr>
      </w:pPr>
    </w:p>
    <w:p w14:paraId="5BDAF214" w14:textId="77777777" w:rsidR="00F13265" w:rsidRPr="00CC53A5" w:rsidRDefault="00F13265" w:rsidP="00F13265">
      <w:pPr>
        <w:rPr>
          <w:b/>
          <w:u w:val="single"/>
        </w:rPr>
      </w:pPr>
    </w:p>
    <w:p w14:paraId="7985D1F0" w14:textId="77777777" w:rsidR="00F13265" w:rsidRPr="00CC53A5" w:rsidRDefault="00F13265" w:rsidP="00F13265">
      <w:pPr>
        <w:rPr>
          <w:b/>
          <w:u w:val="single"/>
        </w:rPr>
      </w:pPr>
    </w:p>
    <w:p w14:paraId="1DD3DAE0" w14:textId="77777777" w:rsidR="00F13265" w:rsidRPr="00CC53A5" w:rsidRDefault="00F13265" w:rsidP="00F13265">
      <w:pPr>
        <w:jc w:val="center"/>
        <w:rPr>
          <w:b/>
          <w:u w:val="single"/>
        </w:rPr>
      </w:pPr>
    </w:p>
    <w:p w14:paraId="6380926C" w14:textId="77777777" w:rsidR="00F13265" w:rsidRPr="00CC53A5" w:rsidRDefault="00F13265" w:rsidP="00F13265">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567E2B46" w14:textId="77777777" w:rsidR="00F13265" w:rsidRPr="00CC53A5" w:rsidRDefault="00F13265" w:rsidP="00F13265">
      <w:pPr>
        <w:spacing w:line="360" w:lineRule="auto"/>
        <w:ind w:left="4956" w:firstLine="708"/>
        <w:jc w:val="center"/>
      </w:pPr>
      <w:r w:rsidRPr="00CC53A5">
        <w:t>oz. prokurista:</w:t>
      </w:r>
    </w:p>
    <w:p w14:paraId="414F07CD" w14:textId="77777777" w:rsidR="00F13265" w:rsidRPr="00CC53A5" w:rsidRDefault="00F13265" w:rsidP="00F13265">
      <w:pPr>
        <w:spacing w:line="360" w:lineRule="auto"/>
        <w:jc w:val="center"/>
      </w:pPr>
    </w:p>
    <w:p w14:paraId="0FEB287B" w14:textId="77777777" w:rsidR="00F13265" w:rsidRPr="00CC53A5" w:rsidRDefault="00F13265" w:rsidP="00F13265">
      <w:pPr>
        <w:spacing w:line="360" w:lineRule="auto"/>
        <w:jc w:val="center"/>
      </w:pPr>
      <w:r w:rsidRPr="00CC53A5">
        <w:t>........................................</w:t>
      </w:r>
      <w:r w:rsidRPr="00CC53A5">
        <w:tab/>
      </w:r>
      <w:r w:rsidRPr="00CC53A5">
        <w:tab/>
      </w:r>
      <w:r w:rsidRPr="00CC53A5">
        <w:tab/>
      </w:r>
      <w:r w:rsidRPr="00CC53A5">
        <w:tab/>
      </w:r>
      <w:r w:rsidRPr="00CC53A5">
        <w:tab/>
        <w:t>.........................................</w:t>
      </w:r>
    </w:p>
    <w:p w14:paraId="4B7CA477" w14:textId="4E38EE78" w:rsidR="00F13265" w:rsidRPr="00CC53A5" w:rsidRDefault="00F13265" w:rsidP="00F13265">
      <w:pPr>
        <w:jc w:val="right"/>
        <w:rPr>
          <w:b/>
        </w:rPr>
      </w:pPr>
      <w:r w:rsidRPr="00CC53A5">
        <w:rPr>
          <w:b/>
        </w:rPr>
        <w:lastRenderedPageBreak/>
        <w:t>OBR-</w:t>
      </w:r>
      <w:r w:rsidR="007E6C59">
        <w:rPr>
          <w:b/>
        </w:rPr>
        <w:t>8</w:t>
      </w:r>
      <w:r w:rsidRPr="00CC53A5">
        <w:rPr>
          <w:b/>
        </w:rPr>
        <w:t>B</w:t>
      </w:r>
    </w:p>
    <w:p w14:paraId="07BE4266" w14:textId="77777777" w:rsidR="00F13265" w:rsidRPr="00CC53A5" w:rsidRDefault="00F13265" w:rsidP="00F13265"/>
    <w:p w14:paraId="2905FC60" w14:textId="77777777" w:rsidR="00F13265" w:rsidRPr="00CC53A5" w:rsidRDefault="00F13265" w:rsidP="00F13265">
      <w:r w:rsidRPr="00CC53A5">
        <w:t>Principal …………...................................................</w:t>
      </w:r>
    </w:p>
    <w:p w14:paraId="65AFC6FD" w14:textId="77777777" w:rsidR="00F13265" w:rsidRPr="00CC53A5" w:rsidRDefault="00F13265" w:rsidP="00F13265"/>
    <w:p w14:paraId="2371C921" w14:textId="77777777" w:rsidR="00F13265" w:rsidRPr="00CC53A5" w:rsidRDefault="00F13265" w:rsidP="00F13265">
      <w:pPr>
        <w:spacing w:line="360" w:lineRule="auto"/>
      </w:pPr>
      <w:r w:rsidRPr="00CC53A5">
        <w:t>Naslov ......................................................................</w:t>
      </w:r>
    </w:p>
    <w:p w14:paraId="5F3DBC12" w14:textId="77777777" w:rsidR="00F13265" w:rsidRPr="00CC53A5" w:rsidRDefault="00F13265" w:rsidP="00F13265"/>
    <w:p w14:paraId="5E64EA82" w14:textId="77777777" w:rsidR="00F13265" w:rsidRPr="00CC53A5" w:rsidRDefault="00F13265" w:rsidP="00F13265"/>
    <w:p w14:paraId="6085739D" w14:textId="77777777" w:rsidR="00F13265" w:rsidRPr="00CC53A5" w:rsidRDefault="00F13265" w:rsidP="00F13265">
      <w:pPr>
        <w:pStyle w:val="Heading2"/>
        <w:numPr>
          <w:ilvl w:val="0"/>
          <w:numId w:val="0"/>
        </w:numPr>
        <w:jc w:val="center"/>
        <w:rPr>
          <w:b/>
        </w:rPr>
      </w:pPr>
      <w:bookmarkStart w:id="229" w:name="_Toc162251518"/>
      <w:bookmarkStart w:id="230" w:name="_Toc202953927"/>
      <w:r w:rsidRPr="00CC53A5">
        <w:rPr>
          <w:b/>
        </w:rPr>
        <w:t>Izjava principala</w:t>
      </w:r>
      <w:bookmarkEnd w:id="229"/>
      <w:bookmarkEnd w:id="230"/>
    </w:p>
    <w:p w14:paraId="7AB12792" w14:textId="5098C9C6" w:rsidR="00F13265" w:rsidRPr="00CC53A5" w:rsidRDefault="00F13265" w:rsidP="00F13265">
      <w:pPr>
        <w:jc w:val="center"/>
        <w:rPr>
          <w:rFonts w:eastAsia="Calibri" w:cs="Arial"/>
          <w:b/>
          <w:szCs w:val="20"/>
        </w:rPr>
      </w:pPr>
      <w:r w:rsidRPr="00CC53A5">
        <w:rPr>
          <w:rFonts w:eastAsia="Calibri" w:cs="Arial"/>
          <w:b/>
          <w:szCs w:val="20"/>
        </w:rPr>
        <w:t>JAVNO NAROČILO JN-B109</w:t>
      </w:r>
      <w:r w:rsidR="000A5C5C">
        <w:rPr>
          <w:rFonts w:eastAsia="Calibri" w:cs="Arial"/>
          <w:b/>
          <w:szCs w:val="20"/>
        </w:rPr>
        <w:t>4</w:t>
      </w:r>
    </w:p>
    <w:p w14:paraId="79480E90" w14:textId="77777777" w:rsidR="00F13265" w:rsidRPr="00CC53A5" w:rsidRDefault="00F13265" w:rsidP="00F13265"/>
    <w:p w14:paraId="5C639456" w14:textId="77777777" w:rsidR="00F13265" w:rsidRPr="00CC53A5" w:rsidRDefault="00F13265" w:rsidP="00F13265">
      <w:pPr>
        <w:rPr>
          <w:b/>
          <w:u w:val="single"/>
        </w:rPr>
      </w:pPr>
    </w:p>
    <w:p w14:paraId="733E81FA" w14:textId="77777777" w:rsidR="00F13265" w:rsidRPr="00CC53A5" w:rsidRDefault="00F13265" w:rsidP="00F13265"/>
    <w:p w14:paraId="5A2C5E33" w14:textId="44713067" w:rsidR="00F13265" w:rsidRPr="00CC53A5" w:rsidRDefault="00F13265" w:rsidP="00F13265">
      <w:pPr>
        <w:suppressAutoHyphens/>
        <w:spacing w:line="480" w:lineRule="auto"/>
        <w:rPr>
          <w:rFonts w:cs="Arial"/>
          <w:b/>
          <w:bCs/>
          <w:szCs w:val="20"/>
        </w:rPr>
      </w:pPr>
      <w:r w:rsidRPr="00CC53A5">
        <w:rPr>
          <w:rFonts w:cs="Arial"/>
          <w:bCs/>
          <w:szCs w:val="20"/>
        </w:rPr>
        <w:t xml:space="preserve">Pod kazensko in materialno odgovornostjo izjavljamo, da smo seznanjeni z vsebino javnega naročila pod oznako: </w:t>
      </w:r>
      <w:r w:rsidRPr="00CC53A5">
        <w:rPr>
          <w:rFonts w:cs="Arial"/>
          <w:b/>
          <w:bCs/>
          <w:szCs w:val="20"/>
        </w:rPr>
        <w:t>JN-B109</w:t>
      </w:r>
      <w:r w:rsidR="000A5C5C">
        <w:rPr>
          <w:rFonts w:cs="Arial"/>
          <w:b/>
          <w:bCs/>
          <w:szCs w:val="20"/>
        </w:rPr>
        <w:t>4</w:t>
      </w:r>
      <w:r w:rsidRPr="00CC53A5">
        <w:rPr>
          <w:rFonts w:cs="Arial"/>
          <w:b/>
          <w:bCs/>
          <w:szCs w:val="20"/>
        </w:rPr>
        <w:t xml:space="preserve"> za </w:t>
      </w:r>
      <w:r w:rsidR="000A5C5C">
        <w:rPr>
          <w:rFonts w:cs="Arial"/>
          <w:b/>
          <w:bCs/>
          <w:szCs w:val="20"/>
        </w:rPr>
        <w:t>z</w:t>
      </w:r>
      <w:r w:rsidR="000A5C5C" w:rsidRPr="0026315B">
        <w:rPr>
          <w:rFonts w:cs="Arial"/>
          <w:b/>
          <w:bCs/>
          <w:szCs w:val="20"/>
        </w:rPr>
        <w:t>amenjav</w:t>
      </w:r>
      <w:r w:rsidR="000A5C5C">
        <w:rPr>
          <w:rFonts w:cs="Arial"/>
          <w:b/>
          <w:bCs/>
          <w:szCs w:val="20"/>
        </w:rPr>
        <w:t>o</w:t>
      </w:r>
      <w:r w:rsidR="000A5C5C" w:rsidRPr="0026315B">
        <w:rPr>
          <w:rFonts w:cs="Arial"/>
          <w:b/>
          <w:bCs/>
          <w:szCs w:val="20"/>
        </w:rPr>
        <w:t xml:space="preserve"> studijske razsvetljave v RC RTV Maribor</w:t>
      </w:r>
      <w:r w:rsidRPr="00CC53A5">
        <w:rPr>
          <w:rFonts w:cs="Arial"/>
          <w:bCs/>
          <w:szCs w:val="20"/>
        </w:rPr>
        <w:t xml:space="preserve">, za katerega ponudbo oddaja ponudnik ………………………. </w:t>
      </w:r>
      <w:r w:rsidRPr="00CC53A5">
        <w:rPr>
          <w:rFonts w:cs="Arial"/>
          <w:bCs/>
          <w:i/>
          <w:szCs w:val="20"/>
        </w:rPr>
        <w:t>(naziv ponudnika)</w:t>
      </w:r>
      <w:r w:rsidRPr="00CC53A5">
        <w:rPr>
          <w:rFonts w:cs="Arial"/>
          <w:bCs/>
          <w:szCs w:val="20"/>
        </w:rPr>
        <w:t xml:space="preserve"> s svojo ponudbo št. ……………….. </w:t>
      </w:r>
      <w:r w:rsidRPr="00CC53A5">
        <w:rPr>
          <w:rFonts w:cs="Arial"/>
          <w:bCs/>
          <w:i/>
          <w:szCs w:val="20"/>
        </w:rPr>
        <w:t>(oznaka ponudbe).</w:t>
      </w:r>
    </w:p>
    <w:p w14:paraId="7A9619A3" w14:textId="77777777" w:rsidR="00F13265" w:rsidRPr="00CC53A5" w:rsidRDefault="00F13265" w:rsidP="00F13265">
      <w:pPr>
        <w:suppressAutoHyphens/>
        <w:spacing w:line="480" w:lineRule="auto"/>
        <w:rPr>
          <w:rFonts w:eastAsia="NSimSun" w:cs="Courier New"/>
          <w:b/>
          <w:kern w:val="1"/>
          <w:szCs w:val="20"/>
          <w:lang w:eastAsia="hi-IN" w:bidi="hi-IN"/>
        </w:rPr>
      </w:pPr>
    </w:p>
    <w:p w14:paraId="2D82100E" w14:textId="246CFE02" w:rsidR="00F13265" w:rsidRPr="00CC53A5" w:rsidRDefault="00F13265" w:rsidP="00F13265">
      <w:pPr>
        <w:pStyle w:val="BodyText"/>
        <w:spacing w:after="100" w:afterAutospacing="1" w:line="280" w:lineRule="exact"/>
        <w:rPr>
          <w:rFonts w:cs="Arial"/>
          <w:bCs/>
          <w:szCs w:val="20"/>
        </w:rPr>
      </w:pPr>
      <w:r w:rsidRPr="00CC53A5">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53F543C2" w14:textId="0459635A" w:rsidR="00F13265" w:rsidRPr="00CC53A5" w:rsidRDefault="00F13265" w:rsidP="00F13265">
      <w:pPr>
        <w:spacing w:after="100" w:afterAutospacing="1" w:line="280" w:lineRule="exact"/>
        <w:rPr>
          <w:rFonts w:cs="Arial"/>
          <w:bCs/>
          <w:szCs w:val="20"/>
          <w:lang w:eastAsia="sl-SI"/>
        </w:rPr>
      </w:pPr>
      <w:r w:rsidRPr="00CC53A5">
        <w:rPr>
          <w:rFonts w:cs="Arial"/>
          <w:szCs w:val="20"/>
          <w:lang w:eastAsia="sl-SI"/>
        </w:rPr>
        <w:t xml:space="preserve">Kot dokazilo </w:t>
      </w:r>
      <w:r w:rsidRPr="00CC53A5">
        <w:rPr>
          <w:rFonts w:cs="Arial"/>
          <w:bCs/>
          <w:szCs w:val="20"/>
          <w:lang w:eastAsia="sl-SI"/>
        </w:rPr>
        <w:t>prilagamo kopijo pogodbe med nami in proizvajalcem opreme, iz katere je razvidno, da imamo popoln dostop do rezervnih delov in nadomestne opreme za ponujeno opremo.</w:t>
      </w:r>
    </w:p>
    <w:p w14:paraId="033549EA" w14:textId="77777777" w:rsidR="00F13265" w:rsidRPr="00CC53A5" w:rsidRDefault="00F13265" w:rsidP="00F13265">
      <w:pPr>
        <w:tabs>
          <w:tab w:val="left" w:pos="0"/>
        </w:tabs>
        <w:spacing w:after="100" w:afterAutospacing="1" w:line="280" w:lineRule="exact"/>
        <w:rPr>
          <w:rFonts w:eastAsia="Calibri" w:cs="Arial"/>
          <w:szCs w:val="20"/>
        </w:rPr>
      </w:pPr>
      <w:r w:rsidRPr="00CC53A5">
        <w:rPr>
          <w:rFonts w:eastAsia="Calibri" w:cs="Arial"/>
          <w:szCs w:val="20"/>
        </w:rPr>
        <w:t xml:space="preserve">V primeru, da naročnik naknadno zahteva originalno pogodbo, jo bomo naročniku prinesli v vpogled. </w:t>
      </w:r>
    </w:p>
    <w:p w14:paraId="2E6140B8" w14:textId="77777777" w:rsidR="00F13265" w:rsidRPr="00CC53A5" w:rsidRDefault="00F13265" w:rsidP="00F13265">
      <w:pPr>
        <w:pStyle w:val="BodyText"/>
        <w:rPr>
          <w:rFonts w:cs="Arial"/>
          <w:b/>
          <w:bCs/>
          <w:szCs w:val="20"/>
        </w:rPr>
      </w:pPr>
    </w:p>
    <w:p w14:paraId="63FC9ADA" w14:textId="77777777" w:rsidR="00F13265" w:rsidRPr="00CC53A5" w:rsidRDefault="00F13265" w:rsidP="00F13265">
      <w:pPr>
        <w:rPr>
          <w:b/>
          <w:u w:val="single"/>
        </w:rPr>
      </w:pPr>
    </w:p>
    <w:p w14:paraId="6CCD7D07" w14:textId="77777777" w:rsidR="00F13265" w:rsidRPr="00CC53A5" w:rsidRDefault="00F13265" w:rsidP="00F13265">
      <w:pPr>
        <w:rPr>
          <w:b/>
          <w:u w:val="single"/>
        </w:rPr>
      </w:pPr>
    </w:p>
    <w:p w14:paraId="22425B99" w14:textId="77777777" w:rsidR="00F13265" w:rsidRPr="00CC53A5" w:rsidRDefault="00F13265" w:rsidP="00F13265">
      <w:pPr>
        <w:rPr>
          <w:b/>
          <w:u w:val="single"/>
        </w:rPr>
      </w:pPr>
    </w:p>
    <w:p w14:paraId="66C0BF57" w14:textId="77777777" w:rsidR="00F13265" w:rsidRPr="00CC53A5" w:rsidRDefault="00F13265" w:rsidP="00F13265">
      <w:pPr>
        <w:rPr>
          <w:b/>
          <w:u w:val="single"/>
        </w:rPr>
      </w:pPr>
    </w:p>
    <w:p w14:paraId="0B7966BE" w14:textId="77777777" w:rsidR="00F13265" w:rsidRPr="00CC53A5" w:rsidRDefault="00F13265" w:rsidP="00F13265">
      <w:pPr>
        <w:rPr>
          <w:b/>
          <w:u w:val="single"/>
        </w:rPr>
      </w:pPr>
    </w:p>
    <w:p w14:paraId="4B673D59" w14:textId="77777777" w:rsidR="00F13265" w:rsidRPr="00CC53A5" w:rsidRDefault="00F13265" w:rsidP="00F13265">
      <w:pPr>
        <w:rPr>
          <w:b/>
          <w:u w:val="single"/>
        </w:rPr>
      </w:pPr>
    </w:p>
    <w:p w14:paraId="52A94D42" w14:textId="77777777" w:rsidR="00F13265" w:rsidRPr="00CC53A5" w:rsidRDefault="00F13265" w:rsidP="00F13265">
      <w:pPr>
        <w:rPr>
          <w:b/>
          <w:u w:val="single"/>
        </w:rPr>
      </w:pPr>
    </w:p>
    <w:p w14:paraId="4405B338" w14:textId="77777777" w:rsidR="00F13265" w:rsidRPr="00CC53A5" w:rsidRDefault="00F13265" w:rsidP="00F13265">
      <w:pPr>
        <w:rPr>
          <w:b/>
          <w:u w:val="single"/>
        </w:rPr>
      </w:pPr>
    </w:p>
    <w:p w14:paraId="29B947CF" w14:textId="77777777" w:rsidR="00F13265" w:rsidRPr="00CC53A5" w:rsidRDefault="00F13265" w:rsidP="00F13265">
      <w:pPr>
        <w:rPr>
          <w:b/>
          <w:u w:val="single"/>
        </w:rPr>
      </w:pPr>
    </w:p>
    <w:p w14:paraId="44048938" w14:textId="77777777" w:rsidR="00F13265" w:rsidRPr="00CC53A5" w:rsidRDefault="00F13265" w:rsidP="00F13265">
      <w:pPr>
        <w:rPr>
          <w:b/>
          <w:u w:val="single"/>
        </w:rPr>
      </w:pPr>
    </w:p>
    <w:p w14:paraId="7D110BF2" w14:textId="77777777" w:rsidR="00F13265" w:rsidRPr="00CC53A5" w:rsidRDefault="00F13265" w:rsidP="00F13265">
      <w:pPr>
        <w:rPr>
          <w:b/>
          <w:u w:val="single"/>
        </w:rPr>
      </w:pPr>
    </w:p>
    <w:p w14:paraId="1204449E" w14:textId="77777777" w:rsidR="00F13265" w:rsidRPr="00CC53A5" w:rsidRDefault="00F13265" w:rsidP="00F13265">
      <w:pPr>
        <w:rPr>
          <w:b/>
          <w:u w:val="single"/>
        </w:rPr>
      </w:pPr>
    </w:p>
    <w:p w14:paraId="48C9250F" w14:textId="77777777" w:rsidR="00F13265" w:rsidRPr="00CC53A5" w:rsidRDefault="00F13265" w:rsidP="00F13265">
      <w:pPr>
        <w:rPr>
          <w:b/>
          <w:u w:val="single"/>
        </w:rPr>
      </w:pPr>
    </w:p>
    <w:p w14:paraId="6EA8A921" w14:textId="77777777" w:rsidR="00F13265" w:rsidRPr="00CC53A5" w:rsidRDefault="00F13265" w:rsidP="00F13265">
      <w:pPr>
        <w:rPr>
          <w:b/>
          <w:u w:val="single"/>
        </w:rPr>
      </w:pPr>
    </w:p>
    <w:p w14:paraId="576D4FC6" w14:textId="77777777" w:rsidR="00F13265" w:rsidRPr="00CC53A5" w:rsidRDefault="00F13265" w:rsidP="00F13265">
      <w:pPr>
        <w:rPr>
          <w:b/>
          <w:u w:val="single"/>
        </w:rPr>
      </w:pPr>
    </w:p>
    <w:p w14:paraId="179A3147" w14:textId="77777777" w:rsidR="00F13265" w:rsidRPr="00CC53A5" w:rsidRDefault="00F13265" w:rsidP="00F13265">
      <w:pPr>
        <w:rPr>
          <w:b/>
          <w:u w:val="single"/>
        </w:rPr>
      </w:pPr>
    </w:p>
    <w:p w14:paraId="11613C2D" w14:textId="77777777" w:rsidR="00F13265" w:rsidRPr="00CC53A5" w:rsidRDefault="00F13265" w:rsidP="00F13265">
      <w:pPr>
        <w:rPr>
          <w:b/>
          <w:u w:val="single"/>
        </w:rPr>
      </w:pPr>
    </w:p>
    <w:p w14:paraId="7921EC88" w14:textId="77777777" w:rsidR="00F13265" w:rsidRPr="00CC53A5" w:rsidRDefault="00F13265" w:rsidP="00F13265">
      <w:pPr>
        <w:jc w:val="center"/>
        <w:rPr>
          <w:b/>
          <w:u w:val="single"/>
        </w:rPr>
      </w:pPr>
    </w:p>
    <w:p w14:paraId="257C2567" w14:textId="77777777" w:rsidR="00F13265" w:rsidRPr="00CC53A5" w:rsidRDefault="00F13265" w:rsidP="00F13265">
      <w:pPr>
        <w:jc w:val="center"/>
        <w:rPr>
          <w:b/>
          <w:u w:val="single"/>
        </w:rPr>
      </w:pPr>
    </w:p>
    <w:p w14:paraId="26B3ADF8" w14:textId="77777777" w:rsidR="00F13265" w:rsidRPr="00CC53A5" w:rsidRDefault="00F13265" w:rsidP="00F13265">
      <w:pPr>
        <w:jc w:val="center"/>
        <w:rPr>
          <w:b/>
          <w:u w:val="single"/>
        </w:rPr>
      </w:pPr>
    </w:p>
    <w:p w14:paraId="5625DCDB" w14:textId="77777777" w:rsidR="00F13265" w:rsidRPr="00CC53A5" w:rsidRDefault="00F13265" w:rsidP="00F13265">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0596AEA1" w14:textId="77777777" w:rsidR="00F13265" w:rsidRPr="00CC53A5" w:rsidRDefault="00F13265" w:rsidP="00F13265">
      <w:pPr>
        <w:spacing w:line="360" w:lineRule="auto"/>
        <w:ind w:left="4956" w:firstLine="708"/>
        <w:jc w:val="center"/>
      </w:pPr>
      <w:r w:rsidRPr="00CC53A5">
        <w:t>oz. prokurista:</w:t>
      </w:r>
    </w:p>
    <w:p w14:paraId="00B60DA4" w14:textId="77777777" w:rsidR="00F13265" w:rsidRPr="00CC53A5" w:rsidRDefault="00F13265" w:rsidP="00F13265">
      <w:pPr>
        <w:spacing w:line="360" w:lineRule="auto"/>
        <w:jc w:val="center"/>
      </w:pPr>
    </w:p>
    <w:p w14:paraId="383A9536" w14:textId="15B22E80" w:rsidR="00024D00" w:rsidRPr="00CC53A5" w:rsidRDefault="00F13265" w:rsidP="00F13265">
      <w:pPr>
        <w:spacing w:line="360" w:lineRule="auto"/>
        <w:jc w:val="center"/>
      </w:pPr>
      <w:r w:rsidRPr="00CC53A5">
        <w:t>........................................</w:t>
      </w:r>
      <w:r w:rsidRPr="00CC53A5">
        <w:tab/>
      </w:r>
      <w:r w:rsidRPr="00CC53A5">
        <w:tab/>
      </w:r>
      <w:r w:rsidRPr="00CC53A5">
        <w:tab/>
      </w:r>
      <w:r w:rsidRPr="00CC53A5">
        <w:tab/>
      </w:r>
      <w:r w:rsidRPr="00CC53A5">
        <w:tab/>
        <w:t>.........................................</w:t>
      </w:r>
    </w:p>
    <w:bookmarkEnd w:id="216"/>
    <w:p w14:paraId="214F8582" w14:textId="6A3194DF" w:rsidR="00303745" w:rsidRPr="00CC53A5" w:rsidRDefault="00303745" w:rsidP="00303745">
      <w:pPr>
        <w:jc w:val="right"/>
        <w:rPr>
          <w:b/>
        </w:rPr>
      </w:pPr>
      <w:r w:rsidRPr="00CC53A5">
        <w:rPr>
          <w:b/>
        </w:rPr>
        <w:lastRenderedPageBreak/>
        <w:t>OBR-</w:t>
      </w:r>
      <w:r w:rsidR="007E6C59">
        <w:rPr>
          <w:b/>
        </w:rPr>
        <w:t>9</w:t>
      </w:r>
    </w:p>
    <w:p w14:paraId="02C1A16D" w14:textId="77777777" w:rsidR="00303745" w:rsidRPr="00CC53A5" w:rsidRDefault="00303745" w:rsidP="00303745">
      <w:r w:rsidRPr="00CC53A5">
        <w:t>Ponudnik ..................................................</w:t>
      </w:r>
    </w:p>
    <w:p w14:paraId="595A73DD" w14:textId="77777777" w:rsidR="00303745" w:rsidRPr="00CC53A5" w:rsidRDefault="00303745" w:rsidP="00303745">
      <w:pPr>
        <w:rPr>
          <w:i/>
        </w:rPr>
      </w:pPr>
    </w:p>
    <w:p w14:paraId="7E1BD800" w14:textId="77777777" w:rsidR="00303745" w:rsidRPr="00CC53A5" w:rsidRDefault="00303745" w:rsidP="00303745">
      <w:pPr>
        <w:spacing w:line="360" w:lineRule="auto"/>
      </w:pPr>
      <w:r w:rsidRPr="00CC53A5">
        <w:t>Naslov ......................................................</w:t>
      </w:r>
    </w:p>
    <w:p w14:paraId="0D3A6C5E" w14:textId="77777777" w:rsidR="00303745" w:rsidRPr="00CC53A5" w:rsidRDefault="00303745" w:rsidP="00303745"/>
    <w:p w14:paraId="155C0913" w14:textId="77777777" w:rsidR="00303745" w:rsidRPr="00CC53A5" w:rsidRDefault="00303745" w:rsidP="00303745"/>
    <w:p w14:paraId="06D4D6DA" w14:textId="77777777" w:rsidR="00303745" w:rsidRPr="00CC53A5" w:rsidRDefault="00303745" w:rsidP="00303745"/>
    <w:p w14:paraId="2E431E79" w14:textId="77777777" w:rsidR="00303745" w:rsidRPr="00CC53A5" w:rsidRDefault="00303745" w:rsidP="00303745"/>
    <w:p w14:paraId="103C1BFB" w14:textId="77777777" w:rsidR="00303745" w:rsidRPr="00CC53A5" w:rsidRDefault="00303745" w:rsidP="00303745"/>
    <w:p w14:paraId="6D0A15FE" w14:textId="77777777" w:rsidR="00303745" w:rsidRPr="00CC53A5" w:rsidRDefault="00303745" w:rsidP="00303745"/>
    <w:p w14:paraId="36FA98C0" w14:textId="7C76FAF2" w:rsidR="00303745" w:rsidRPr="00CC53A5" w:rsidRDefault="00303745" w:rsidP="00303745">
      <w:pPr>
        <w:pStyle w:val="Heading2"/>
        <w:numPr>
          <w:ilvl w:val="0"/>
          <w:numId w:val="0"/>
        </w:numPr>
        <w:jc w:val="center"/>
        <w:rPr>
          <w:b/>
          <w:noProof/>
        </w:rPr>
      </w:pPr>
      <w:bookmarkStart w:id="231" w:name="_Hlk519162514"/>
      <w:bookmarkStart w:id="232" w:name="_Toc522002004"/>
      <w:bookmarkStart w:id="233" w:name="_Toc128383661"/>
      <w:bookmarkStart w:id="234" w:name="_Toc202953928"/>
      <w:r w:rsidRPr="00CC53A5">
        <w:rPr>
          <w:b/>
          <w:noProof/>
        </w:rPr>
        <w:t>Izjava o predložitvi garancije za dobro izvedbo pogodbenih obveznosti</w:t>
      </w:r>
      <w:bookmarkEnd w:id="231"/>
      <w:bookmarkEnd w:id="232"/>
      <w:bookmarkEnd w:id="233"/>
      <w:bookmarkEnd w:id="234"/>
    </w:p>
    <w:p w14:paraId="7B861FB4" w14:textId="5CCA577D" w:rsidR="00A34E10" w:rsidRPr="00CC53A5" w:rsidRDefault="00A34E10" w:rsidP="00092AC2">
      <w:pPr>
        <w:jc w:val="center"/>
        <w:rPr>
          <w:b/>
        </w:rPr>
      </w:pPr>
      <w:r w:rsidRPr="00CC53A5">
        <w:rPr>
          <w:b/>
        </w:rPr>
        <w:t>J</w:t>
      </w:r>
      <w:r w:rsidR="00092AC2" w:rsidRPr="00CC53A5">
        <w:rPr>
          <w:b/>
        </w:rPr>
        <w:t xml:space="preserve">AVNO NAROČILO </w:t>
      </w:r>
      <w:r w:rsidR="00596647" w:rsidRPr="00CC53A5">
        <w:rPr>
          <w:b/>
        </w:rPr>
        <w:t>JN-</w:t>
      </w:r>
      <w:r w:rsidR="00F13265" w:rsidRPr="00CC53A5">
        <w:rPr>
          <w:b/>
        </w:rPr>
        <w:t>B109</w:t>
      </w:r>
      <w:r w:rsidR="000A5C5C">
        <w:rPr>
          <w:b/>
        </w:rPr>
        <w:t>4</w:t>
      </w:r>
    </w:p>
    <w:p w14:paraId="46C2D1BF" w14:textId="77777777" w:rsidR="00303745" w:rsidRPr="00CC53A5" w:rsidRDefault="00303745" w:rsidP="00303745"/>
    <w:p w14:paraId="3AF5579E" w14:textId="77777777" w:rsidR="00303745" w:rsidRPr="00CC53A5" w:rsidRDefault="00303745" w:rsidP="00303745">
      <w:pPr>
        <w:pStyle w:val="BodyText3"/>
        <w:rPr>
          <w:noProof/>
          <w:sz w:val="20"/>
          <w:lang w:val="sl-SI"/>
        </w:rPr>
      </w:pPr>
    </w:p>
    <w:p w14:paraId="712F09F5" w14:textId="65ED1F3F" w:rsidR="00303745" w:rsidRPr="00CC53A5" w:rsidRDefault="00303745" w:rsidP="003B6503">
      <w:pPr>
        <w:pStyle w:val="BodyText3"/>
        <w:spacing w:line="280" w:lineRule="atLeast"/>
        <w:rPr>
          <w:rFonts w:cs="Arial"/>
          <w:b/>
          <w:noProof/>
          <w:sz w:val="20"/>
          <w:lang w:val="sl-SI"/>
        </w:rPr>
      </w:pPr>
      <w:r w:rsidRPr="00CC53A5">
        <w:rPr>
          <w:rFonts w:cs="Arial"/>
          <w:bCs/>
          <w:noProof/>
          <w:sz w:val="20"/>
          <w:lang w:val="sl-SI"/>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w:t>
      </w:r>
      <w:r w:rsidR="00750C50" w:rsidRPr="00CC53A5">
        <w:rPr>
          <w:rFonts w:cs="Arial"/>
          <w:bCs/>
          <w:noProof/>
          <w:sz w:val="20"/>
          <w:lang w:val="sl-SI"/>
        </w:rPr>
        <w:t>10</w:t>
      </w:r>
      <w:r w:rsidR="00E84F72" w:rsidRPr="00CC53A5">
        <w:rPr>
          <w:rFonts w:cs="Arial"/>
          <w:bCs/>
          <w:noProof/>
          <w:sz w:val="20"/>
          <w:lang w:val="sl-SI"/>
        </w:rPr>
        <w:t xml:space="preserve"> </w:t>
      </w:r>
      <w:r w:rsidRPr="00CC53A5">
        <w:rPr>
          <w:rFonts w:cs="Arial"/>
          <w:bCs/>
          <w:noProof/>
          <w:sz w:val="20"/>
          <w:lang w:val="sl-SI"/>
        </w:rPr>
        <w:t>% pogodbene vrednosti</w:t>
      </w:r>
      <w:r w:rsidR="00691060" w:rsidRPr="00CC53A5">
        <w:rPr>
          <w:rFonts w:cs="Arial"/>
          <w:bCs/>
          <w:noProof/>
          <w:sz w:val="20"/>
          <w:lang w:val="sl-SI"/>
        </w:rPr>
        <w:t xml:space="preserve"> z DDV</w:t>
      </w:r>
      <w:r w:rsidRPr="00CC53A5">
        <w:rPr>
          <w:rFonts w:cs="Arial"/>
          <w:bCs/>
          <w:noProof/>
          <w:sz w:val="20"/>
          <w:lang w:val="sl-SI"/>
        </w:rPr>
        <w:t xml:space="preserve">, nepreklicno, brezpogojno in plačljivo na prvi poziv naročnika, veljavno </w:t>
      </w:r>
      <w:r w:rsidR="00BD123C">
        <w:rPr>
          <w:rFonts w:cs="Arial"/>
          <w:bCs/>
          <w:noProof/>
          <w:sz w:val="20"/>
          <w:lang w:val="sl-SI"/>
        </w:rPr>
        <w:t>najmanj 10 mesecev od veljavnosti pogodbe.</w:t>
      </w:r>
    </w:p>
    <w:p w14:paraId="654BA313" w14:textId="21BC077D" w:rsidR="00750C50" w:rsidRPr="00CC53A5" w:rsidRDefault="00750C50" w:rsidP="003B6503">
      <w:pPr>
        <w:pStyle w:val="BodyText3"/>
        <w:spacing w:line="280" w:lineRule="atLeast"/>
        <w:rPr>
          <w:rFonts w:cs="Arial"/>
          <w:bCs/>
          <w:noProof/>
          <w:sz w:val="20"/>
          <w:lang w:val="sl-SI"/>
        </w:rPr>
      </w:pPr>
    </w:p>
    <w:p w14:paraId="31B1631B" w14:textId="7D33DF31" w:rsidR="00750C50" w:rsidRPr="00CC53A5" w:rsidRDefault="00750C50" w:rsidP="00750C50">
      <w:pPr>
        <w:suppressAutoHyphens/>
        <w:spacing w:line="280" w:lineRule="exact"/>
        <w:rPr>
          <w:rFonts w:cs="Arial"/>
          <w:noProof/>
          <w:szCs w:val="20"/>
        </w:rPr>
      </w:pPr>
    </w:p>
    <w:p w14:paraId="4A065994" w14:textId="161A4712" w:rsidR="00750C50" w:rsidRPr="00CC53A5" w:rsidRDefault="00750C50" w:rsidP="00750C50">
      <w:pPr>
        <w:suppressAutoHyphens/>
        <w:spacing w:line="280" w:lineRule="exact"/>
        <w:rPr>
          <w:rFonts w:cs="Arial"/>
          <w:noProof/>
          <w:szCs w:val="20"/>
        </w:rPr>
      </w:pPr>
    </w:p>
    <w:p w14:paraId="092529AD" w14:textId="77777777" w:rsidR="00750C50" w:rsidRPr="00CC53A5" w:rsidRDefault="00750C50" w:rsidP="00750C50">
      <w:pPr>
        <w:suppressAutoHyphens/>
        <w:rPr>
          <w:rFonts w:cs="Arial"/>
          <w:bCs/>
          <w:noProof/>
        </w:rPr>
      </w:pPr>
    </w:p>
    <w:p w14:paraId="7AD9B2B0" w14:textId="77777777" w:rsidR="00D62C61" w:rsidRPr="00CC53A5" w:rsidRDefault="00D62C61" w:rsidP="00750C50">
      <w:pPr>
        <w:suppressAutoHyphens/>
        <w:rPr>
          <w:rFonts w:cs="Arial"/>
          <w:bCs/>
          <w:noProof/>
        </w:rPr>
      </w:pPr>
    </w:p>
    <w:p w14:paraId="4B0563B0" w14:textId="77777777" w:rsidR="00D62C61" w:rsidRPr="00CC53A5" w:rsidRDefault="00D62C61" w:rsidP="00750C50">
      <w:pPr>
        <w:suppressAutoHyphens/>
        <w:rPr>
          <w:rFonts w:cs="Arial"/>
          <w:bCs/>
          <w:noProof/>
        </w:rPr>
      </w:pPr>
    </w:p>
    <w:p w14:paraId="0A4EA72A" w14:textId="77777777" w:rsidR="00D62C61" w:rsidRPr="00CC53A5" w:rsidRDefault="00D62C61" w:rsidP="00750C50">
      <w:pPr>
        <w:suppressAutoHyphens/>
        <w:rPr>
          <w:rFonts w:cs="Arial"/>
          <w:bCs/>
          <w:noProof/>
        </w:rPr>
      </w:pPr>
    </w:p>
    <w:p w14:paraId="06D7AB91" w14:textId="77777777" w:rsidR="00D62C61" w:rsidRPr="00CC53A5" w:rsidRDefault="00D62C61" w:rsidP="00750C50">
      <w:pPr>
        <w:suppressAutoHyphens/>
        <w:rPr>
          <w:rFonts w:cs="Arial"/>
          <w:bCs/>
          <w:noProof/>
        </w:rPr>
      </w:pPr>
    </w:p>
    <w:p w14:paraId="3DDF20F9" w14:textId="77777777" w:rsidR="00D62C61" w:rsidRPr="00CC53A5" w:rsidRDefault="00D62C61" w:rsidP="00750C50">
      <w:pPr>
        <w:suppressAutoHyphens/>
        <w:rPr>
          <w:rFonts w:cs="Arial"/>
          <w:noProof/>
          <w:szCs w:val="20"/>
        </w:rPr>
      </w:pPr>
    </w:p>
    <w:p w14:paraId="632D8A25" w14:textId="713D11D4" w:rsidR="00A34E10" w:rsidRPr="00CC53A5" w:rsidRDefault="00A34E10" w:rsidP="00750C50">
      <w:pPr>
        <w:rPr>
          <w:b/>
        </w:rPr>
      </w:pPr>
    </w:p>
    <w:p w14:paraId="43827C18" w14:textId="16B3A1B7" w:rsidR="009C17D8" w:rsidRPr="00CC53A5" w:rsidRDefault="009C17D8" w:rsidP="00A34E10">
      <w:pPr>
        <w:rPr>
          <w:b/>
        </w:rPr>
      </w:pPr>
    </w:p>
    <w:p w14:paraId="044F9864" w14:textId="757C3E86" w:rsidR="00750C50" w:rsidRPr="00CC53A5" w:rsidRDefault="00750C50" w:rsidP="00A34E10">
      <w:pPr>
        <w:rPr>
          <w:b/>
        </w:rPr>
      </w:pPr>
    </w:p>
    <w:p w14:paraId="3A77A2C0" w14:textId="1AAB7432" w:rsidR="001A2A46" w:rsidRPr="00CC53A5" w:rsidRDefault="001A2A46" w:rsidP="00A34E10">
      <w:pPr>
        <w:rPr>
          <w:b/>
        </w:rPr>
      </w:pPr>
    </w:p>
    <w:p w14:paraId="3E9570D7" w14:textId="0616B74F" w:rsidR="001A2A46" w:rsidRPr="00CC53A5" w:rsidRDefault="001A2A46" w:rsidP="00A34E10">
      <w:pPr>
        <w:rPr>
          <w:b/>
        </w:rPr>
      </w:pPr>
    </w:p>
    <w:p w14:paraId="308304F4" w14:textId="77777777" w:rsidR="001A2A46" w:rsidRPr="00CC53A5" w:rsidRDefault="001A2A46" w:rsidP="00A34E10">
      <w:pPr>
        <w:rPr>
          <w:b/>
        </w:rPr>
      </w:pPr>
    </w:p>
    <w:p w14:paraId="3C63017C" w14:textId="77777777" w:rsidR="009C17D8" w:rsidRPr="00CC53A5" w:rsidRDefault="009C17D8" w:rsidP="00A34E10">
      <w:pPr>
        <w:rPr>
          <w:b/>
        </w:rPr>
      </w:pPr>
    </w:p>
    <w:p w14:paraId="5DC7C847" w14:textId="77777777" w:rsidR="003B6503" w:rsidRPr="00CC53A5" w:rsidRDefault="003B6503" w:rsidP="00A34E10">
      <w:pPr>
        <w:rPr>
          <w:b/>
        </w:rPr>
      </w:pPr>
    </w:p>
    <w:p w14:paraId="49F3072E" w14:textId="77777777" w:rsidR="003B6503" w:rsidRPr="00CC53A5" w:rsidRDefault="003B6503" w:rsidP="00A34E10">
      <w:pPr>
        <w:rPr>
          <w:b/>
        </w:rPr>
      </w:pPr>
    </w:p>
    <w:p w14:paraId="12BFEBF1" w14:textId="77777777" w:rsidR="003B6503" w:rsidRPr="00CC53A5" w:rsidRDefault="003B6503" w:rsidP="00A34E10">
      <w:pPr>
        <w:rPr>
          <w:b/>
        </w:rPr>
      </w:pPr>
    </w:p>
    <w:p w14:paraId="47702E02" w14:textId="77777777" w:rsidR="003B6503" w:rsidRPr="00CC53A5" w:rsidRDefault="003B6503" w:rsidP="00A34E10">
      <w:pPr>
        <w:rPr>
          <w:b/>
        </w:rPr>
      </w:pPr>
    </w:p>
    <w:p w14:paraId="473AD9A3" w14:textId="77777777" w:rsidR="00F13265" w:rsidRPr="00CC53A5" w:rsidRDefault="00F13265" w:rsidP="00A34E10">
      <w:pPr>
        <w:rPr>
          <w:b/>
        </w:rPr>
      </w:pPr>
    </w:p>
    <w:p w14:paraId="4986D47C" w14:textId="77777777" w:rsidR="00F13265" w:rsidRPr="00CC53A5" w:rsidRDefault="00F13265" w:rsidP="00A34E10">
      <w:pPr>
        <w:rPr>
          <w:b/>
        </w:rPr>
      </w:pPr>
    </w:p>
    <w:p w14:paraId="144DBD9C" w14:textId="77777777" w:rsidR="00F13265" w:rsidRPr="00CC53A5" w:rsidRDefault="00F13265" w:rsidP="00A34E10">
      <w:pPr>
        <w:rPr>
          <w:b/>
        </w:rPr>
      </w:pPr>
    </w:p>
    <w:p w14:paraId="2C7B782D" w14:textId="77777777" w:rsidR="00F13265" w:rsidRPr="00CC53A5" w:rsidRDefault="00F13265" w:rsidP="00A34E10">
      <w:pPr>
        <w:rPr>
          <w:b/>
        </w:rPr>
      </w:pPr>
    </w:p>
    <w:p w14:paraId="7140CD2D" w14:textId="77777777" w:rsidR="00F13265" w:rsidRPr="00CC53A5" w:rsidRDefault="00F13265" w:rsidP="00A34E10">
      <w:pPr>
        <w:rPr>
          <w:b/>
        </w:rPr>
      </w:pPr>
    </w:p>
    <w:p w14:paraId="11410180" w14:textId="77777777" w:rsidR="00F13265" w:rsidRPr="00CC53A5" w:rsidRDefault="00F13265" w:rsidP="00A34E10">
      <w:pPr>
        <w:rPr>
          <w:b/>
        </w:rPr>
      </w:pPr>
    </w:p>
    <w:p w14:paraId="79167872" w14:textId="77777777" w:rsidR="00F13265" w:rsidRPr="00CC53A5" w:rsidRDefault="00F13265" w:rsidP="00A34E10">
      <w:pPr>
        <w:rPr>
          <w:b/>
        </w:rPr>
      </w:pPr>
    </w:p>
    <w:p w14:paraId="1EEAA6DF" w14:textId="77777777" w:rsidR="00F13265" w:rsidRPr="00CC53A5" w:rsidRDefault="00F13265" w:rsidP="00A34E10">
      <w:pPr>
        <w:rPr>
          <w:b/>
        </w:rPr>
      </w:pPr>
    </w:p>
    <w:p w14:paraId="34299A87" w14:textId="77777777" w:rsidR="00F13265" w:rsidRPr="00CC53A5" w:rsidRDefault="00F13265" w:rsidP="00A34E10">
      <w:pPr>
        <w:rPr>
          <w:b/>
        </w:rPr>
      </w:pPr>
    </w:p>
    <w:p w14:paraId="6C98CB09" w14:textId="77777777" w:rsidR="00F13265" w:rsidRPr="00CC53A5" w:rsidRDefault="00F13265" w:rsidP="00A34E10">
      <w:pPr>
        <w:rPr>
          <w:b/>
        </w:rPr>
      </w:pPr>
    </w:p>
    <w:p w14:paraId="7CAA43EC" w14:textId="77777777" w:rsidR="003B6503" w:rsidRPr="00CC53A5" w:rsidRDefault="003B6503" w:rsidP="00A34E10">
      <w:pPr>
        <w:rPr>
          <w:b/>
        </w:rPr>
      </w:pPr>
    </w:p>
    <w:p w14:paraId="744F2E84" w14:textId="77777777" w:rsidR="00A34E10" w:rsidRPr="00CC53A5" w:rsidRDefault="00A34E10" w:rsidP="00A34E10">
      <w:pPr>
        <w:jc w:val="right"/>
        <w:rPr>
          <w:b/>
        </w:rPr>
      </w:pPr>
    </w:p>
    <w:p w14:paraId="6B7F2547" w14:textId="77777777" w:rsidR="00A34E10" w:rsidRPr="00CC53A5" w:rsidRDefault="00A34E10" w:rsidP="00A34E10">
      <w:pPr>
        <w:jc w:val="right"/>
        <w:rPr>
          <w:b/>
        </w:rPr>
      </w:pPr>
    </w:p>
    <w:p w14:paraId="1EE40EF3" w14:textId="77777777" w:rsidR="009C17D8" w:rsidRPr="00CC53A5" w:rsidRDefault="009C17D8" w:rsidP="009C17D8">
      <w:pPr>
        <w:spacing w:line="360" w:lineRule="auto"/>
        <w:jc w:val="center"/>
      </w:pPr>
      <w:r w:rsidRPr="00CC53A5">
        <w:t xml:space="preserve">Kraj in datum: </w:t>
      </w:r>
      <w:r w:rsidRPr="00CC53A5">
        <w:tab/>
      </w:r>
      <w:r w:rsidRPr="00CC53A5">
        <w:tab/>
      </w:r>
      <w:r w:rsidRPr="00CC53A5">
        <w:tab/>
      </w:r>
      <w:r w:rsidRPr="00CC53A5">
        <w:tab/>
        <w:t>Žig:</w:t>
      </w:r>
      <w:r w:rsidRPr="00CC53A5">
        <w:tab/>
      </w:r>
      <w:r w:rsidRPr="00CC53A5">
        <w:tab/>
      </w:r>
      <w:r w:rsidRPr="00CC53A5">
        <w:tab/>
        <w:t>Podpis zastopnika</w:t>
      </w:r>
    </w:p>
    <w:p w14:paraId="2E1E5339" w14:textId="77777777" w:rsidR="009C17D8" w:rsidRPr="00CC53A5" w:rsidRDefault="009C17D8" w:rsidP="009C17D8">
      <w:pPr>
        <w:spacing w:line="360" w:lineRule="auto"/>
        <w:ind w:left="4956" w:firstLine="708"/>
        <w:jc w:val="center"/>
      </w:pPr>
      <w:r w:rsidRPr="00CC53A5">
        <w:t>oz. prokurista:</w:t>
      </w:r>
    </w:p>
    <w:p w14:paraId="5C6B8E78" w14:textId="77777777" w:rsidR="009C17D8" w:rsidRPr="00CC53A5" w:rsidRDefault="009C17D8" w:rsidP="009C17D8">
      <w:pPr>
        <w:spacing w:line="360" w:lineRule="auto"/>
        <w:jc w:val="center"/>
      </w:pPr>
    </w:p>
    <w:p w14:paraId="69B64A80" w14:textId="179F8335" w:rsidR="00B8269C" w:rsidRPr="00CC53A5" w:rsidRDefault="009C17D8" w:rsidP="004251A3">
      <w:pPr>
        <w:spacing w:line="360" w:lineRule="auto"/>
        <w:jc w:val="center"/>
      </w:pPr>
      <w:r w:rsidRPr="00CC53A5">
        <w:t>........................................</w:t>
      </w:r>
      <w:r w:rsidRPr="00CC53A5">
        <w:tab/>
      </w:r>
      <w:r w:rsidRPr="00CC53A5">
        <w:tab/>
      </w:r>
      <w:r w:rsidRPr="00CC53A5">
        <w:tab/>
      </w:r>
      <w:r w:rsidRPr="00CC53A5">
        <w:tab/>
      </w:r>
      <w:r w:rsidRPr="00CC53A5">
        <w:tab/>
        <w:t>.........................................</w:t>
      </w:r>
    </w:p>
    <w:p w14:paraId="056B708C" w14:textId="442AD7FE" w:rsidR="0055707F" w:rsidRPr="00CC53A5" w:rsidRDefault="0055707F" w:rsidP="0055707F">
      <w:pPr>
        <w:jc w:val="right"/>
        <w:rPr>
          <w:rFonts w:cs="Arial"/>
          <w:b/>
          <w:noProof/>
        </w:rPr>
      </w:pPr>
      <w:r w:rsidRPr="00CC53A5">
        <w:rPr>
          <w:rFonts w:cs="Arial"/>
          <w:b/>
          <w:noProof/>
        </w:rPr>
        <w:lastRenderedPageBreak/>
        <w:t>OBR-</w:t>
      </w:r>
      <w:r w:rsidR="00F13265" w:rsidRPr="00CC53A5">
        <w:rPr>
          <w:rFonts w:cs="Arial"/>
          <w:b/>
          <w:noProof/>
        </w:rPr>
        <w:t>1</w:t>
      </w:r>
      <w:r w:rsidR="007E6C59">
        <w:rPr>
          <w:rFonts w:cs="Arial"/>
          <w:b/>
          <w:noProof/>
        </w:rPr>
        <w:t>0</w:t>
      </w:r>
    </w:p>
    <w:p w14:paraId="4223874C" w14:textId="77777777" w:rsidR="00F50693" w:rsidRPr="009F2BEC" w:rsidRDefault="00F50693" w:rsidP="00F50693">
      <w:pPr>
        <w:jc w:val="center"/>
        <w:rPr>
          <w:noProof/>
        </w:rPr>
      </w:pPr>
      <w:bookmarkStart w:id="235" w:name="_Toc528148135"/>
      <w:bookmarkStart w:id="236" w:name="_Toc128383663"/>
      <w:r w:rsidRPr="009F2BEC">
        <w:rPr>
          <w:noProof/>
        </w:rPr>
        <w:t>PONUDNIK</w:t>
      </w:r>
      <w:r w:rsidRPr="009F2BEC">
        <w:rPr>
          <w:noProof/>
        </w:rPr>
        <w:tab/>
        <w:t>PODIZVAJALEC</w:t>
      </w:r>
      <w:r w:rsidRPr="009F2BEC">
        <w:rPr>
          <w:noProof/>
        </w:rPr>
        <w:tab/>
        <w:t>PARTNER V SKUPNI PONUDBI</w:t>
      </w:r>
    </w:p>
    <w:p w14:paraId="680A50C3" w14:textId="77777777" w:rsidR="00F50693" w:rsidRPr="009F2BEC" w:rsidRDefault="00F50693" w:rsidP="00F50693">
      <w:pPr>
        <w:jc w:val="center"/>
        <w:rPr>
          <w:noProof/>
        </w:rPr>
      </w:pPr>
    </w:p>
    <w:p w14:paraId="6EC94717" w14:textId="77777777" w:rsidR="00F50693" w:rsidRPr="009F2BEC" w:rsidRDefault="00F50693" w:rsidP="00F50693">
      <w:pPr>
        <w:jc w:val="center"/>
        <w:rPr>
          <w:noProof/>
          <w:sz w:val="16"/>
          <w:szCs w:val="20"/>
        </w:rPr>
      </w:pPr>
      <w:r w:rsidRPr="009F2BEC">
        <w:rPr>
          <w:noProof/>
          <w:sz w:val="16"/>
          <w:szCs w:val="20"/>
        </w:rPr>
        <w:t>(ustrezno obkrožiti na kateri gospodarski subjekt se nanaša predložen obrazec)</w:t>
      </w:r>
    </w:p>
    <w:p w14:paraId="401D568A" w14:textId="77777777" w:rsidR="00BD123C" w:rsidRDefault="00BD123C" w:rsidP="0055707F">
      <w:pPr>
        <w:pStyle w:val="Heading2"/>
        <w:numPr>
          <w:ilvl w:val="0"/>
          <w:numId w:val="0"/>
        </w:numPr>
        <w:jc w:val="center"/>
        <w:rPr>
          <w:b/>
          <w:noProof/>
        </w:rPr>
      </w:pPr>
    </w:p>
    <w:p w14:paraId="1883A38E" w14:textId="77777777" w:rsidR="00BD123C" w:rsidRDefault="00BD123C" w:rsidP="0055707F">
      <w:pPr>
        <w:pStyle w:val="Heading2"/>
        <w:numPr>
          <w:ilvl w:val="0"/>
          <w:numId w:val="0"/>
        </w:numPr>
        <w:jc w:val="center"/>
        <w:rPr>
          <w:b/>
          <w:noProof/>
        </w:rPr>
      </w:pPr>
    </w:p>
    <w:p w14:paraId="05C96F6C" w14:textId="408DBC75" w:rsidR="0055707F" w:rsidRPr="00CC53A5" w:rsidRDefault="0055707F" w:rsidP="0055707F">
      <w:pPr>
        <w:pStyle w:val="Heading2"/>
        <w:numPr>
          <w:ilvl w:val="0"/>
          <w:numId w:val="0"/>
        </w:numPr>
        <w:jc w:val="center"/>
        <w:rPr>
          <w:b/>
          <w:noProof/>
        </w:rPr>
      </w:pPr>
      <w:bookmarkStart w:id="237" w:name="_Toc202953929"/>
      <w:r w:rsidRPr="00CC53A5">
        <w:rPr>
          <w:b/>
          <w:noProof/>
        </w:rPr>
        <w:t>Vzorec pogodbe</w:t>
      </w:r>
      <w:bookmarkEnd w:id="235"/>
      <w:bookmarkEnd w:id="236"/>
      <w:bookmarkEnd w:id="237"/>
    </w:p>
    <w:p w14:paraId="6A1C656B" w14:textId="77777777" w:rsidR="002806E4" w:rsidRPr="00CC53A5" w:rsidRDefault="002806E4" w:rsidP="0055707F">
      <w:pPr>
        <w:widowControl w:val="0"/>
        <w:autoSpaceDE w:val="0"/>
        <w:autoSpaceDN w:val="0"/>
        <w:adjustRightInd w:val="0"/>
        <w:jc w:val="center"/>
        <w:rPr>
          <w:b/>
          <w:bCs/>
          <w:noProof/>
          <w:sz w:val="28"/>
          <w:szCs w:val="28"/>
        </w:rPr>
      </w:pPr>
    </w:p>
    <w:p w14:paraId="4BAEBD0A" w14:textId="7AC0B98E" w:rsidR="0055707F" w:rsidRPr="00CC53A5" w:rsidRDefault="0055707F" w:rsidP="0055707F">
      <w:pPr>
        <w:widowControl w:val="0"/>
        <w:autoSpaceDE w:val="0"/>
        <w:autoSpaceDN w:val="0"/>
        <w:adjustRightInd w:val="0"/>
        <w:jc w:val="center"/>
        <w:rPr>
          <w:b/>
          <w:noProof/>
          <w:sz w:val="28"/>
          <w:szCs w:val="28"/>
        </w:rPr>
      </w:pPr>
      <w:r w:rsidRPr="00CC53A5">
        <w:rPr>
          <w:b/>
          <w:bCs/>
          <w:noProof/>
          <w:sz w:val="28"/>
          <w:szCs w:val="28"/>
        </w:rPr>
        <w:t xml:space="preserve">POGODBA štev. </w:t>
      </w:r>
      <w:r w:rsidR="00596647" w:rsidRPr="00CC53A5">
        <w:rPr>
          <w:b/>
          <w:bCs/>
          <w:noProof/>
          <w:sz w:val="28"/>
          <w:szCs w:val="28"/>
        </w:rPr>
        <w:t>JN-</w:t>
      </w:r>
      <w:r w:rsidR="00636657" w:rsidRPr="00CC53A5">
        <w:rPr>
          <w:b/>
          <w:bCs/>
          <w:noProof/>
          <w:sz w:val="28"/>
          <w:szCs w:val="28"/>
        </w:rPr>
        <w:t>B109</w:t>
      </w:r>
      <w:r w:rsidR="00BD123C">
        <w:rPr>
          <w:b/>
          <w:bCs/>
          <w:noProof/>
          <w:sz w:val="28"/>
          <w:szCs w:val="28"/>
        </w:rPr>
        <w:t>4</w:t>
      </w:r>
    </w:p>
    <w:p w14:paraId="0997095E" w14:textId="77777777" w:rsidR="0055707F" w:rsidRPr="00CC53A5" w:rsidRDefault="0055707F" w:rsidP="0055707F">
      <w:pPr>
        <w:pStyle w:val="BodyText"/>
        <w:rPr>
          <w:b/>
          <w:noProof/>
          <w:sz w:val="28"/>
          <w:szCs w:val="28"/>
        </w:rPr>
      </w:pPr>
    </w:p>
    <w:p w14:paraId="6536A29E" w14:textId="6E44057B" w:rsidR="0055707F" w:rsidRPr="00CC53A5" w:rsidRDefault="00BD123C" w:rsidP="0055707F">
      <w:pPr>
        <w:pStyle w:val="BodyText"/>
        <w:spacing w:after="0"/>
        <w:rPr>
          <w:noProof/>
        </w:rPr>
      </w:pPr>
      <w:r>
        <w:rPr>
          <w:b/>
          <w:bCs/>
          <w:sz w:val="36"/>
          <w:szCs w:val="36"/>
        </w:rPr>
        <w:t>Z</w:t>
      </w:r>
      <w:r w:rsidRPr="00BD123C">
        <w:rPr>
          <w:b/>
          <w:bCs/>
          <w:sz w:val="36"/>
          <w:szCs w:val="36"/>
        </w:rPr>
        <w:t>amenjav</w:t>
      </w:r>
      <w:r>
        <w:rPr>
          <w:b/>
          <w:bCs/>
          <w:sz w:val="36"/>
          <w:szCs w:val="36"/>
        </w:rPr>
        <w:t>a</w:t>
      </w:r>
      <w:r w:rsidRPr="00BD123C">
        <w:rPr>
          <w:b/>
          <w:bCs/>
          <w:sz w:val="36"/>
          <w:szCs w:val="36"/>
        </w:rPr>
        <w:t xml:space="preserve"> studijske razsvetljave v RC RTV Maribor</w:t>
      </w:r>
    </w:p>
    <w:p w14:paraId="7C097F6E" w14:textId="77777777" w:rsidR="0055707F" w:rsidRPr="00CC53A5" w:rsidRDefault="0055707F" w:rsidP="0055707F">
      <w:pPr>
        <w:pStyle w:val="BodyText"/>
        <w:spacing w:after="0"/>
        <w:rPr>
          <w:noProof/>
        </w:rPr>
      </w:pPr>
    </w:p>
    <w:p w14:paraId="136A9EB7" w14:textId="77777777" w:rsidR="0055707F" w:rsidRPr="00CC53A5" w:rsidRDefault="0055707F" w:rsidP="0055707F">
      <w:pPr>
        <w:pStyle w:val="BodyText"/>
        <w:spacing w:after="0"/>
        <w:rPr>
          <w:noProof/>
        </w:rPr>
      </w:pPr>
    </w:p>
    <w:p w14:paraId="7C57A0C7" w14:textId="77777777" w:rsidR="0055707F" w:rsidRDefault="0055707F" w:rsidP="0055707F">
      <w:pPr>
        <w:pStyle w:val="BodyText"/>
        <w:spacing w:after="0"/>
        <w:rPr>
          <w:noProof/>
        </w:rPr>
      </w:pPr>
    </w:p>
    <w:p w14:paraId="22778249" w14:textId="77777777" w:rsidR="00BD123C" w:rsidRPr="00CC53A5" w:rsidRDefault="00BD123C" w:rsidP="0055707F">
      <w:pPr>
        <w:pStyle w:val="BodyText"/>
        <w:spacing w:after="0"/>
        <w:rPr>
          <w:noProof/>
        </w:rPr>
      </w:pPr>
    </w:p>
    <w:p w14:paraId="48BFEB60" w14:textId="77777777" w:rsidR="0055707F" w:rsidRPr="00CC53A5" w:rsidRDefault="0055707F" w:rsidP="0055707F">
      <w:pPr>
        <w:pStyle w:val="BodyText"/>
        <w:spacing w:after="0"/>
        <w:rPr>
          <w:noProof/>
        </w:rPr>
      </w:pPr>
    </w:p>
    <w:p w14:paraId="05B5B019" w14:textId="77777777" w:rsidR="0055707F" w:rsidRPr="00CC53A5" w:rsidRDefault="0055707F" w:rsidP="0055707F">
      <w:pPr>
        <w:pStyle w:val="BodyText"/>
        <w:spacing w:after="0"/>
        <w:rPr>
          <w:noProof/>
        </w:rPr>
      </w:pPr>
      <w:r w:rsidRPr="00CC53A5">
        <w:rPr>
          <w:noProof/>
        </w:rPr>
        <w:t>sklenjena med:</w:t>
      </w:r>
    </w:p>
    <w:p w14:paraId="263169FA" w14:textId="77777777" w:rsidR="0055707F" w:rsidRPr="00CC53A5" w:rsidRDefault="0055707F" w:rsidP="0055707F">
      <w:pPr>
        <w:pStyle w:val="BodyText"/>
        <w:spacing w:after="0"/>
        <w:rPr>
          <w:noProof/>
        </w:rPr>
      </w:pPr>
    </w:p>
    <w:p w14:paraId="50BB6CD1" w14:textId="77777777" w:rsidR="0055707F" w:rsidRPr="00CC53A5" w:rsidRDefault="0055707F" w:rsidP="0055707F">
      <w:pPr>
        <w:pStyle w:val="BodyText"/>
        <w:spacing w:after="0"/>
        <w:rPr>
          <w:noProof/>
        </w:rPr>
      </w:pPr>
    </w:p>
    <w:p w14:paraId="414A7554" w14:textId="77777777" w:rsidR="0055707F" w:rsidRPr="00CC53A5" w:rsidRDefault="0055707F" w:rsidP="0055707F">
      <w:pPr>
        <w:pStyle w:val="BodyText"/>
        <w:spacing w:after="0"/>
        <w:rPr>
          <w:noProof/>
        </w:rPr>
      </w:pPr>
      <w:r w:rsidRPr="00CC53A5">
        <w:rPr>
          <w:noProof/>
        </w:rPr>
        <w:t>Radiotelevizija Slovenija, Javni zavod</w:t>
      </w:r>
    </w:p>
    <w:p w14:paraId="6083E477" w14:textId="77777777" w:rsidR="0055707F" w:rsidRPr="00CC53A5" w:rsidRDefault="0055707F" w:rsidP="0055707F">
      <w:pPr>
        <w:pStyle w:val="BodyText"/>
        <w:spacing w:after="0"/>
        <w:rPr>
          <w:noProof/>
        </w:rPr>
      </w:pPr>
      <w:r w:rsidRPr="00CC53A5">
        <w:rPr>
          <w:noProof/>
        </w:rPr>
        <w:t>Kolodvorska 2</w:t>
      </w:r>
    </w:p>
    <w:p w14:paraId="3EE097FA" w14:textId="77777777" w:rsidR="0055707F" w:rsidRPr="00CC53A5" w:rsidRDefault="0055707F" w:rsidP="0055707F">
      <w:pPr>
        <w:pStyle w:val="BodyText"/>
        <w:spacing w:after="0"/>
        <w:rPr>
          <w:noProof/>
        </w:rPr>
      </w:pPr>
      <w:r w:rsidRPr="00CC53A5">
        <w:rPr>
          <w:noProof/>
        </w:rPr>
        <w:t>1550 Ljubljana</w:t>
      </w:r>
    </w:p>
    <w:p w14:paraId="49331721" w14:textId="77777777" w:rsidR="0055707F" w:rsidRPr="00CC53A5" w:rsidRDefault="0055707F" w:rsidP="0055707F">
      <w:pPr>
        <w:pStyle w:val="BodyText"/>
        <w:spacing w:after="0"/>
        <w:rPr>
          <w:noProof/>
        </w:rPr>
      </w:pPr>
    </w:p>
    <w:p w14:paraId="480B2780" w14:textId="77777777" w:rsidR="0055707F" w:rsidRPr="00CC53A5" w:rsidRDefault="0055707F" w:rsidP="0055707F">
      <w:pPr>
        <w:pStyle w:val="BodyText"/>
        <w:spacing w:after="0"/>
        <w:rPr>
          <w:noProof/>
        </w:rPr>
      </w:pPr>
      <w:r w:rsidRPr="00CC53A5">
        <w:rPr>
          <w:noProof/>
        </w:rPr>
        <w:t>Identifikacijska štev. za DDV: SI29865174</w:t>
      </w:r>
    </w:p>
    <w:p w14:paraId="6EF74385" w14:textId="77777777" w:rsidR="0055707F" w:rsidRPr="00CC53A5" w:rsidRDefault="0055707F" w:rsidP="0055707F">
      <w:pPr>
        <w:pStyle w:val="BodyText"/>
        <w:spacing w:after="0"/>
        <w:rPr>
          <w:noProof/>
        </w:rPr>
      </w:pPr>
      <w:r w:rsidRPr="00CC53A5">
        <w:rPr>
          <w:noProof/>
        </w:rPr>
        <w:t>Matična številka: 5056497</w:t>
      </w:r>
    </w:p>
    <w:p w14:paraId="1EE64658" w14:textId="77777777" w:rsidR="0055707F" w:rsidRPr="00CC53A5" w:rsidRDefault="0055707F" w:rsidP="0055707F">
      <w:pPr>
        <w:pStyle w:val="BodyText"/>
        <w:spacing w:after="0"/>
        <w:rPr>
          <w:noProof/>
        </w:rPr>
      </w:pPr>
    </w:p>
    <w:p w14:paraId="4E968701" w14:textId="77777777" w:rsidR="00895DFF" w:rsidRPr="00CC53A5" w:rsidRDefault="00895DFF" w:rsidP="00895DFF">
      <w:pPr>
        <w:rPr>
          <w:rFonts w:cs="Arial"/>
          <w:noProof/>
          <w:color w:val="000000"/>
          <w:szCs w:val="22"/>
          <w:lang w:eastAsia="sl-SI"/>
        </w:rPr>
      </w:pPr>
      <w:r w:rsidRPr="00CC53A5">
        <w:rPr>
          <w:rFonts w:cs="Arial"/>
          <w:noProof/>
          <w:color w:val="000000"/>
          <w:szCs w:val="22"/>
          <w:lang w:eastAsia="sl-SI"/>
        </w:rPr>
        <w:t xml:space="preserve">ki ga zastopa </w:t>
      </w:r>
      <w:bookmarkStart w:id="238" w:name="_Hlk161913322"/>
      <w:r w:rsidRPr="00CC53A5">
        <w:rPr>
          <w:rFonts w:cs="Arial"/>
          <w:noProof/>
          <w:color w:val="000000"/>
          <w:szCs w:val="22"/>
          <w:lang w:eastAsia="sl-SI"/>
        </w:rPr>
        <w:t>Uprava javnega zavoda RTV Slovenija</w:t>
      </w:r>
    </w:p>
    <w:bookmarkEnd w:id="238"/>
    <w:p w14:paraId="4E3B9FD6" w14:textId="77777777" w:rsidR="0055707F" w:rsidRPr="00CC53A5" w:rsidRDefault="0055707F" w:rsidP="0055707F">
      <w:pPr>
        <w:rPr>
          <w:rFonts w:cs="Arial"/>
          <w:noProof/>
          <w:szCs w:val="22"/>
          <w:lang w:eastAsia="sl-SI"/>
        </w:rPr>
      </w:pPr>
    </w:p>
    <w:p w14:paraId="606FC536" w14:textId="77777777" w:rsidR="0055707F" w:rsidRPr="00CC53A5" w:rsidRDefault="0055707F" w:rsidP="0055707F">
      <w:pPr>
        <w:pStyle w:val="BodyText"/>
        <w:spacing w:after="0"/>
        <w:rPr>
          <w:noProof/>
          <w:u w:val="single"/>
        </w:rPr>
      </w:pPr>
      <w:r w:rsidRPr="00CC53A5">
        <w:rPr>
          <w:noProof/>
          <w:u w:val="single"/>
        </w:rPr>
        <w:t>(v nadaljevanju: NAROČNIK)</w:t>
      </w:r>
    </w:p>
    <w:p w14:paraId="3AED8BBF" w14:textId="77777777" w:rsidR="0055707F" w:rsidRPr="00CC53A5" w:rsidRDefault="0055707F" w:rsidP="0055707F">
      <w:pPr>
        <w:pStyle w:val="BodyText"/>
        <w:spacing w:after="0"/>
        <w:rPr>
          <w:b/>
          <w:noProof/>
          <w:u w:val="single"/>
        </w:rPr>
      </w:pPr>
    </w:p>
    <w:p w14:paraId="46170424" w14:textId="77777777" w:rsidR="0055707F" w:rsidRPr="00CC53A5" w:rsidRDefault="0055707F" w:rsidP="0055707F">
      <w:pPr>
        <w:pStyle w:val="BodyText"/>
        <w:spacing w:after="0"/>
        <w:rPr>
          <w:b/>
          <w:noProof/>
          <w:u w:val="single"/>
        </w:rPr>
      </w:pPr>
    </w:p>
    <w:p w14:paraId="7C06A62D" w14:textId="77777777" w:rsidR="0055707F" w:rsidRPr="00CC53A5" w:rsidRDefault="0055707F" w:rsidP="0055707F">
      <w:pPr>
        <w:pStyle w:val="BodyText"/>
        <w:spacing w:after="0"/>
        <w:rPr>
          <w:b/>
          <w:noProof/>
          <w:u w:val="single"/>
        </w:rPr>
      </w:pPr>
    </w:p>
    <w:p w14:paraId="26220908" w14:textId="77777777" w:rsidR="0055707F" w:rsidRPr="00CC53A5" w:rsidRDefault="0055707F" w:rsidP="0055707F">
      <w:pPr>
        <w:pStyle w:val="BodyText"/>
        <w:spacing w:after="0"/>
        <w:rPr>
          <w:b/>
          <w:noProof/>
        </w:rPr>
      </w:pPr>
    </w:p>
    <w:p w14:paraId="02C134FA" w14:textId="77777777" w:rsidR="0055707F" w:rsidRPr="00CC53A5" w:rsidRDefault="0055707F" w:rsidP="0055707F">
      <w:pPr>
        <w:jc w:val="left"/>
        <w:rPr>
          <w:noProof/>
          <w:szCs w:val="20"/>
        </w:rPr>
      </w:pPr>
      <w:r w:rsidRPr="00CC53A5">
        <w:rPr>
          <w:noProof/>
          <w:szCs w:val="20"/>
        </w:rPr>
        <w:t>in</w:t>
      </w:r>
    </w:p>
    <w:p w14:paraId="491A0FB8" w14:textId="77777777" w:rsidR="0055707F" w:rsidRPr="00CC53A5" w:rsidRDefault="0055707F" w:rsidP="0055707F">
      <w:pPr>
        <w:jc w:val="left"/>
        <w:rPr>
          <w:noProof/>
          <w:szCs w:val="20"/>
        </w:rPr>
      </w:pPr>
    </w:p>
    <w:p w14:paraId="07D9E8D5" w14:textId="77777777" w:rsidR="0055707F" w:rsidRPr="00CC53A5" w:rsidRDefault="0055707F" w:rsidP="0055707F">
      <w:pPr>
        <w:jc w:val="left"/>
        <w:rPr>
          <w:noProof/>
          <w:szCs w:val="20"/>
        </w:rPr>
      </w:pPr>
    </w:p>
    <w:p w14:paraId="4DC5D579" w14:textId="77777777" w:rsidR="0055707F" w:rsidRPr="00CC53A5" w:rsidRDefault="0055707F" w:rsidP="0055707F">
      <w:pPr>
        <w:jc w:val="left"/>
        <w:rPr>
          <w:noProof/>
          <w:szCs w:val="20"/>
        </w:rPr>
      </w:pPr>
    </w:p>
    <w:p w14:paraId="399B4F3C" w14:textId="77777777" w:rsidR="0055707F" w:rsidRPr="00CC53A5" w:rsidRDefault="0055707F" w:rsidP="0055707F">
      <w:pPr>
        <w:jc w:val="left"/>
        <w:rPr>
          <w:noProof/>
          <w:szCs w:val="20"/>
        </w:rPr>
      </w:pPr>
      <w:r w:rsidRPr="00CC53A5">
        <w:rPr>
          <w:noProof/>
          <w:szCs w:val="20"/>
        </w:rPr>
        <w:t>..............................................</w:t>
      </w:r>
    </w:p>
    <w:p w14:paraId="163B8731" w14:textId="77777777" w:rsidR="0055707F" w:rsidRPr="00CC53A5" w:rsidRDefault="0055707F" w:rsidP="0055707F">
      <w:pPr>
        <w:jc w:val="left"/>
        <w:rPr>
          <w:noProof/>
          <w:szCs w:val="20"/>
        </w:rPr>
      </w:pPr>
      <w:r w:rsidRPr="00CC53A5">
        <w:rPr>
          <w:noProof/>
          <w:szCs w:val="20"/>
        </w:rPr>
        <w:t>..............................................</w:t>
      </w:r>
    </w:p>
    <w:p w14:paraId="04BE26D7" w14:textId="77777777" w:rsidR="0055707F" w:rsidRPr="00CC53A5" w:rsidRDefault="0055707F" w:rsidP="0055707F">
      <w:pPr>
        <w:jc w:val="left"/>
        <w:rPr>
          <w:noProof/>
          <w:szCs w:val="20"/>
        </w:rPr>
      </w:pPr>
      <w:r w:rsidRPr="00CC53A5">
        <w:rPr>
          <w:noProof/>
          <w:szCs w:val="20"/>
        </w:rPr>
        <w:t>..............................................</w:t>
      </w:r>
    </w:p>
    <w:p w14:paraId="0DE4B6E3" w14:textId="77777777" w:rsidR="0055707F" w:rsidRPr="00CC53A5" w:rsidRDefault="0055707F" w:rsidP="0055707F">
      <w:pPr>
        <w:jc w:val="left"/>
        <w:rPr>
          <w:noProof/>
          <w:szCs w:val="20"/>
        </w:rPr>
      </w:pPr>
      <w:r w:rsidRPr="00CC53A5">
        <w:rPr>
          <w:noProof/>
          <w:szCs w:val="20"/>
        </w:rPr>
        <w:t>..............................................</w:t>
      </w:r>
    </w:p>
    <w:p w14:paraId="1A48DF76" w14:textId="77777777" w:rsidR="0055707F" w:rsidRPr="00CC53A5" w:rsidRDefault="0055707F" w:rsidP="0055707F">
      <w:pPr>
        <w:jc w:val="left"/>
        <w:rPr>
          <w:noProof/>
          <w:szCs w:val="20"/>
        </w:rPr>
      </w:pPr>
    </w:p>
    <w:p w14:paraId="78B15FCC" w14:textId="77777777" w:rsidR="0055707F" w:rsidRPr="00CC53A5" w:rsidRDefault="0055707F" w:rsidP="0055707F">
      <w:pPr>
        <w:jc w:val="left"/>
        <w:rPr>
          <w:noProof/>
          <w:szCs w:val="20"/>
        </w:rPr>
      </w:pPr>
      <w:r w:rsidRPr="00CC53A5">
        <w:rPr>
          <w:noProof/>
          <w:szCs w:val="20"/>
        </w:rPr>
        <w:t xml:space="preserve">Identifikacijska štev. za DDV: </w:t>
      </w:r>
    </w:p>
    <w:p w14:paraId="47B4FC36" w14:textId="77777777" w:rsidR="0055707F" w:rsidRPr="00CC53A5" w:rsidRDefault="0055707F" w:rsidP="0055707F">
      <w:pPr>
        <w:jc w:val="left"/>
        <w:rPr>
          <w:noProof/>
          <w:szCs w:val="20"/>
        </w:rPr>
      </w:pPr>
      <w:r w:rsidRPr="00CC53A5">
        <w:rPr>
          <w:noProof/>
          <w:szCs w:val="20"/>
        </w:rPr>
        <w:t xml:space="preserve">Matična številka: </w:t>
      </w:r>
    </w:p>
    <w:p w14:paraId="053C7B10" w14:textId="77777777" w:rsidR="0055707F" w:rsidRPr="00CC53A5" w:rsidRDefault="0055707F" w:rsidP="0055707F">
      <w:pPr>
        <w:jc w:val="left"/>
        <w:rPr>
          <w:noProof/>
          <w:szCs w:val="20"/>
        </w:rPr>
      </w:pPr>
    </w:p>
    <w:p w14:paraId="7C49C750" w14:textId="77777777" w:rsidR="0055707F" w:rsidRPr="00CC53A5" w:rsidRDefault="0055707F" w:rsidP="0055707F">
      <w:pPr>
        <w:jc w:val="left"/>
        <w:rPr>
          <w:noProof/>
          <w:szCs w:val="20"/>
        </w:rPr>
      </w:pPr>
    </w:p>
    <w:p w14:paraId="3570323D" w14:textId="77777777" w:rsidR="0055707F" w:rsidRPr="00CC53A5" w:rsidRDefault="0055707F" w:rsidP="0055707F">
      <w:pPr>
        <w:jc w:val="left"/>
        <w:rPr>
          <w:noProof/>
          <w:szCs w:val="20"/>
        </w:rPr>
      </w:pPr>
      <w:r w:rsidRPr="00CC53A5">
        <w:rPr>
          <w:noProof/>
          <w:szCs w:val="20"/>
        </w:rPr>
        <w:t>ki ga zastopa ..............................................</w:t>
      </w:r>
    </w:p>
    <w:p w14:paraId="2C441079" w14:textId="77777777" w:rsidR="0055707F" w:rsidRPr="00CC53A5" w:rsidRDefault="0055707F" w:rsidP="0055707F">
      <w:pPr>
        <w:jc w:val="left"/>
        <w:rPr>
          <w:noProof/>
          <w:szCs w:val="20"/>
        </w:rPr>
      </w:pPr>
    </w:p>
    <w:p w14:paraId="4A38C248" w14:textId="77777777" w:rsidR="0055707F" w:rsidRPr="00CC53A5" w:rsidRDefault="0055707F" w:rsidP="0055707F">
      <w:pPr>
        <w:jc w:val="left"/>
        <w:rPr>
          <w:noProof/>
          <w:szCs w:val="20"/>
          <w:u w:val="single"/>
        </w:rPr>
      </w:pPr>
      <w:r w:rsidRPr="00CC53A5">
        <w:rPr>
          <w:noProof/>
          <w:szCs w:val="20"/>
          <w:u w:val="single"/>
        </w:rPr>
        <w:t>(v nadaljevanju: PONUDNIK)</w:t>
      </w:r>
    </w:p>
    <w:p w14:paraId="0C141388" w14:textId="5C272A90" w:rsidR="0055707F" w:rsidRPr="00CC53A5" w:rsidRDefault="0055707F" w:rsidP="0055707F">
      <w:pPr>
        <w:jc w:val="left"/>
        <w:rPr>
          <w:rFonts w:cs="Arial"/>
          <w:b/>
          <w:noProof/>
        </w:rPr>
      </w:pPr>
    </w:p>
    <w:p w14:paraId="06D135D4" w14:textId="77777777" w:rsidR="00066859" w:rsidRPr="00CC53A5" w:rsidRDefault="00066859" w:rsidP="00582627">
      <w:pPr>
        <w:jc w:val="center"/>
        <w:rPr>
          <w:rFonts w:cs="Arial"/>
          <w:b/>
          <w:noProof/>
        </w:rPr>
      </w:pPr>
    </w:p>
    <w:p w14:paraId="6F5DD2B7" w14:textId="77777777" w:rsidR="00066859" w:rsidRPr="00CC53A5" w:rsidRDefault="00066859" w:rsidP="00582627">
      <w:pPr>
        <w:jc w:val="center"/>
        <w:rPr>
          <w:rFonts w:cs="Arial"/>
          <w:b/>
          <w:noProof/>
        </w:rPr>
      </w:pPr>
    </w:p>
    <w:p w14:paraId="5B3BED33" w14:textId="77777777" w:rsidR="00066859" w:rsidRPr="00CC53A5" w:rsidRDefault="00066859" w:rsidP="00582627">
      <w:pPr>
        <w:jc w:val="center"/>
        <w:rPr>
          <w:rFonts w:cs="Arial"/>
          <w:b/>
          <w:noProof/>
        </w:rPr>
      </w:pPr>
    </w:p>
    <w:p w14:paraId="318B68B3" w14:textId="77777777" w:rsidR="00066859" w:rsidRPr="00CC53A5" w:rsidRDefault="00066859" w:rsidP="00582627">
      <w:pPr>
        <w:jc w:val="center"/>
        <w:rPr>
          <w:rFonts w:cs="Arial"/>
          <w:b/>
          <w:noProof/>
        </w:rPr>
      </w:pPr>
    </w:p>
    <w:p w14:paraId="4245E965" w14:textId="77777777" w:rsidR="00066859" w:rsidRPr="00CC53A5" w:rsidRDefault="00066859" w:rsidP="00582627">
      <w:pPr>
        <w:jc w:val="center"/>
        <w:rPr>
          <w:rFonts w:cs="Arial"/>
          <w:b/>
          <w:noProof/>
        </w:rPr>
      </w:pPr>
    </w:p>
    <w:p w14:paraId="1920EA22" w14:textId="77777777" w:rsidR="00066859" w:rsidRPr="00CC53A5" w:rsidRDefault="00066859" w:rsidP="00582627">
      <w:pPr>
        <w:jc w:val="center"/>
        <w:rPr>
          <w:rFonts w:cs="Arial"/>
          <w:b/>
          <w:noProof/>
        </w:rPr>
      </w:pPr>
    </w:p>
    <w:p w14:paraId="32A40C96" w14:textId="77777777" w:rsidR="00066859" w:rsidRPr="00CC53A5" w:rsidRDefault="00066859" w:rsidP="00582627">
      <w:pPr>
        <w:jc w:val="center"/>
        <w:rPr>
          <w:rFonts w:cs="Arial"/>
          <w:b/>
          <w:noProof/>
        </w:rPr>
      </w:pPr>
    </w:p>
    <w:p w14:paraId="05AC659C" w14:textId="77777777" w:rsidR="00066859" w:rsidRPr="00CC53A5" w:rsidRDefault="00066859" w:rsidP="00582627">
      <w:pPr>
        <w:jc w:val="center"/>
        <w:rPr>
          <w:rFonts w:cs="Arial"/>
          <w:b/>
          <w:noProof/>
        </w:rPr>
      </w:pPr>
    </w:p>
    <w:p w14:paraId="6A8A7806" w14:textId="77777777" w:rsidR="00066859" w:rsidRPr="00CC53A5" w:rsidRDefault="00066859" w:rsidP="00582627">
      <w:pPr>
        <w:jc w:val="center"/>
        <w:rPr>
          <w:rFonts w:cs="Arial"/>
          <w:b/>
          <w:noProof/>
        </w:rPr>
      </w:pPr>
    </w:p>
    <w:p w14:paraId="27C71E39" w14:textId="1F089AD4" w:rsidR="002D0CDB" w:rsidRPr="00CC53A5" w:rsidRDefault="00E629F8" w:rsidP="00066859">
      <w:pPr>
        <w:jc w:val="center"/>
        <w:rPr>
          <w:rFonts w:cs="Arial"/>
          <w:b/>
          <w:noProof/>
        </w:rPr>
      </w:pPr>
      <w:r w:rsidRPr="00CC53A5">
        <w:rPr>
          <w:rFonts w:cs="Arial"/>
          <w:b/>
          <w:noProof/>
        </w:rPr>
        <w:t>UVODNE DOLOČBE</w:t>
      </w:r>
    </w:p>
    <w:p w14:paraId="4D9277A6" w14:textId="77777777" w:rsidR="00E629F8" w:rsidRPr="00CC53A5" w:rsidRDefault="00E629F8" w:rsidP="00E629F8">
      <w:pPr>
        <w:jc w:val="center"/>
        <w:rPr>
          <w:rFonts w:cs="Arial"/>
          <w:b/>
          <w:noProof/>
        </w:rPr>
      </w:pPr>
      <w:r w:rsidRPr="00CC53A5">
        <w:rPr>
          <w:rFonts w:cs="Arial"/>
          <w:b/>
          <w:noProof/>
        </w:rPr>
        <w:t>1. člen</w:t>
      </w:r>
    </w:p>
    <w:p w14:paraId="0704F00D" w14:textId="77777777" w:rsidR="00E629F8" w:rsidRPr="00CC53A5" w:rsidRDefault="00E629F8" w:rsidP="00E629F8">
      <w:pPr>
        <w:pStyle w:val="BodyText"/>
        <w:rPr>
          <w:rFonts w:cs="Arial"/>
          <w:noProof/>
        </w:rPr>
      </w:pPr>
    </w:p>
    <w:p w14:paraId="6379E6E8" w14:textId="77777777" w:rsidR="00E629F8" w:rsidRPr="00CC53A5" w:rsidRDefault="00E629F8" w:rsidP="0050491A">
      <w:pPr>
        <w:spacing w:line="280" w:lineRule="exact"/>
        <w:rPr>
          <w:rFonts w:cs="Arial"/>
          <w:noProof/>
        </w:rPr>
      </w:pPr>
      <w:bookmarkStart w:id="239" w:name="_Hlk176939705"/>
      <w:r w:rsidRPr="00CC53A5">
        <w:rPr>
          <w:rFonts w:cs="Arial"/>
          <w:noProof/>
        </w:rPr>
        <w:t xml:space="preserve">(1) Naročnik in ponudnik ugotavljata, da je: </w:t>
      </w:r>
    </w:p>
    <w:p w14:paraId="569C375C" w14:textId="669991C2" w:rsidR="00E629F8" w:rsidRPr="00CC53A5" w:rsidRDefault="00E629F8" w:rsidP="004D68AC">
      <w:pPr>
        <w:pStyle w:val="ListParagraph"/>
        <w:numPr>
          <w:ilvl w:val="0"/>
          <w:numId w:val="6"/>
        </w:numPr>
        <w:spacing w:line="280" w:lineRule="exact"/>
        <w:rPr>
          <w:rFonts w:cs="Arial"/>
          <w:noProof/>
        </w:rPr>
      </w:pPr>
      <w:r w:rsidRPr="00CC53A5">
        <w:rPr>
          <w:rFonts w:cs="Arial"/>
          <w:noProof/>
        </w:rPr>
        <w:t xml:space="preserve">naročnik izvedel postopek oddaje javnega naročila na osnovi 40. člena Zakona o javnem naročanju – ZJN-3 (Uradni list Republike Slovenije, št.: 91/2015 in spremembe) </w:t>
      </w:r>
      <w:r w:rsidR="00636657" w:rsidRPr="00CC53A5">
        <w:rPr>
          <w:rFonts w:cs="Arial"/>
          <w:noProof/>
        </w:rPr>
        <w:t xml:space="preserve">za </w:t>
      </w:r>
      <w:r w:rsidR="00BD123C" w:rsidRPr="00BD123C">
        <w:rPr>
          <w:rFonts w:cs="Arial"/>
          <w:noProof/>
        </w:rPr>
        <w:t>zamenjavo studijske razsvetljave v RC RTV Maribor</w:t>
      </w:r>
      <w:r w:rsidRPr="00CC53A5">
        <w:rPr>
          <w:rFonts w:cs="Arial"/>
          <w:noProof/>
        </w:rPr>
        <w:t>;</w:t>
      </w:r>
    </w:p>
    <w:p w14:paraId="42049F89" w14:textId="72166706" w:rsidR="00E629F8" w:rsidRPr="00CC53A5" w:rsidRDefault="00E629F8" w:rsidP="004D68AC">
      <w:pPr>
        <w:pStyle w:val="ListParagraph"/>
        <w:numPr>
          <w:ilvl w:val="0"/>
          <w:numId w:val="6"/>
        </w:numPr>
        <w:spacing w:line="280" w:lineRule="exact"/>
        <w:rPr>
          <w:rFonts w:cs="Arial"/>
          <w:noProof/>
        </w:rPr>
      </w:pPr>
      <w:r w:rsidRPr="00CC53A5">
        <w:rPr>
          <w:rFonts w:cs="Arial"/>
          <w:noProof/>
        </w:rPr>
        <w:t>naročnik izbral ponudnika</w:t>
      </w:r>
      <w:r w:rsidR="00895DFF" w:rsidRPr="00CC53A5">
        <w:rPr>
          <w:rFonts w:cs="Arial"/>
          <w:noProof/>
        </w:rPr>
        <w:t xml:space="preserve"> </w:t>
      </w:r>
      <w:r w:rsidRPr="00CC53A5">
        <w:rPr>
          <w:rFonts w:cs="Arial"/>
          <w:noProof/>
        </w:rPr>
        <w:t xml:space="preserve">kot najugodnejšega ponudnika na osnovi javnega naročila, objavljenega na Portalu javnih naročil RS, pod štev. ….., z dne ………… in </w:t>
      </w:r>
      <w:r w:rsidRPr="00CC53A5">
        <w:rPr>
          <w:rFonts w:cs="Arial"/>
        </w:rPr>
        <w:t>v Uradnem listu EU, štev. …., z dne ………...</w:t>
      </w:r>
      <w:r w:rsidRPr="00CC53A5">
        <w:rPr>
          <w:rFonts w:cs="Arial"/>
          <w:noProof/>
        </w:rPr>
        <w:t xml:space="preserve"> za izvedbo javnega naročila iz prve alineje, </w:t>
      </w:r>
    </w:p>
    <w:p w14:paraId="46691FD0" w14:textId="56DB9BA1" w:rsidR="00E629F8" w:rsidRPr="00CC53A5" w:rsidRDefault="00E629F8" w:rsidP="004D68AC">
      <w:pPr>
        <w:pStyle w:val="ListParagraph"/>
        <w:numPr>
          <w:ilvl w:val="0"/>
          <w:numId w:val="6"/>
        </w:numPr>
        <w:spacing w:line="280" w:lineRule="exact"/>
        <w:rPr>
          <w:rFonts w:cs="Arial"/>
          <w:noProof/>
        </w:rPr>
      </w:pPr>
      <w:r w:rsidRPr="00CC53A5">
        <w:rPr>
          <w:rFonts w:cs="Arial"/>
          <w:noProof/>
        </w:rPr>
        <w:t xml:space="preserve">ponudnik </w:t>
      </w:r>
      <w:r w:rsidR="00895DFF" w:rsidRPr="00CC53A5">
        <w:rPr>
          <w:rFonts w:cs="Arial"/>
          <w:noProof/>
        </w:rPr>
        <w:t>strokovno in tehnično sposoben izvesti naročilo po tej pogodbi</w:t>
      </w:r>
      <w:r w:rsidRPr="00CC53A5">
        <w:rPr>
          <w:rFonts w:cs="Arial"/>
          <w:noProof/>
        </w:rPr>
        <w:t>.</w:t>
      </w:r>
    </w:p>
    <w:p w14:paraId="49F64E9F" w14:textId="77777777" w:rsidR="00E629F8" w:rsidRPr="00CC53A5" w:rsidRDefault="00E629F8" w:rsidP="0050491A">
      <w:pPr>
        <w:spacing w:line="280" w:lineRule="exact"/>
        <w:rPr>
          <w:rFonts w:cs="Arial"/>
          <w:noProof/>
        </w:rPr>
      </w:pPr>
    </w:p>
    <w:p w14:paraId="0932FE5C" w14:textId="0C21F536" w:rsidR="00E629F8" w:rsidRPr="00CC53A5" w:rsidRDefault="009E1F0D" w:rsidP="0050491A">
      <w:pPr>
        <w:spacing w:line="280" w:lineRule="exact"/>
        <w:rPr>
          <w:rFonts w:cs="Arial"/>
          <w:noProof/>
        </w:rPr>
      </w:pPr>
      <w:r w:rsidRPr="00CC53A5">
        <w:rPr>
          <w:rFonts w:cs="Arial"/>
          <w:noProof/>
        </w:rPr>
        <w:t>(</w:t>
      </w:r>
      <w:r w:rsidR="00BD123C">
        <w:rPr>
          <w:rFonts w:cs="Arial"/>
          <w:noProof/>
        </w:rPr>
        <w:t>2</w:t>
      </w:r>
      <w:r w:rsidRPr="00CC53A5">
        <w:rPr>
          <w:rFonts w:cs="Arial"/>
          <w:noProof/>
        </w:rPr>
        <w:t xml:space="preserve">) </w:t>
      </w:r>
      <w:r w:rsidR="00E629F8" w:rsidRPr="00CC53A5">
        <w:rPr>
          <w:rFonts w:cs="Arial"/>
          <w:noProof/>
        </w:rPr>
        <w:t>Dokumentacija v zvezi z oddajo javnega naročila z dne</w:t>
      </w:r>
      <w:r w:rsidR="00E629F8" w:rsidRPr="00CC53A5">
        <w:rPr>
          <w:rFonts w:cs="Arial"/>
          <w:b/>
          <w:noProof/>
        </w:rPr>
        <w:t xml:space="preserve"> </w:t>
      </w:r>
      <w:r w:rsidR="00BD123C">
        <w:rPr>
          <w:rFonts w:cs="Arial"/>
          <w:b/>
          <w:noProof/>
        </w:rPr>
        <w:t>…………</w:t>
      </w:r>
      <w:r w:rsidR="003B33A2" w:rsidRPr="00CC53A5">
        <w:rPr>
          <w:rFonts w:cs="Arial"/>
          <w:bCs/>
          <w:noProof/>
        </w:rPr>
        <w:t xml:space="preserve"> </w:t>
      </w:r>
      <w:r w:rsidR="00E629F8" w:rsidRPr="00CC53A5">
        <w:rPr>
          <w:rFonts w:cs="Arial"/>
          <w:noProof/>
        </w:rPr>
        <w:t>ter ponudba ponudnika št. ………. z dne ……………. (v nadaljevanju: Ponudba) sta sestavni del te pogodbe.</w:t>
      </w:r>
    </w:p>
    <w:p w14:paraId="0454C5AD" w14:textId="77777777" w:rsidR="00E629F8" w:rsidRPr="00CC53A5" w:rsidRDefault="00E629F8" w:rsidP="0050491A">
      <w:pPr>
        <w:spacing w:line="280" w:lineRule="exact"/>
        <w:rPr>
          <w:rFonts w:cs="Arial"/>
          <w:noProof/>
        </w:rPr>
      </w:pPr>
    </w:p>
    <w:p w14:paraId="43301E71" w14:textId="6B674518" w:rsidR="00E629F8" w:rsidRPr="00CC53A5" w:rsidRDefault="00E629F8" w:rsidP="0050491A">
      <w:pPr>
        <w:spacing w:line="280" w:lineRule="exact"/>
        <w:rPr>
          <w:rFonts w:cs="Arial"/>
          <w:noProof/>
        </w:rPr>
      </w:pPr>
      <w:r w:rsidRPr="00CC53A5">
        <w:rPr>
          <w:rFonts w:cs="Arial"/>
          <w:noProof/>
        </w:rPr>
        <w:t>(</w:t>
      </w:r>
      <w:r w:rsidR="00BD123C">
        <w:rPr>
          <w:rFonts w:cs="Arial"/>
          <w:noProof/>
        </w:rPr>
        <w:t>3</w:t>
      </w:r>
      <w:r w:rsidRPr="00CC53A5">
        <w:rPr>
          <w:rFonts w:cs="Arial"/>
          <w:noProof/>
        </w:rPr>
        <w:t>)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bookmarkEnd w:id="239"/>
    <w:p w14:paraId="280CAF6B" w14:textId="77777777" w:rsidR="00E629F8" w:rsidRPr="00CC53A5" w:rsidRDefault="00E629F8" w:rsidP="00E629F8">
      <w:pPr>
        <w:rPr>
          <w:rFonts w:cs="Arial"/>
          <w:noProof/>
          <w:szCs w:val="20"/>
        </w:rPr>
      </w:pPr>
    </w:p>
    <w:p w14:paraId="09B25199" w14:textId="77777777" w:rsidR="00E629F8" w:rsidRPr="00CC53A5" w:rsidRDefault="00E629F8" w:rsidP="00E629F8">
      <w:pPr>
        <w:jc w:val="center"/>
        <w:rPr>
          <w:rFonts w:cs="Arial"/>
          <w:b/>
          <w:noProof/>
        </w:rPr>
      </w:pPr>
      <w:r w:rsidRPr="00CC53A5">
        <w:rPr>
          <w:rFonts w:cs="Arial"/>
          <w:b/>
          <w:noProof/>
        </w:rPr>
        <w:t>2. člen</w:t>
      </w:r>
    </w:p>
    <w:p w14:paraId="18F11720" w14:textId="77777777" w:rsidR="00E629F8" w:rsidRPr="00CC53A5" w:rsidRDefault="00E629F8" w:rsidP="00E629F8">
      <w:pPr>
        <w:pStyle w:val="BodyText3"/>
        <w:rPr>
          <w:rFonts w:cs="Arial"/>
          <w:noProof/>
          <w:sz w:val="20"/>
          <w:lang w:val="sl-SI"/>
        </w:rPr>
      </w:pPr>
    </w:p>
    <w:p w14:paraId="7410F778" w14:textId="612213A6" w:rsidR="00E629F8" w:rsidRPr="00CC53A5" w:rsidRDefault="00E629F8" w:rsidP="00E629F8">
      <w:pPr>
        <w:rPr>
          <w:rFonts w:cs="Arial"/>
          <w:noProof/>
        </w:rPr>
      </w:pPr>
      <w:r w:rsidRPr="00CC53A5">
        <w:rPr>
          <w:rFonts w:cs="Arial"/>
          <w:noProof/>
        </w:rPr>
        <w:t xml:space="preserve">S to pogodbo se pogodbeni stranki dogovorita o splošnih in posebnih pogojih izvedbe javnega naročila. </w:t>
      </w:r>
    </w:p>
    <w:p w14:paraId="2DEDCECA" w14:textId="77777777" w:rsidR="003B33A2" w:rsidRPr="00CC53A5" w:rsidRDefault="003B33A2" w:rsidP="00E629F8">
      <w:pPr>
        <w:rPr>
          <w:rFonts w:cs="Arial"/>
          <w:bCs/>
          <w:noProof/>
          <w:szCs w:val="20"/>
        </w:rPr>
      </w:pPr>
    </w:p>
    <w:p w14:paraId="49F2B66C" w14:textId="77777777" w:rsidR="00E629F8" w:rsidRPr="00CC53A5" w:rsidRDefault="00E629F8" w:rsidP="00E629F8">
      <w:pPr>
        <w:rPr>
          <w:rFonts w:cs="Arial"/>
          <w:b/>
          <w:noProof/>
        </w:rPr>
      </w:pPr>
    </w:p>
    <w:p w14:paraId="3A6FEEBC" w14:textId="28287AC1" w:rsidR="002D0CDB" w:rsidRPr="00CC53A5" w:rsidRDefault="00E629F8" w:rsidP="00066859">
      <w:pPr>
        <w:jc w:val="center"/>
        <w:rPr>
          <w:rFonts w:cs="Arial"/>
          <w:b/>
          <w:noProof/>
        </w:rPr>
      </w:pPr>
      <w:r w:rsidRPr="00CC53A5">
        <w:rPr>
          <w:rFonts w:cs="Arial"/>
          <w:b/>
          <w:noProof/>
        </w:rPr>
        <w:t>PREDMET JAVNEGA NAROČILA</w:t>
      </w:r>
    </w:p>
    <w:p w14:paraId="4D345D55" w14:textId="77777777" w:rsidR="00E629F8" w:rsidRPr="00CC53A5" w:rsidRDefault="00E629F8" w:rsidP="00E629F8">
      <w:pPr>
        <w:jc w:val="center"/>
        <w:rPr>
          <w:rFonts w:cs="Arial"/>
          <w:b/>
          <w:noProof/>
        </w:rPr>
      </w:pPr>
      <w:r w:rsidRPr="00CC53A5">
        <w:rPr>
          <w:rFonts w:cs="Arial"/>
          <w:b/>
          <w:noProof/>
        </w:rPr>
        <w:t>3. člen</w:t>
      </w:r>
    </w:p>
    <w:p w14:paraId="6CED7080" w14:textId="77777777" w:rsidR="00E629F8" w:rsidRPr="00CC53A5" w:rsidRDefault="00E629F8" w:rsidP="00E629F8">
      <w:pPr>
        <w:rPr>
          <w:rFonts w:cs="Arial"/>
          <w:szCs w:val="20"/>
        </w:rPr>
      </w:pPr>
    </w:p>
    <w:p w14:paraId="6E201811" w14:textId="2193062A" w:rsidR="003B33A2" w:rsidRPr="00BD123C" w:rsidRDefault="00C9327F" w:rsidP="009C0E7E">
      <w:pPr>
        <w:pStyle w:val="BodyText"/>
        <w:spacing w:after="0" w:line="280" w:lineRule="atLeast"/>
        <w:jc w:val="left"/>
        <w:rPr>
          <w:rFonts w:cs="Arial"/>
          <w:bCs/>
          <w:szCs w:val="20"/>
        </w:rPr>
      </w:pPr>
      <w:bookmarkStart w:id="240" w:name="_Hlk176941820"/>
      <w:r w:rsidRPr="00BD123C">
        <w:rPr>
          <w:rFonts w:cs="Arial"/>
          <w:bCs/>
          <w:szCs w:val="20"/>
        </w:rPr>
        <w:t xml:space="preserve">Predmet javnega naročila </w:t>
      </w:r>
      <w:r w:rsidR="003B33A2" w:rsidRPr="00BD123C">
        <w:rPr>
          <w:rFonts w:cs="Arial"/>
          <w:bCs/>
          <w:szCs w:val="20"/>
        </w:rPr>
        <w:t>je</w:t>
      </w:r>
      <w:r w:rsidR="00636657" w:rsidRPr="00BD123C">
        <w:rPr>
          <w:rFonts w:cs="Arial"/>
          <w:bCs/>
          <w:szCs w:val="20"/>
        </w:rPr>
        <w:t xml:space="preserve"> </w:t>
      </w:r>
      <w:r w:rsidR="00A36746">
        <w:rPr>
          <w:rFonts w:cs="Arial"/>
          <w:bCs/>
          <w:szCs w:val="20"/>
        </w:rPr>
        <w:t>z</w:t>
      </w:r>
      <w:r w:rsidR="00BD123C" w:rsidRPr="00BD123C">
        <w:rPr>
          <w:rFonts w:cs="Arial"/>
          <w:bCs/>
          <w:szCs w:val="20"/>
        </w:rPr>
        <w:t>amenjava studijske razsvetljave v RC RTV Maribor</w:t>
      </w:r>
      <w:r w:rsidR="003B33A2" w:rsidRPr="00BD123C">
        <w:rPr>
          <w:rFonts w:cs="Arial"/>
          <w:bCs/>
          <w:szCs w:val="20"/>
        </w:rPr>
        <w:t>.</w:t>
      </w:r>
    </w:p>
    <w:bookmarkEnd w:id="240"/>
    <w:p w14:paraId="1CD247B1" w14:textId="77777777" w:rsidR="00E629F8" w:rsidRPr="00CC53A5" w:rsidRDefault="00E629F8" w:rsidP="00E629F8">
      <w:pPr>
        <w:pStyle w:val="BodyText"/>
        <w:rPr>
          <w:rFonts w:cs="Arial"/>
          <w:bCs/>
          <w:szCs w:val="20"/>
        </w:rPr>
      </w:pPr>
    </w:p>
    <w:p w14:paraId="24F10DD9" w14:textId="33F9F962" w:rsidR="002D0CDB" w:rsidRPr="00CC53A5" w:rsidRDefault="00E629F8" w:rsidP="00066859">
      <w:pPr>
        <w:pStyle w:val="BodyText"/>
        <w:spacing w:after="0"/>
        <w:jc w:val="center"/>
        <w:rPr>
          <w:rFonts w:cs="Arial"/>
          <w:b/>
          <w:bCs/>
          <w:noProof/>
        </w:rPr>
      </w:pPr>
      <w:r w:rsidRPr="00CC53A5">
        <w:rPr>
          <w:rFonts w:cs="Arial"/>
          <w:b/>
          <w:bCs/>
          <w:noProof/>
        </w:rPr>
        <w:t>POGODBENA VREDNOST</w:t>
      </w:r>
    </w:p>
    <w:p w14:paraId="23177B75" w14:textId="77777777" w:rsidR="00E629F8" w:rsidRPr="00CC53A5" w:rsidRDefault="00E629F8" w:rsidP="00E629F8">
      <w:pPr>
        <w:pStyle w:val="BodyText"/>
        <w:spacing w:after="0"/>
        <w:jc w:val="center"/>
        <w:rPr>
          <w:rFonts w:cs="Arial"/>
          <w:b/>
          <w:bCs/>
          <w:noProof/>
        </w:rPr>
      </w:pPr>
      <w:r w:rsidRPr="00CC53A5">
        <w:rPr>
          <w:rFonts w:cs="Arial"/>
          <w:b/>
          <w:bCs/>
          <w:noProof/>
        </w:rPr>
        <w:t>4. člen</w:t>
      </w:r>
    </w:p>
    <w:p w14:paraId="56E80D12" w14:textId="77777777" w:rsidR="00E629F8" w:rsidRPr="00CC53A5" w:rsidRDefault="00E629F8" w:rsidP="00E629F8">
      <w:pPr>
        <w:rPr>
          <w:bCs/>
          <w:szCs w:val="20"/>
        </w:rPr>
      </w:pPr>
    </w:p>
    <w:p w14:paraId="1F4A5604" w14:textId="26332917" w:rsidR="00E629F8" w:rsidRPr="00B07F09" w:rsidRDefault="00E629F8" w:rsidP="00E629F8">
      <w:pPr>
        <w:rPr>
          <w:bCs/>
          <w:szCs w:val="20"/>
        </w:rPr>
      </w:pPr>
      <w:bookmarkStart w:id="241" w:name="_Hlk176941906"/>
      <w:r w:rsidRPr="00B07F09">
        <w:rPr>
          <w:bCs/>
          <w:szCs w:val="20"/>
        </w:rPr>
        <w:t xml:space="preserve">(1) Končna pogodbena vrednost </w:t>
      </w:r>
      <w:r w:rsidR="00895DFF" w:rsidRPr="00B07F09">
        <w:rPr>
          <w:bCs/>
          <w:szCs w:val="20"/>
        </w:rPr>
        <w:t xml:space="preserve">za </w:t>
      </w:r>
      <w:r w:rsidR="00B07F09" w:rsidRPr="00B07F09">
        <w:rPr>
          <w:rFonts w:cs="Arial"/>
          <w:bCs/>
          <w:szCs w:val="20"/>
        </w:rPr>
        <w:t>zamenjavo studijske razsvetljave v RC RTV Maribor</w:t>
      </w:r>
      <w:r w:rsidRPr="00B07F09">
        <w:rPr>
          <w:bCs/>
          <w:szCs w:val="20"/>
        </w:rPr>
        <w:t>:</w:t>
      </w:r>
    </w:p>
    <w:p w14:paraId="01D28F34" w14:textId="77777777" w:rsidR="00E629F8" w:rsidRPr="00CC53A5" w:rsidRDefault="00E629F8" w:rsidP="00E629F8">
      <w:pPr>
        <w:rPr>
          <w:bCs/>
          <w:szCs w:val="22"/>
        </w:rPr>
      </w:pPr>
    </w:p>
    <w:p w14:paraId="05CC76C4" w14:textId="77777777" w:rsidR="00E629F8" w:rsidRPr="00CC53A5" w:rsidRDefault="00E629F8" w:rsidP="00E629F8">
      <w:pPr>
        <w:pStyle w:val="FootnoteText"/>
        <w:spacing w:line="360" w:lineRule="auto"/>
        <w:ind w:firstLine="708"/>
        <w:rPr>
          <w:rFonts w:ascii="Arial" w:hAnsi="Arial" w:cs="Arial"/>
          <w:szCs w:val="24"/>
        </w:rPr>
      </w:pPr>
      <w:r w:rsidRPr="00CC53A5">
        <w:rPr>
          <w:rFonts w:ascii="Arial" w:hAnsi="Arial" w:cs="Arial"/>
          <w:szCs w:val="24"/>
        </w:rPr>
        <w:t xml:space="preserve">EUR </w:t>
      </w:r>
      <w:r w:rsidRPr="00CC53A5">
        <w:rPr>
          <w:rFonts w:ascii="Arial" w:hAnsi="Arial" w:cs="Arial"/>
          <w:szCs w:val="24"/>
        </w:rPr>
        <w:tab/>
        <w:t>………….</w:t>
      </w:r>
      <w:r w:rsidRPr="00CC53A5">
        <w:rPr>
          <w:rFonts w:ascii="Arial" w:hAnsi="Arial" w:cs="Arial"/>
          <w:szCs w:val="24"/>
        </w:rPr>
        <w:tab/>
        <w:t>DDP lokacije naročnika</w:t>
      </w:r>
    </w:p>
    <w:p w14:paraId="0FF4EB84" w14:textId="77777777" w:rsidR="00E629F8" w:rsidRPr="00CC53A5" w:rsidRDefault="00E629F8" w:rsidP="00E629F8">
      <w:pPr>
        <w:pStyle w:val="FootnoteText"/>
        <w:spacing w:line="360" w:lineRule="auto"/>
        <w:ind w:firstLine="708"/>
        <w:rPr>
          <w:rFonts w:ascii="Arial" w:hAnsi="Arial" w:cs="Arial"/>
          <w:szCs w:val="24"/>
          <w:u w:val="single"/>
        </w:rPr>
      </w:pPr>
      <w:r w:rsidRPr="00CC53A5">
        <w:rPr>
          <w:rFonts w:ascii="Arial" w:hAnsi="Arial" w:cs="Arial"/>
          <w:szCs w:val="24"/>
          <w:u w:val="single"/>
        </w:rPr>
        <w:t>EUR</w:t>
      </w:r>
      <w:r w:rsidRPr="00CC53A5">
        <w:rPr>
          <w:rFonts w:ascii="Arial" w:hAnsi="Arial" w:cs="Arial"/>
          <w:szCs w:val="24"/>
          <w:u w:val="single"/>
        </w:rPr>
        <w:tab/>
        <w:t>………….</w:t>
      </w:r>
      <w:r w:rsidRPr="00CC53A5">
        <w:rPr>
          <w:rFonts w:ascii="Arial" w:hAnsi="Arial" w:cs="Arial"/>
          <w:szCs w:val="24"/>
          <w:u w:val="single"/>
        </w:rPr>
        <w:tab/>
        <w:t>22 % DDV</w:t>
      </w:r>
    </w:p>
    <w:p w14:paraId="751F8D5B" w14:textId="25C14291" w:rsidR="00E629F8" w:rsidRPr="00CC53A5" w:rsidRDefault="00E629F8" w:rsidP="0050491A">
      <w:pPr>
        <w:pStyle w:val="FootnoteText"/>
        <w:spacing w:line="360" w:lineRule="auto"/>
        <w:ind w:firstLine="708"/>
        <w:rPr>
          <w:rFonts w:ascii="Arial" w:hAnsi="Arial" w:cs="Arial"/>
          <w:b/>
          <w:bCs/>
          <w:szCs w:val="24"/>
        </w:rPr>
      </w:pPr>
      <w:r w:rsidRPr="00CC53A5">
        <w:rPr>
          <w:rFonts w:ascii="Arial" w:hAnsi="Arial" w:cs="Arial"/>
          <w:b/>
          <w:bCs/>
          <w:szCs w:val="24"/>
        </w:rPr>
        <w:t>EUR</w:t>
      </w:r>
      <w:r w:rsidRPr="00CC53A5">
        <w:rPr>
          <w:rFonts w:ascii="Arial" w:hAnsi="Arial" w:cs="Arial"/>
          <w:b/>
          <w:bCs/>
          <w:szCs w:val="24"/>
        </w:rPr>
        <w:tab/>
        <w:t>………….</w:t>
      </w:r>
      <w:r w:rsidRPr="00CC53A5">
        <w:rPr>
          <w:rFonts w:ascii="Arial" w:hAnsi="Arial" w:cs="Arial"/>
          <w:b/>
          <w:bCs/>
          <w:szCs w:val="24"/>
        </w:rPr>
        <w:tab/>
        <w:t>DDP lokacije naročnika z vključenim DDV</w:t>
      </w:r>
    </w:p>
    <w:p w14:paraId="23736580" w14:textId="77777777" w:rsidR="0050491A" w:rsidRPr="00CC53A5" w:rsidRDefault="0050491A" w:rsidP="0050491A">
      <w:pPr>
        <w:pStyle w:val="FootnoteText"/>
        <w:spacing w:line="360" w:lineRule="auto"/>
        <w:ind w:firstLine="708"/>
        <w:rPr>
          <w:rFonts w:ascii="Arial" w:hAnsi="Arial" w:cs="Arial"/>
          <w:b/>
          <w:bCs/>
          <w:szCs w:val="24"/>
        </w:rPr>
      </w:pPr>
    </w:p>
    <w:p w14:paraId="1AF767E5" w14:textId="26E8E91B" w:rsidR="00ED089A" w:rsidRDefault="00ED089A" w:rsidP="0050491A">
      <w:pPr>
        <w:pStyle w:val="odstavek1"/>
        <w:spacing w:before="0" w:line="280" w:lineRule="exact"/>
        <w:ind w:firstLine="0"/>
        <w:rPr>
          <w:sz w:val="20"/>
          <w:szCs w:val="20"/>
        </w:rPr>
      </w:pPr>
      <w:r w:rsidRPr="00CC53A5">
        <w:rPr>
          <w:sz w:val="20"/>
          <w:szCs w:val="20"/>
        </w:rPr>
        <w:t>(</w:t>
      </w:r>
      <w:r w:rsidR="0050491A" w:rsidRPr="00CC53A5">
        <w:rPr>
          <w:sz w:val="20"/>
          <w:szCs w:val="20"/>
        </w:rPr>
        <w:t>2</w:t>
      </w:r>
      <w:r w:rsidRPr="00CC53A5">
        <w:rPr>
          <w:sz w:val="20"/>
          <w:szCs w:val="20"/>
        </w:rPr>
        <w:t xml:space="preserve">) Cena navedena na obrazcu Povzetek predračuna / Rekapitulacija (OBR-3) </w:t>
      </w:r>
      <w:r w:rsidR="003B33A2" w:rsidRPr="00CC53A5">
        <w:rPr>
          <w:sz w:val="20"/>
          <w:szCs w:val="20"/>
        </w:rPr>
        <w:t>je</w:t>
      </w:r>
      <w:r w:rsidRPr="00CC53A5">
        <w:rPr>
          <w:sz w:val="20"/>
          <w:szCs w:val="20"/>
        </w:rPr>
        <w:t xml:space="preserve"> izražena v EUR, lokacija naročnika, brez DDV. Cena mora biti fiksna in se v tem obdobju ne sme spremeniti.</w:t>
      </w:r>
    </w:p>
    <w:p w14:paraId="0C069D3B" w14:textId="77777777" w:rsidR="00B07F09" w:rsidRDefault="00B07F09" w:rsidP="0050491A">
      <w:pPr>
        <w:pStyle w:val="odstavek1"/>
        <w:spacing w:before="0" w:line="280" w:lineRule="exact"/>
        <w:ind w:firstLine="0"/>
        <w:rPr>
          <w:sz w:val="20"/>
          <w:szCs w:val="20"/>
        </w:rPr>
      </w:pPr>
    </w:p>
    <w:p w14:paraId="68403760" w14:textId="77777777" w:rsidR="00B07F09" w:rsidRDefault="00B07F09" w:rsidP="00B07F09">
      <w:pPr>
        <w:spacing w:line="280" w:lineRule="atLeast"/>
        <w:rPr>
          <w:rFonts w:cs="Arial"/>
        </w:rPr>
      </w:pPr>
      <w:r w:rsidRPr="00120DEE">
        <w:rPr>
          <w:rFonts w:cs="Arial"/>
        </w:rPr>
        <w:t>(3) Cena iz prvega odstavka tega člena zajema vse stroške, ki so povezani z izvedbo javnega naročila. V ceni so prav tako vključeni stroški šolanja uporabnikov, potni stroški, stroški nastanitve, stroški morebitnih nadgradenj itd.</w:t>
      </w:r>
    </w:p>
    <w:p w14:paraId="1ADB4058" w14:textId="77777777" w:rsidR="00B07F09" w:rsidRPr="00CC53A5" w:rsidRDefault="00B07F09" w:rsidP="0050491A">
      <w:pPr>
        <w:pStyle w:val="odstavek1"/>
        <w:spacing w:before="0" w:line="280" w:lineRule="exact"/>
        <w:ind w:firstLine="0"/>
        <w:rPr>
          <w:sz w:val="20"/>
          <w:szCs w:val="20"/>
        </w:rPr>
      </w:pPr>
    </w:p>
    <w:p w14:paraId="2F316A6B" w14:textId="17E0F215" w:rsidR="006B165A" w:rsidRPr="00CC53A5" w:rsidRDefault="0050491A" w:rsidP="00066859">
      <w:pPr>
        <w:spacing w:line="280" w:lineRule="atLeast"/>
        <w:jc w:val="center"/>
        <w:rPr>
          <w:rFonts w:cs="Arial"/>
          <w:b/>
        </w:rPr>
      </w:pPr>
      <w:r w:rsidRPr="00CC53A5">
        <w:rPr>
          <w:rFonts w:cs="Arial"/>
          <w:b/>
        </w:rPr>
        <w:t>DOBAVA BLAGA</w:t>
      </w:r>
    </w:p>
    <w:p w14:paraId="616B6BD4" w14:textId="77777777" w:rsidR="0050491A" w:rsidRPr="00CC53A5" w:rsidRDefault="0050491A" w:rsidP="0050491A">
      <w:pPr>
        <w:pStyle w:val="BodyText3"/>
        <w:spacing w:line="280" w:lineRule="atLeast"/>
        <w:jc w:val="center"/>
        <w:rPr>
          <w:rFonts w:cs="Arial"/>
          <w:b/>
          <w:sz w:val="20"/>
          <w:lang w:val="sl-SI"/>
        </w:rPr>
      </w:pPr>
      <w:r w:rsidRPr="00CC53A5">
        <w:rPr>
          <w:rFonts w:cs="Arial"/>
          <w:b/>
          <w:sz w:val="20"/>
          <w:lang w:val="sl-SI"/>
        </w:rPr>
        <w:t>5. člen</w:t>
      </w:r>
    </w:p>
    <w:p w14:paraId="71148160" w14:textId="77777777" w:rsidR="0050491A" w:rsidRPr="00CC53A5" w:rsidRDefault="0050491A" w:rsidP="0050491A">
      <w:pPr>
        <w:spacing w:line="280" w:lineRule="atLeast"/>
        <w:rPr>
          <w:rFonts w:cs="Arial"/>
        </w:rPr>
      </w:pPr>
    </w:p>
    <w:p w14:paraId="3AB42627" w14:textId="14E0A311" w:rsidR="0050491A" w:rsidRPr="00CC53A5" w:rsidRDefault="0050491A" w:rsidP="0050491A">
      <w:pPr>
        <w:spacing w:line="280" w:lineRule="atLeast"/>
        <w:rPr>
          <w:rFonts w:cs="Arial"/>
        </w:rPr>
      </w:pPr>
      <w:bookmarkStart w:id="242" w:name="_Hlk520099503"/>
      <w:bookmarkStart w:id="243" w:name="_Hlk528058197"/>
      <w:r w:rsidRPr="00CC53A5">
        <w:rPr>
          <w:rFonts w:cs="Arial"/>
        </w:rPr>
        <w:t xml:space="preserve">(1) Ponudnik mora dostaviti ponujeno opremo v celotnem obsegu na naslov naročnika: Radiotelevizija Slovenija, Javni zavod, </w:t>
      </w:r>
      <w:r w:rsidR="00B07F09" w:rsidRPr="00CC3881">
        <w:rPr>
          <w:b/>
          <w:bCs/>
          <w:szCs w:val="20"/>
        </w:rPr>
        <w:t>RC Maribor, Ilichova 33, 2000 Maribor</w:t>
      </w:r>
      <w:r w:rsidRPr="00CC53A5">
        <w:rPr>
          <w:rFonts w:cs="Arial"/>
        </w:rPr>
        <w:t>.</w:t>
      </w:r>
    </w:p>
    <w:p w14:paraId="286D6248" w14:textId="7FCE26E3" w:rsidR="0050491A" w:rsidRPr="00CC53A5" w:rsidRDefault="0050491A" w:rsidP="0050491A">
      <w:pPr>
        <w:spacing w:line="280" w:lineRule="atLeast"/>
        <w:rPr>
          <w:rFonts w:cs="Arial"/>
          <w:szCs w:val="20"/>
        </w:rPr>
      </w:pPr>
      <w:bookmarkStart w:id="244" w:name="_Hlk74816526"/>
      <w:r w:rsidRPr="00CC53A5">
        <w:rPr>
          <w:rFonts w:cs="Arial"/>
        </w:rPr>
        <w:lastRenderedPageBreak/>
        <w:t xml:space="preserve">(2) Ponudnik mora dostaviti ponujeno opremo najkasneje v roku </w:t>
      </w:r>
      <w:r w:rsidR="00B07F09">
        <w:rPr>
          <w:rFonts w:cs="Arial"/>
        </w:rPr>
        <w:t>30</w:t>
      </w:r>
      <w:r w:rsidRPr="00CC53A5">
        <w:rPr>
          <w:rFonts w:cs="Arial"/>
        </w:rPr>
        <w:t xml:space="preserve"> dni od </w:t>
      </w:r>
      <w:r w:rsidRPr="00CC53A5">
        <w:rPr>
          <w:rFonts w:cs="Arial"/>
          <w:szCs w:val="20"/>
        </w:rPr>
        <w:t xml:space="preserve">začetka veljavnosti pogodbe. </w:t>
      </w:r>
    </w:p>
    <w:bookmarkEnd w:id="242"/>
    <w:bookmarkEnd w:id="244"/>
    <w:p w14:paraId="07601FBA" w14:textId="77777777" w:rsidR="0050491A" w:rsidRPr="00CC53A5" w:rsidRDefault="0050491A" w:rsidP="0050491A">
      <w:pPr>
        <w:spacing w:line="280" w:lineRule="atLeast"/>
      </w:pPr>
    </w:p>
    <w:p w14:paraId="0DADE58F" w14:textId="77777777" w:rsidR="0050491A" w:rsidRPr="00CC53A5" w:rsidRDefault="0050491A" w:rsidP="0050491A">
      <w:pPr>
        <w:spacing w:line="280" w:lineRule="atLeast"/>
      </w:pPr>
      <w:r w:rsidRPr="00CC53A5">
        <w:t>(3) O točnem terminu dostave se ponudnik in naročnik dogovorita naknadno. Ponudnik mora naročnika obvestiti o terminu dostave vsaj 5 delovnih dni pred predvideno dostavo.</w:t>
      </w:r>
    </w:p>
    <w:p w14:paraId="634C6142" w14:textId="77777777" w:rsidR="0050491A" w:rsidRPr="00CC53A5" w:rsidRDefault="0050491A" w:rsidP="0050491A">
      <w:pPr>
        <w:spacing w:line="280" w:lineRule="atLeast"/>
      </w:pPr>
    </w:p>
    <w:p w14:paraId="043C17AB" w14:textId="77777777" w:rsidR="0050491A" w:rsidRPr="00CC53A5" w:rsidRDefault="0050491A" w:rsidP="0050491A">
      <w:pPr>
        <w:spacing w:line="280" w:lineRule="atLeast"/>
      </w:pPr>
      <w:r w:rsidRPr="00CC53A5">
        <w:t>(4) Ponudnik mora hkrati z blagom ob prevzemu naročniku izročiti še:</w:t>
      </w:r>
    </w:p>
    <w:p w14:paraId="1064A3CF" w14:textId="77777777" w:rsidR="0050491A" w:rsidRPr="00CC53A5" w:rsidRDefault="0050491A" w:rsidP="0050491A">
      <w:pPr>
        <w:spacing w:line="280" w:lineRule="atLeast"/>
      </w:pPr>
      <w:r w:rsidRPr="00CC53A5">
        <w:t>-</w:t>
      </w:r>
      <w:r w:rsidRPr="00CC53A5">
        <w:tab/>
        <w:t>pravilno izpolnjeno dobavnico,</w:t>
      </w:r>
    </w:p>
    <w:p w14:paraId="7FED07E0" w14:textId="77777777" w:rsidR="0050491A" w:rsidRPr="00CC53A5" w:rsidRDefault="0050491A" w:rsidP="0050491A">
      <w:pPr>
        <w:spacing w:line="280" w:lineRule="atLeast"/>
      </w:pPr>
      <w:r w:rsidRPr="00CC53A5">
        <w:t>-</w:t>
      </w:r>
      <w:r w:rsidRPr="00CC53A5">
        <w:tab/>
        <w:t>podpisane in potrjene garancijske liste (za tehnično blago),</w:t>
      </w:r>
    </w:p>
    <w:p w14:paraId="435407BF" w14:textId="77777777" w:rsidR="0050491A" w:rsidRPr="00CC53A5" w:rsidRDefault="0050491A" w:rsidP="0050491A">
      <w:pPr>
        <w:spacing w:line="280" w:lineRule="atLeast"/>
      </w:pPr>
      <w:r w:rsidRPr="00CC53A5">
        <w:t>-</w:t>
      </w:r>
      <w:r w:rsidRPr="00CC53A5">
        <w:tab/>
        <w:t>tehnično dokumentacijo in navodila za uporabo,</w:t>
      </w:r>
    </w:p>
    <w:p w14:paraId="09BA0F78" w14:textId="77777777" w:rsidR="0050491A" w:rsidRPr="00CC53A5" w:rsidRDefault="0050491A" w:rsidP="0050491A">
      <w:pPr>
        <w:spacing w:line="280" w:lineRule="atLeast"/>
      </w:pPr>
      <w:r w:rsidRPr="00CC53A5">
        <w:t>-</w:t>
      </w:r>
      <w:r w:rsidRPr="00CC53A5">
        <w:tab/>
        <w:t>druge dokumente, kot je opredeljeno v tehničnih specifikacijah.</w:t>
      </w:r>
    </w:p>
    <w:p w14:paraId="41F02358" w14:textId="77777777" w:rsidR="0050491A" w:rsidRPr="00CC53A5" w:rsidRDefault="0050491A" w:rsidP="0050491A">
      <w:pPr>
        <w:spacing w:line="280" w:lineRule="atLeast"/>
      </w:pPr>
      <w:r w:rsidRPr="00CC53A5">
        <w:t xml:space="preserve">Navodila za uporabo morajo biti v slovenskem ali angleškem jeziku. V slovenskem oziroma angleškem jeziku morajo biti tudi vse oznake opreme, nalepke z navodili za upravljanje. </w:t>
      </w:r>
    </w:p>
    <w:p w14:paraId="3488BC03" w14:textId="77777777" w:rsidR="0050491A" w:rsidRPr="00CC53A5" w:rsidRDefault="0050491A" w:rsidP="0050491A">
      <w:pPr>
        <w:spacing w:line="280" w:lineRule="atLeast"/>
        <w:rPr>
          <w:u w:val="single"/>
        </w:rPr>
      </w:pPr>
    </w:p>
    <w:p w14:paraId="7CA19F25" w14:textId="77777777" w:rsidR="0050491A" w:rsidRPr="00CC53A5" w:rsidRDefault="0050491A" w:rsidP="0050491A">
      <w:pPr>
        <w:spacing w:line="280" w:lineRule="atLeast"/>
        <w:rPr>
          <w:rFonts w:cs="Arial"/>
        </w:rPr>
      </w:pPr>
      <w:r w:rsidRPr="00CC53A5">
        <w:rPr>
          <w:rFonts w:cs="Arial"/>
        </w:rPr>
        <w:t xml:space="preserve">(5) Ponudnik bo izpolnil naročilo skladno s pogoji ponudbene dokumentacije, ki je sestavni del te pogodbe, v količini, kvaliteti in rokih. Ponudnik se zavezuje dobaviti neoporečne izdelke. </w:t>
      </w:r>
      <w:bookmarkStart w:id="245" w:name="_Hlk526418093"/>
      <w:r w:rsidRPr="00CC53A5">
        <w:rPr>
          <w:rFonts w:cs="Arial"/>
        </w:rPr>
        <w:t>V nasprotnem primeru bo naročnik unovčil garancijo za dobro izvedbo pogodbenih obveznosti.</w:t>
      </w:r>
    </w:p>
    <w:bookmarkEnd w:id="245"/>
    <w:p w14:paraId="5F634966" w14:textId="77777777" w:rsidR="0050491A" w:rsidRPr="00CC53A5" w:rsidRDefault="0050491A" w:rsidP="0050491A">
      <w:pPr>
        <w:spacing w:line="280" w:lineRule="atLeast"/>
        <w:rPr>
          <w:rFonts w:cs="Arial"/>
        </w:rPr>
      </w:pPr>
    </w:p>
    <w:p w14:paraId="7F03AABD" w14:textId="62F266A5" w:rsidR="0050491A" w:rsidRPr="00CC53A5" w:rsidRDefault="0050491A" w:rsidP="0050491A">
      <w:pPr>
        <w:spacing w:line="280" w:lineRule="atLeast"/>
        <w:rPr>
          <w:rFonts w:cs="Arial"/>
        </w:rPr>
      </w:pPr>
      <w:r w:rsidRPr="00CC53A5">
        <w:rPr>
          <w:rFonts w:cs="Arial"/>
        </w:rPr>
        <w:t xml:space="preserve">(6) Če dobava ni izvršena v predvidenem roku po ponudnikovi krivdi, razen v primeru višje sile, je ponudnik dolžan plačati naročniku kazen v višini 1 odstotka vrednosti zadevne delne dobave,  </w:t>
      </w:r>
      <w:r w:rsidRPr="00CC53A5">
        <w:rPr>
          <w:rFonts w:cs="Arial"/>
          <w:szCs w:val="20"/>
        </w:rPr>
        <w:t>ki predstavlja funkcionalno enoto, za vsak zaključen teden,</w:t>
      </w:r>
      <w:r w:rsidRPr="00CC53A5">
        <w:rPr>
          <w:rFonts w:cs="Arial"/>
        </w:rPr>
        <w:t xml:space="preserve"> vendar ne več kot 10 odstotkov celotne pogodbene vrednosti.</w:t>
      </w:r>
    </w:p>
    <w:p w14:paraId="4ABA08F3" w14:textId="77777777" w:rsidR="0050491A" w:rsidRPr="00CC53A5" w:rsidRDefault="0050491A" w:rsidP="0050491A">
      <w:pPr>
        <w:spacing w:line="280" w:lineRule="atLeast"/>
        <w:rPr>
          <w:rFonts w:cs="Arial"/>
        </w:rPr>
      </w:pPr>
      <w:r w:rsidRPr="00CC53A5">
        <w:rPr>
          <w:rFonts w:cs="Arial"/>
        </w:rPr>
        <w:t xml:space="preserve"> </w:t>
      </w:r>
    </w:p>
    <w:p w14:paraId="5DF62885" w14:textId="043FE3D0" w:rsidR="0050491A" w:rsidRPr="00CC53A5" w:rsidRDefault="0050491A" w:rsidP="0050491A">
      <w:pPr>
        <w:spacing w:line="280" w:lineRule="atLeast"/>
        <w:rPr>
          <w:rFonts w:cs="Arial"/>
        </w:rPr>
      </w:pPr>
      <w:r w:rsidRPr="00CC53A5">
        <w:rPr>
          <w:rFonts w:cs="Arial"/>
        </w:rPr>
        <w:t>(7) Kazen začne teči peti dan po poteku roka za dobavo. Če dobava zaostaja po ponudnikovi krivdi za več kot 2 tedna, ima naročnik pravico, razen če uveljavlja kazenski zahtevek, da določi nov dobavni rok ali prekine pogodbo.</w:t>
      </w:r>
    </w:p>
    <w:p w14:paraId="54A64FE8" w14:textId="77777777" w:rsidR="0050491A" w:rsidRPr="00CC53A5" w:rsidRDefault="0050491A" w:rsidP="0050491A">
      <w:pPr>
        <w:spacing w:line="280" w:lineRule="atLeast"/>
        <w:rPr>
          <w:rFonts w:cs="Arial"/>
          <w:b/>
        </w:rPr>
      </w:pPr>
      <w:bookmarkStart w:id="246" w:name="_Hlk521588262"/>
      <w:bookmarkEnd w:id="243"/>
    </w:p>
    <w:p w14:paraId="58978175" w14:textId="2BB3BC10" w:rsidR="006B165A" w:rsidRPr="00CC53A5" w:rsidRDefault="0050491A" w:rsidP="00066859">
      <w:pPr>
        <w:spacing w:line="280" w:lineRule="atLeast"/>
        <w:jc w:val="center"/>
        <w:rPr>
          <w:rFonts w:cs="Arial"/>
          <w:b/>
        </w:rPr>
      </w:pPr>
      <w:r w:rsidRPr="00CC53A5">
        <w:rPr>
          <w:rFonts w:cs="Arial"/>
          <w:b/>
        </w:rPr>
        <w:t>KOSOVNI PREVZEM OPREME</w:t>
      </w:r>
    </w:p>
    <w:p w14:paraId="40259C7D" w14:textId="57E77130" w:rsidR="0050491A" w:rsidRPr="00CC53A5" w:rsidRDefault="0050491A" w:rsidP="0050491A">
      <w:pPr>
        <w:pStyle w:val="BodyText3"/>
        <w:spacing w:line="280" w:lineRule="atLeast"/>
        <w:jc w:val="center"/>
        <w:rPr>
          <w:rFonts w:cs="Arial"/>
          <w:b/>
          <w:sz w:val="20"/>
          <w:lang w:val="sl-SI"/>
        </w:rPr>
      </w:pPr>
      <w:r w:rsidRPr="00CC53A5">
        <w:rPr>
          <w:rFonts w:cs="Arial"/>
          <w:b/>
          <w:sz w:val="20"/>
          <w:lang w:val="sl-SI"/>
        </w:rPr>
        <w:t>6. člen</w:t>
      </w:r>
    </w:p>
    <w:p w14:paraId="7DF149DD" w14:textId="77777777" w:rsidR="0050491A" w:rsidRPr="00CC53A5" w:rsidRDefault="0050491A" w:rsidP="0050491A">
      <w:pPr>
        <w:pStyle w:val="BodyText3"/>
        <w:spacing w:line="280" w:lineRule="atLeast"/>
        <w:rPr>
          <w:rFonts w:cs="Arial"/>
          <w:b/>
          <w:sz w:val="20"/>
          <w:lang w:val="sl-SI"/>
        </w:rPr>
      </w:pPr>
    </w:p>
    <w:p w14:paraId="2CAB970D" w14:textId="77777777" w:rsidR="0050491A" w:rsidRPr="00CC53A5" w:rsidRDefault="0050491A" w:rsidP="0050491A">
      <w:pPr>
        <w:pStyle w:val="BodyText3"/>
        <w:spacing w:line="280" w:lineRule="atLeast"/>
        <w:rPr>
          <w:sz w:val="20"/>
          <w:szCs w:val="24"/>
          <w:lang w:val="sl-SI"/>
        </w:rPr>
      </w:pPr>
      <w:bookmarkStart w:id="247" w:name="_Hlk528058670"/>
      <w:bookmarkStart w:id="248" w:name="_Hlk526418165"/>
      <w:r w:rsidRPr="00CC53A5">
        <w:rPr>
          <w:sz w:val="20"/>
          <w:szCs w:val="24"/>
          <w:lang w:val="sl-SI"/>
        </w:rPr>
        <w:t>(1)  Kosovni prevzem ponujene opreme se izvede s prevzemnim zapisnikom, ki ga na podlagi pravilno izročene ustrezne opreme ter spremljajočih dodatkov in listin podpiše naročnikov skrbnik pogodbe.</w:t>
      </w:r>
    </w:p>
    <w:p w14:paraId="4DCE99A0" w14:textId="77777777" w:rsidR="0050491A" w:rsidRPr="00CC53A5" w:rsidRDefault="0050491A" w:rsidP="0050491A">
      <w:pPr>
        <w:pStyle w:val="BodyText3"/>
        <w:spacing w:line="280" w:lineRule="atLeast"/>
        <w:rPr>
          <w:strike/>
          <w:sz w:val="20"/>
          <w:szCs w:val="24"/>
          <w:lang w:val="sl-SI"/>
        </w:rPr>
      </w:pPr>
    </w:p>
    <w:p w14:paraId="09E8690B" w14:textId="1F23D3D3" w:rsidR="0050491A" w:rsidRPr="00CC53A5" w:rsidRDefault="0050491A" w:rsidP="0050491A">
      <w:pPr>
        <w:pStyle w:val="BodyText3"/>
        <w:spacing w:line="280" w:lineRule="atLeast"/>
        <w:rPr>
          <w:sz w:val="20"/>
          <w:szCs w:val="24"/>
          <w:lang w:val="sl-SI"/>
        </w:rPr>
      </w:pPr>
      <w:r w:rsidRPr="00CC53A5">
        <w:rPr>
          <w:sz w:val="20"/>
          <w:szCs w:val="24"/>
          <w:lang w:val="sl-SI"/>
        </w:rPr>
        <w:t>(2) Naročnik bo kosovni prevzem opreme opravil najkasneje v roku 5 delovnih dni od dneva prejema ponujene opreme na naročnikovo lokacijo za dostavo.</w:t>
      </w:r>
    </w:p>
    <w:p w14:paraId="34127D46" w14:textId="77777777" w:rsidR="0050491A" w:rsidRPr="00CC53A5" w:rsidRDefault="0050491A" w:rsidP="0050491A">
      <w:pPr>
        <w:pStyle w:val="BodyText3"/>
        <w:spacing w:line="280" w:lineRule="atLeast"/>
        <w:rPr>
          <w:sz w:val="20"/>
          <w:szCs w:val="24"/>
          <w:lang w:val="sl-SI"/>
        </w:rPr>
      </w:pPr>
    </w:p>
    <w:p w14:paraId="445CBBB3" w14:textId="77777777" w:rsidR="0050491A" w:rsidRPr="00CC53A5" w:rsidRDefault="0050491A" w:rsidP="0050491A">
      <w:pPr>
        <w:pStyle w:val="BodyText3"/>
        <w:spacing w:line="280" w:lineRule="atLeast"/>
        <w:rPr>
          <w:sz w:val="20"/>
          <w:szCs w:val="24"/>
          <w:lang w:val="sl-SI"/>
        </w:rPr>
      </w:pPr>
      <w:r w:rsidRPr="00CC53A5">
        <w:rPr>
          <w:sz w:val="20"/>
          <w:szCs w:val="24"/>
          <w:lang w:val="sl-SI"/>
        </w:rPr>
        <w:t>(3) Naročnik bo pri kosovnem prevzemu opreme, na podlagi priloženih dobavnic in drugih spremljajočih listin ter fizične kontrole prejete opreme, preveril ali je dobavljena vsa ponujena oz. naročena oprema.</w:t>
      </w:r>
    </w:p>
    <w:p w14:paraId="349990A1" w14:textId="77777777" w:rsidR="0050491A" w:rsidRPr="00CC53A5" w:rsidRDefault="0050491A" w:rsidP="0050491A">
      <w:pPr>
        <w:pStyle w:val="BodyText3"/>
        <w:spacing w:line="280" w:lineRule="atLeast"/>
        <w:rPr>
          <w:sz w:val="20"/>
          <w:szCs w:val="24"/>
          <w:lang w:val="sl-SI"/>
        </w:rPr>
      </w:pPr>
    </w:p>
    <w:p w14:paraId="024E38B9" w14:textId="77777777" w:rsidR="0050491A" w:rsidRPr="00CC53A5" w:rsidRDefault="0050491A" w:rsidP="0050491A">
      <w:pPr>
        <w:pStyle w:val="BodyText3"/>
        <w:spacing w:line="280" w:lineRule="atLeast"/>
        <w:rPr>
          <w:sz w:val="20"/>
          <w:szCs w:val="24"/>
          <w:lang w:val="sl-SI"/>
        </w:rPr>
      </w:pPr>
      <w:r w:rsidRPr="00CC53A5">
        <w:rPr>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bookmarkEnd w:id="246"/>
    <w:bookmarkEnd w:id="247"/>
    <w:bookmarkEnd w:id="248"/>
    <w:p w14:paraId="4D66392B" w14:textId="77777777" w:rsidR="00F50693" w:rsidRDefault="00F50693" w:rsidP="00066859">
      <w:pPr>
        <w:spacing w:line="280" w:lineRule="atLeast"/>
        <w:jc w:val="center"/>
        <w:rPr>
          <w:rFonts w:cs="Arial"/>
          <w:b/>
        </w:rPr>
      </w:pPr>
    </w:p>
    <w:p w14:paraId="23255F02" w14:textId="3B839CDE" w:rsidR="006B165A" w:rsidRPr="00CC53A5" w:rsidRDefault="00F812BB" w:rsidP="00066859">
      <w:pPr>
        <w:spacing w:line="280" w:lineRule="atLeast"/>
        <w:jc w:val="center"/>
        <w:rPr>
          <w:rFonts w:cs="Arial"/>
          <w:b/>
        </w:rPr>
      </w:pPr>
      <w:r>
        <w:rPr>
          <w:rFonts w:cs="Arial"/>
          <w:b/>
        </w:rPr>
        <w:t xml:space="preserve">DEMONTAŽA, </w:t>
      </w:r>
      <w:r w:rsidR="00B07F09">
        <w:rPr>
          <w:rFonts w:cs="Arial"/>
          <w:b/>
        </w:rPr>
        <w:t xml:space="preserve">MONTAŽA IN </w:t>
      </w:r>
      <w:r w:rsidR="0050491A" w:rsidRPr="00CC53A5">
        <w:rPr>
          <w:rFonts w:cs="Arial"/>
          <w:b/>
        </w:rPr>
        <w:t>KONČNI PREVZEM OPREME</w:t>
      </w:r>
    </w:p>
    <w:p w14:paraId="44738DDC" w14:textId="61D4B1EF" w:rsidR="0050491A" w:rsidRPr="00CC53A5" w:rsidRDefault="0050491A" w:rsidP="0050491A">
      <w:pPr>
        <w:pStyle w:val="BodyText3"/>
        <w:spacing w:line="280" w:lineRule="atLeast"/>
        <w:jc w:val="center"/>
        <w:rPr>
          <w:rFonts w:cs="Arial"/>
          <w:b/>
          <w:sz w:val="20"/>
          <w:lang w:val="sl-SI"/>
        </w:rPr>
      </w:pPr>
      <w:r w:rsidRPr="00CC53A5">
        <w:rPr>
          <w:rFonts w:cs="Arial"/>
          <w:b/>
          <w:sz w:val="20"/>
          <w:lang w:val="sl-SI"/>
        </w:rPr>
        <w:t>7. člen</w:t>
      </w:r>
    </w:p>
    <w:p w14:paraId="20160631" w14:textId="77777777" w:rsidR="0050491A" w:rsidRDefault="0050491A" w:rsidP="0050491A">
      <w:pPr>
        <w:pStyle w:val="BodyText3"/>
        <w:spacing w:line="280" w:lineRule="atLeast"/>
        <w:rPr>
          <w:rFonts w:cs="Arial"/>
          <w:b/>
          <w:sz w:val="20"/>
          <w:lang w:val="sl-SI"/>
        </w:rPr>
      </w:pPr>
    </w:p>
    <w:p w14:paraId="246FAB9A" w14:textId="6C482028" w:rsidR="00F812BB" w:rsidRPr="0063331F" w:rsidRDefault="00F812BB" w:rsidP="0050491A">
      <w:pPr>
        <w:pStyle w:val="BodyText3"/>
        <w:spacing w:line="280" w:lineRule="atLeast"/>
        <w:rPr>
          <w:rFonts w:cs="Arial"/>
          <w:b/>
          <w:sz w:val="20"/>
          <w:lang w:val="sl-SI"/>
        </w:rPr>
      </w:pPr>
      <w:r w:rsidRPr="00CC53A5">
        <w:rPr>
          <w:sz w:val="20"/>
          <w:szCs w:val="24"/>
          <w:lang w:val="sl-SI"/>
        </w:rPr>
        <w:t xml:space="preserve">(1) </w:t>
      </w:r>
      <w:r w:rsidR="0063331F" w:rsidRPr="00F812BB">
        <w:rPr>
          <w:sz w:val="20"/>
          <w:szCs w:val="24"/>
          <w:lang w:val="sl-SI"/>
        </w:rPr>
        <w:t>Naročnik zagotovi demontažo obstoječih svetil in odvoz demontirane opreme.</w:t>
      </w:r>
      <w:r w:rsidR="0063331F">
        <w:rPr>
          <w:sz w:val="20"/>
          <w:szCs w:val="24"/>
          <w:lang w:val="sl-SI"/>
        </w:rPr>
        <w:t xml:space="preserve"> </w:t>
      </w:r>
      <w:r w:rsidRPr="00F812BB">
        <w:rPr>
          <w:sz w:val="20"/>
          <w:szCs w:val="24"/>
          <w:lang w:val="sl-SI"/>
        </w:rPr>
        <w:t>Pred pričetkom del mora ponudnik ustrezno zaščititi in zavarovati scenografijo in opremo, ki je fiksni del TV studia.</w:t>
      </w:r>
      <w:r w:rsidR="0063331F">
        <w:rPr>
          <w:sz w:val="20"/>
          <w:szCs w:val="24"/>
          <w:lang w:val="sl-SI"/>
        </w:rPr>
        <w:t xml:space="preserve"> </w:t>
      </w:r>
      <w:r w:rsidRPr="00F812BB">
        <w:rPr>
          <w:sz w:val="20"/>
          <w:szCs w:val="24"/>
          <w:lang w:val="sl-SI"/>
        </w:rPr>
        <w:t xml:space="preserve">Ponudnik mora demontirati obstoječe instalacije, pantografe in nosilno konstrukcijo. </w:t>
      </w:r>
    </w:p>
    <w:p w14:paraId="7E743198" w14:textId="6CC45685" w:rsidR="0050491A" w:rsidRDefault="0050491A" w:rsidP="0050491A">
      <w:pPr>
        <w:pStyle w:val="BodyText3"/>
        <w:spacing w:line="280" w:lineRule="atLeast"/>
        <w:rPr>
          <w:sz w:val="20"/>
          <w:szCs w:val="24"/>
          <w:lang w:val="sl-SI"/>
        </w:rPr>
      </w:pPr>
      <w:bookmarkStart w:id="249" w:name="_Hlk528058993"/>
      <w:r w:rsidRPr="00CC53A5">
        <w:rPr>
          <w:sz w:val="20"/>
          <w:szCs w:val="24"/>
          <w:lang w:val="sl-SI"/>
        </w:rPr>
        <w:lastRenderedPageBreak/>
        <w:t>(</w:t>
      </w:r>
      <w:r w:rsidR="00F812BB">
        <w:rPr>
          <w:sz w:val="20"/>
          <w:szCs w:val="24"/>
          <w:lang w:val="sl-SI"/>
        </w:rPr>
        <w:t>2</w:t>
      </w:r>
      <w:r w:rsidRPr="00CC53A5">
        <w:rPr>
          <w:sz w:val="20"/>
          <w:szCs w:val="24"/>
          <w:lang w:val="sl-SI"/>
        </w:rPr>
        <w:t xml:space="preserve">) </w:t>
      </w:r>
      <w:r w:rsidR="00FC4106" w:rsidRPr="00FC4106">
        <w:rPr>
          <w:sz w:val="20"/>
          <w:szCs w:val="24"/>
          <w:lang w:val="sl-SI"/>
        </w:rPr>
        <w:t>Montaža mora biti izvedena najkasneje v 14 delovnih dneh.</w:t>
      </w:r>
      <w:r w:rsidR="00FC4106">
        <w:rPr>
          <w:sz w:val="20"/>
          <w:szCs w:val="24"/>
          <w:lang w:val="sl-SI"/>
        </w:rPr>
        <w:t xml:space="preserve"> </w:t>
      </w:r>
      <w:r w:rsidR="00FC4106" w:rsidRPr="00FC4106">
        <w:rPr>
          <w:sz w:val="20"/>
          <w:szCs w:val="24"/>
          <w:lang w:val="sl-SI"/>
        </w:rPr>
        <w:t>Termin pričetka montaže določi naročnik, glede na razpoložljivost studia. O datumu pričetka del bo naročnik obvestil ponudnika najmanj 30 dni pred pričetkom del.</w:t>
      </w:r>
    </w:p>
    <w:p w14:paraId="5CC03FAF" w14:textId="77777777" w:rsidR="00F812BB" w:rsidRPr="00FC4106" w:rsidRDefault="00F812BB" w:rsidP="0050491A">
      <w:pPr>
        <w:pStyle w:val="BodyText3"/>
        <w:spacing w:line="280" w:lineRule="atLeast"/>
        <w:rPr>
          <w:sz w:val="20"/>
          <w:szCs w:val="24"/>
          <w:lang w:val="it-IT"/>
        </w:rPr>
      </w:pPr>
    </w:p>
    <w:p w14:paraId="50528189" w14:textId="089AA66A" w:rsidR="005122B0" w:rsidRPr="00FE4C7B" w:rsidRDefault="0050491A" w:rsidP="005122B0">
      <w:pPr>
        <w:spacing w:line="280" w:lineRule="exact"/>
      </w:pPr>
      <w:r w:rsidRPr="00CC53A5">
        <w:t>(</w:t>
      </w:r>
      <w:r w:rsidR="00F812BB">
        <w:t>3</w:t>
      </w:r>
      <w:r w:rsidRPr="00CC53A5">
        <w:t xml:space="preserve">) </w:t>
      </w:r>
      <w:r w:rsidR="005122B0" w:rsidRPr="00FE4C7B">
        <w:t xml:space="preserve">Končni prevzem po prejemu opreme opravi naročnik skupaj z dobaviteljem, in sicer najkasneje v roku 7 delovnih dni po montaži opreme. V okviru končnega prevzema se opravi preizkus delovanja vseh sestavov </w:t>
      </w:r>
      <w:r w:rsidR="005122B0" w:rsidRPr="007C6CCC">
        <w:t>dobavljene opreme. Zapisnik o končnem prevzemu morata podpisati naročnik in dobavitelj.</w:t>
      </w:r>
    </w:p>
    <w:p w14:paraId="41A44F65" w14:textId="08404668" w:rsidR="0050491A" w:rsidRPr="00CC53A5" w:rsidRDefault="0050491A" w:rsidP="005122B0">
      <w:pPr>
        <w:pStyle w:val="BodyText3"/>
        <w:spacing w:line="280" w:lineRule="atLeast"/>
        <w:rPr>
          <w:sz w:val="20"/>
          <w:szCs w:val="24"/>
          <w:lang w:val="sl-SI"/>
        </w:rPr>
      </w:pPr>
      <w:r w:rsidRPr="00CC53A5">
        <w:rPr>
          <w:sz w:val="20"/>
          <w:szCs w:val="24"/>
          <w:lang w:val="sl-SI"/>
        </w:rPr>
        <w:t xml:space="preserve"> </w:t>
      </w:r>
    </w:p>
    <w:p w14:paraId="5786A4E4" w14:textId="7BE65E1E" w:rsidR="0050491A" w:rsidRPr="00CC53A5" w:rsidRDefault="0050491A" w:rsidP="0050491A">
      <w:pPr>
        <w:pStyle w:val="BodyText3"/>
        <w:spacing w:line="280" w:lineRule="atLeast"/>
        <w:rPr>
          <w:rFonts w:cs="Arial"/>
          <w:sz w:val="20"/>
          <w:lang w:val="sl-SI"/>
        </w:rPr>
      </w:pPr>
      <w:r w:rsidRPr="00CC53A5">
        <w:rPr>
          <w:sz w:val="20"/>
          <w:szCs w:val="24"/>
          <w:lang w:val="sl-SI"/>
        </w:rPr>
        <w:t>(</w:t>
      </w:r>
      <w:r w:rsidR="00F812BB">
        <w:rPr>
          <w:sz w:val="20"/>
          <w:szCs w:val="24"/>
          <w:lang w:val="sl-SI"/>
        </w:rPr>
        <w:t>4</w:t>
      </w:r>
      <w:r w:rsidRPr="00CC53A5">
        <w:rPr>
          <w:sz w:val="20"/>
          <w:szCs w:val="24"/>
          <w:lang w:val="sl-SI"/>
        </w:rPr>
        <w:t>) Vse morebitne nepravilnosti, ugotovljene pri končnem prevzemu opreme, morajo biti odpravljene s strani ponudnika v roku 1</w:t>
      </w:r>
      <w:r w:rsidR="005122B0">
        <w:rPr>
          <w:sz w:val="20"/>
          <w:szCs w:val="24"/>
          <w:lang w:val="sl-SI"/>
        </w:rPr>
        <w:t>0</w:t>
      </w:r>
      <w:r w:rsidRPr="00CC53A5">
        <w:rPr>
          <w:sz w:val="20"/>
          <w:szCs w:val="24"/>
          <w:lang w:val="sl-SI"/>
        </w:rPr>
        <w:t xml:space="preserve"> dni</w:t>
      </w:r>
      <w:r w:rsidR="005122B0">
        <w:rPr>
          <w:sz w:val="20"/>
          <w:szCs w:val="24"/>
          <w:lang w:val="sl-SI"/>
        </w:rPr>
        <w:t xml:space="preserve"> od ne, ko je napaka opažena</w:t>
      </w:r>
      <w:r w:rsidRPr="00CC53A5">
        <w:rPr>
          <w:sz w:val="20"/>
          <w:szCs w:val="24"/>
          <w:lang w:val="sl-SI"/>
        </w:rPr>
        <w:t xml:space="preserve">. </w:t>
      </w:r>
      <w:r w:rsidRPr="00CC53A5">
        <w:rPr>
          <w:rFonts w:cs="Arial"/>
          <w:sz w:val="20"/>
          <w:lang w:val="sl-SI"/>
        </w:rPr>
        <w:t xml:space="preserve">V kolikor nepravilnosti niso odpravljene v tem roku, se celotni postopek končnega prevzema ponovi. </w:t>
      </w:r>
    </w:p>
    <w:p w14:paraId="6370AF72" w14:textId="77777777" w:rsidR="0050491A" w:rsidRPr="00CC53A5" w:rsidRDefault="0050491A" w:rsidP="0050491A">
      <w:pPr>
        <w:pStyle w:val="BodyText3"/>
        <w:spacing w:line="280" w:lineRule="atLeast"/>
        <w:rPr>
          <w:sz w:val="20"/>
          <w:szCs w:val="24"/>
          <w:lang w:val="sl-SI"/>
        </w:rPr>
      </w:pPr>
    </w:p>
    <w:p w14:paraId="7507827A" w14:textId="0826B5C7" w:rsidR="0050491A" w:rsidRPr="00CC53A5" w:rsidRDefault="0050491A" w:rsidP="0050491A">
      <w:pPr>
        <w:pStyle w:val="BodyText3"/>
        <w:spacing w:line="280" w:lineRule="atLeast"/>
        <w:rPr>
          <w:sz w:val="20"/>
          <w:szCs w:val="24"/>
          <w:lang w:val="sl-SI"/>
        </w:rPr>
      </w:pPr>
      <w:r w:rsidRPr="00CC53A5">
        <w:rPr>
          <w:sz w:val="20"/>
          <w:szCs w:val="24"/>
          <w:lang w:val="sl-SI"/>
        </w:rPr>
        <w:t>(</w:t>
      </w:r>
      <w:r w:rsidR="00F812BB">
        <w:rPr>
          <w:sz w:val="20"/>
          <w:szCs w:val="24"/>
          <w:lang w:val="sl-SI"/>
        </w:rPr>
        <w:t>5</w:t>
      </w:r>
      <w:r w:rsidRPr="00CC53A5">
        <w:rPr>
          <w:sz w:val="20"/>
          <w:szCs w:val="24"/>
          <w:lang w:val="sl-SI"/>
        </w:rPr>
        <w:t xml:space="preserve">) V primeru, ko je potrebno postopek končnega prevzema ponoviti, ima naročnik pravico unovčiti garancijo za dobro izvedbo pogodbenih obveznosti, ponudnik pa mora predložiti novo garancijo za dobro izvedbo pogodbenih obveznosti.  </w:t>
      </w:r>
    </w:p>
    <w:p w14:paraId="3C2568E6" w14:textId="77777777" w:rsidR="0050491A" w:rsidRPr="00CC53A5" w:rsidRDefault="0050491A" w:rsidP="0050491A">
      <w:pPr>
        <w:pStyle w:val="BodyText3"/>
        <w:spacing w:line="280" w:lineRule="atLeast"/>
        <w:rPr>
          <w:sz w:val="20"/>
          <w:szCs w:val="24"/>
          <w:lang w:val="sl-SI"/>
        </w:rPr>
      </w:pPr>
    </w:p>
    <w:p w14:paraId="02360CA9" w14:textId="4E5165E2" w:rsidR="0050491A" w:rsidRPr="00CC53A5" w:rsidRDefault="0050491A" w:rsidP="0050491A">
      <w:pPr>
        <w:pStyle w:val="BodyText3"/>
        <w:spacing w:line="280" w:lineRule="atLeast"/>
        <w:rPr>
          <w:sz w:val="20"/>
          <w:szCs w:val="24"/>
          <w:lang w:val="sl-SI"/>
        </w:rPr>
      </w:pPr>
      <w:r w:rsidRPr="00CC53A5">
        <w:rPr>
          <w:sz w:val="20"/>
          <w:szCs w:val="24"/>
          <w:lang w:val="sl-SI"/>
        </w:rPr>
        <w:t>(</w:t>
      </w:r>
      <w:r w:rsidR="00F812BB">
        <w:rPr>
          <w:sz w:val="20"/>
          <w:szCs w:val="24"/>
          <w:lang w:val="sl-SI"/>
        </w:rPr>
        <w:t>6</w:t>
      </w:r>
      <w:r w:rsidRPr="00CC53A5">
        <w:rPr>
          <w:sz w:val="20"/>
          <w:szCs w:val="24"/>
          <w:lang w:val="sl-SI"/>
        </w:rPr>
        <w:t>) O uspešno opravljenem končnem prevzemu naročnik sestavi in podpiše zapisnik. Z dnem, ko naročnik podpiše zapisnik o uspešno opravljenem končnem prevzemu opreme, prične teči garancijski rok.</w:t>
      </w:r>
      <w:bookmarkEnd w:id="249"/>
    </w:p>
    <w:p w14:paraId="719D36B0" w14:textId="77777777" w:rsidR="00DD2990" w:rsidRPr="00CC53A5" w:rsidRDefault="00DD2990" w:rsidP="0050491A">
      <w:pPr>
        <w:pStyle w:val="BodyText3"/>
        <w:spacing w:line="280" w:lineRule="atLeast"/>
        <w:rPr>
          <w:sz w:val="20"/>
          <w:szCs w:val="24"/>
          <w:lang w:val="sl-SI"/>
        </w:rPr>
      </w:pPr>
    </w:p>
    <w:p w14:paraId="71786352" w14:textId="774DCA59" w:rsidR="006B165A" w:rsidRPr="00CC53A5" w:rsidRDefault="00DD2990" w:rsidP="00066859">
      <w:pPr>
        <w:pStyle w:val="BodyText3"/>
        <w:spacing w:line="280" w:lineRule="atLeast"/>
        <w:jc w:val="center"/>
        <w:rPr>
          <w:rFonts w:cs="Arial"/>
          <w:b/>
          <w:sz w:val="20"/>
          <w:lang w:val="sl-SI"/>
        </w:rPr>
      </w:pPr>
      <w:r w:rsidRPr="00CC53A5">
        <w:rPr>
          <w:rFonts w:cs="Arial"/>
          <w:b/>
          <w:sz w:val="20"/>
          <w:lang w:val="sl-SI"/>
        </w:rPr>
        <w:t>JAMSTVA IN GARANCIJSKE OBVEZNOSTI PONUDNIKA</w:t>
      </w:r>
    </w:p>
    <w:p w14:paraId="54310FA5" w14:textId="1F3AD3DC" w:rsidR="00DD2990" w:rsidRPr="00CC53A5" w:rsidRDefault="00DD2990" w:rsidP="00DD2990">
      <w:pPr>
        <w:pStyle w:val="BodyText3"/>
        <w:spacing w:line="280" w:lineRule="atLeast"/>
        <w:jc w:val="center"/>
        <w:rPr>
          <w:rFonts w:cs="Arial"/>
          <w:b/>
          <w:sz w:val="20"/>
          <w:lang w:val="sl-SI"/>
        </w:rPr>
      </w:pPr>
      <w:r w:rsidRPr="00CC53A5">
        <w:rPr>
          <w:rFonts w:cs="Arial"/>
          <w:b/>
          <w:sz w:val="20"/>
          <w:lang w:val="sl-SI"/>
        </w:rPr>
        <w:t>8. člen</w:t>
      </w:r>
    </w:p>
    <w:p w14:paraId="09622732" w14:textId="77777777" w:rsidR="006B165A" w:rsidRPr="00CC53A5" w:rsidRDefault="006B165A" w:rsidP="00DD2990">
      <w:pPr>
        <w:pStyle w:val="BodyText3"/>
        <w:spacing w:line="280" w:lineRule="atLeast"/>
        <w:rPr>
          <w:rFonts w:cs="Arial"/>
          <w:sz w:val="20"/>
          <w:lang w:val="sl-SI"/>
        </w:rPr>
      </w:pPr>
      <w:bookmarkStart w:id="250" w:name="_Hlk528060371"/>
    </w:p>
    <w:p w14:paraId="79322007" w14:textId="32873DFF" w:rsidR="00DD2990" w:rsidRPr="00CC53A5" w:rsidRDefault="00DD2990" w:rsidP="00DD2990">
      <w:pPr>
        <w:pStyle w:val="BodyText3"/>
        <w:spacing w:line="280" w:lineRule="atLeast"/>
        <w:rPr>
          <w:rFonts w:cs="Arial"/>
          <w:sz w:val="20"/>
          <w:lang w:val="sl-SI"/>
        </w:rPr>
      </w:pPr>
      <w:r w:rsidRPr="00CC53A5">
        <w:rPr>
          <w:rFonts w:cs="Arial"/>
          <w:sz w:val="20"/>
          <w:lang w:val="sl-SI"/>
        </w:rPr>
        <w:t>(1) Ponudnik naročniku jamči:</w:t>
      </w:r>
    </w:p>
    <w:p w14:paraId="1303ACC0" w14:textId="77777777" w:rsidR="00DD2990" w:rsidRPr="00CC53A5" w:rsidRDefault="00DD2990" w:rsidP="00DD2990">
      <w:pPr>
        <w:pStyle w:val="BodyText3"/>
        <w:spacing w:line="280" w:lineRule="atLeast"/>
        <w:rPr>
          <w:rFonts w:cs="Arial"/>
          <w:sz w:val="20"/>
          <w:lang w:val="sl-SI"/>
        </w:rPr>
      </w:pPr>
    </w:p>
    <w:p w14:paraId="0F06ED23" w14:textId="77777777" w:rsidR="00DD2990" w:rsidRPr="00CC53A5" w:rsidRDefault="00DD2990" w:rsidP="004D68AC">
      <w:pPr>
        <w:pStyle w:val="BodyText3"/>
        <w:numPr>
          <w:ilvl w:val="0"/>
          <w:numId w:val="30"/>
        </w:numPr>
        <w:spacing w:line="280" w:lineRule="atLeast"/>
        <w:rPr>
          <w:rFonts w:cs="Arial"/>
          <w:sz w:val="20"/>
          <w:lang w:val="sl-SI"/>
        </w:rPr>
      </w:pPr>
      <w:r w:rsidRPr="00CC53A5">
        <w:rPr>
          <w:rFonts w:cs="Arial"/>
          <w:sz w:val="20"/>
          <w:lang w:val="sl-SI"/>
        </w:rPr>
        <w:t>da kupljena oprema deluje brezhibno in nima skritih napak,</w:t>
      </w:r>
    </w:p>
    <w:p w14:paraId="17C411B6" w14:textId="77777777" w:rsidR="00DD2990" w:rsidRPr="00CC53A5" w:rsidRDefault="00DD2990" w:rsidP="004D68AC">
      <w:pPr>
        <w:pStyle w:val="BodyText3"/>
        <w:numPr>
          <w:ilvl w:val="0"/>
          <w:numId w:val="30"/>
        </w:numPr>
        <w:spacing w:line="280" w:lineRule="atLeast"/>
        <w:rPr>
          <w:rFonts w:cs="Arial"/>
          <w:sz w:val="20"/>
          <w:lang w:val="sl-SI"/>
        </w:rPr>
      </w:pPr>
      <w:r w:rsidRPr="00CC53A5">
        <w:rPr>
          <w:rFonts w:cs="Arial"/>
          <w:sz w:val="20"/>
          <w:lang w:val="sl-SI"/>
        </w:rPr>
        <w:t>da oprema, ki je predmet te pogodbe, ni obremenjeno s pravicami tretjih oseb,</w:t>
      </w:r>
    </w:p>
    <w:p w14:paraId="57E83D38" w14:textId="77777777" w:rsidR="00DD2990" w:rsidRPr="00CC53A5" w:rsidRDefault="00DD2990" w:rsidP="004D68AC">
      <w:pPr>
        <w:pStyle w:val="BodyText3"/>
        <w:numPr>
          <w:ilvl w:val="0"/>
          <w:numId w:val="30"/>
        </w:numPr>
        <w:spacing w:line="280" w:lineRule="atLeast"/>
        <w:rPr>
          <w:rFonts w:cs="Arial"/>
          <w:sz w:val="20"/>
          <w:lang w:val="sl-SI"/>
        </w:rPr>
      </w:pPr>
      <w:r w:rsidRPr="00CC53A5">
        <w:rPr>
          <w:rFonts w:cs="Arial"/>
          <w:sz w:val="20"/>
          <w:lang w:val="sl-SI"/>
        </w:rPr>
        <w:t>da oprema popolnoma ustreza vsem tehničnim opisom, karakteristikam in specifikacijam, ki so bila dana v okviru Dokumentacije v zvezi z oddajo naročila in ponudbene dokumentacije ali so priloga te pogodbe,</w:t>
      </w:r>
    </w:p>
    <w:p w14:paraId="03817FD7" w14:textId="77777777" w:rsidR="00DD2990" w:rsidRPr="00CC53A5" w:rsidRDefault="00DD2990" w:rsidP="004D68AC">
      <w:pPr>
        <w:pStyle w:val="BodyText3"/>
        <w:numPr>
          <w:ilvl w:val="0"/>
          <w:numId w:val="30"/>
        </w:numPr>
        <w:spacing w:line="280" w:lineRule="atLeast"/>
        <w:rPr>
          <w:rFonts w:cs="Arial"/>
          <w:sz w:val="20"/>
          <w:lang w:val="sl-SI"/>
        </w:rPr>
      </w:pPr>
      <w:r w:rsidRPr="00CC53A5">
        <w:rPr>
          <w:rFonts w:cs="Arial"/>
          <w:sz w:val="20"/>
          <w:lang w:val="sl-SI"/>
        </w:rPr>
        <w:t>da bo naročnik pridobil vse pravice, ki so vezane na opremo, ponudnik pa bo brezhibno izvrševal vse obveznosti, ki so vezane na opremo.</w:t>
      </w:r>
    </w:p>
    <w:p w14:paraId="1A11FD33" w14:textId="77777777" w:rsidR="00DD2990" w:rsidRPr="00CC53A5" w:rsidRDefault="00DD2990" w:rsidP="00DD2990">
      <w:pPr>
        <w:pStyle w:val="BodyText3"/>
        <w:spacing w:line="280" w:lineRule="atLeast"/>
        <w:rPr>
          <w:rFonts w:cs="Arial"/>
          <w:sz w:val="20"/>
          <w:lang w:val="sl-SI"/>
        </w:rPr>
      </w:pPr>
    </w:p>
    <w:p w14:paraId="3F2B59CE" w14:textId="06A7E7C6" w:rsidR="00DD2990" w:rsidRPr="00CC53A5" w:rsidRDefault="00DD2990" w:rsidP="00DD2990">
      <w:pPr>
        <w:pStyle w:val="BodyText3"/>
        <w:spacing w:line="280" w:lineRule="atLeast"/>
        <w:rPr>
          <w:rFonts w:cs="Arial"/>
          <w:sz w:val="20"/>
          <w:lang w:val="sl-SI"/>
        </w:rPr>
      </w:pPr>
      <w:r w:rsidRPr="00CC53A5">
        <w:rPr>
          <w:rFonts w:cs="Arial"/>
          <w:sz w:val="20"/>
          <w:lang w:val="sl-SI"/>
        </w:rPr>
        <w:t xml:space="preserve">(2) Za opremo, ki je predmet te pogodbe, daje ponudnik ……..  mesečno garancijo </w:t>
      </w:r>
      <w:r w:rsidRPr="00CC53A5">
        <w:rPr>
          <w:rFonts w:cs="Arial"/>
          <w:i/>
          <w:sz w:val="16"/>
          <w:szCs w:val="16"/>
          <w:lang w:val="sl-SI"/>
        </w:rPr>
        <w:t xml:space="preserve">(najmanj </w:t>
      </w:r>
      <w:r w:rsidR="005122B0">
        <w:rPr>
          <w:rFonts w:cs="Arial"/>
          <w:i/>
          <w:sz w:val="16"/>
          <w:szCs w:val="16"/>
          <w:lang w:val="sl-SI"/>
        </w:rPr>
        <w:t>24</w:t>
      </w:r>
      <w:r w:rsidRPr="00CC53A5">
        <w:rPr>
          <w:rFonts w:cs="Arial"/>
          <w:i/>
          <w:sz w:val="16"/>
          <w:szCs w:val="16"/>
          <w:lang w:val="sl-SI"/>
        </w:rPr>
        <w:t>-mesečno garancijo)</w:t>
      </w:r>
      <w:r w:rsidRPr="00CC53A5">
        <w:rPr>
          <w:rFonts w:cs="Arial"/>
          <w:sz w:val="20"/>
          <w:lang w:val="sl-SI"/>
        </w:rPr>
        <w:t xml:space="preserve"> za brezhibno tehnično delovanje. Garancijski rok teče od dneva podpisa zapisnika o uspešnem končnem prevzemu. Če je bilo blago v garancijskem roku zamenjano ali bistveno popravljeno, začne teči garancijski rok znova in je dobavitelj dolžan izdati nov garancijski list.</w:t>
      </w:r>
    </w:p>
    <w:p w14:paraId="4466298A" w14:textId="77777777" w:rsidR="00CC37E3" w:rsidRPr="00CC53A5" w:rsidRDefault="00CC37E3" w:rsidP="00DD2990">
      <w:pPr>
        <w:pStyle w:val="BodyText3"/>
        <w:spacing w:line="280" w:lineRule="atLeast"/>
        <w:rPr>
          <w:rFonts w:cs="Arial"/>
          <w:sz w:val="20"/>
          <w:lang w:val="sl-SI"/>
        </w:rPr>
      </w:pPr>
    </w:p>
    <w:p w14:paraId="7D210A3A" w14:textId="27965582" w:rsidR="00DD2990" w:rsidRPr="00CC53A5" w:rsidRDefault="00CC37E3" w:rsidP="00DD2990">
      <w:pPr>
        <w:pStyle w:val="BodyText3"/>
        <w:spacing w:line="280" w:lineRule="atLeast"/>
        <w:rPr>
          <w:rFonts w:cs="Arial"/>
          <w:lang w:val="sl-SI"/>
        </w:rPr>
      </w:pPr>
      <w:r w:rsidRPr="00CC53A5">
        <w:rPr>
          <w:rFonts w:cs="Arial"/>
          <w:sz w:val="20"/>
          <w:lang w:val="sl-SI"/>
        </w:rPr>
        <w:t xml:space="preserve">(3) </w:t>
      </w:r>
      <w:r w:rsidRPr="00CC53A5">
        <w:rPr>
          <w:rFonts w:cs="Arial"/>
          <w:sz w:val="20"/>
          <w:szCs w:val="18"/>
          <w:lang w:val="sl-SI"/>
        </w:rPr>
        <w:t>Pri manjšem popravilu se garancijski rok podaljša za toliko, kolikor časa naročnik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14:paraId="5848236D" w14:textId="77777777" w:rsidR="00ED1065" w:rsidRPr="00CC53A5" w:rsidRDefault="00ED1065" w:rsidP="00DD2990">
      <w:pPr>
        <w:pStyle w:val="BodyText3"/>
        <w:spacing w:line="280" w:lineRule="atLeast"/>
        <w:rPr>
          <w:rFonts w:cs="Arial"/>
          <w:sz w:val="20"/>
          <w:lang w:val="sl-SI"/>
        </w:rPr>
      </w:pPr>
    </w:p>
    <w:p w14:paraId="77923D77" w14:textId="5FC65F70" w:rsidR="00DD2990" w:rsidRPr="00CC53A5" w:rsidRDefault="00DD2990" w:rsidP="00DD2990">
      <w:pPr>
        <w:pStyle w:val="BodyText3"/>
        <w:spacing w:line="280" w:lineRule="atLeast"/>
        <w:rPr>
          <w:rFonts w:cs="Arial"/>
          <w:sz w:val="20"/>
          <w:lang w:val="sl-SI"/>
        </w:rPr>
      </w:pPr>
      <w:r w:rsidRPr="00CC53A5">
        <w:rPr>
          <w:rFonts w:cs="Arial"/>
          <w:sz w:val="20"/>
          <w:lang w:val="sl-SI"/>
        </w:rPr>
        <w:t>(</w:t>
      </w:r>
      <w:r w:rsidR="00CC37E3" w:rsidRPr="00CC53A5">
        <w:rPr>
          <w:rFonts w:cs="Arial"/>
          <w:sz w:val="20"/>
          <w:lang w:val="sl-SI"/>
        </w:rPr>
        <w:t>4</w:t>
      </w:r>
      <w:r w:rsidRPr="00CC53A5">
        <w:rPr>
          <w:rFonts w:cs="Arial"/>
          <w:sz w:val="20"/>
          <w:lang w:val="sl-SI"/>
        </w:rPr>
        <w:t>) Ponudnik mora za celotno ponujeno opremo, v času garancijskega roka iz drugega odstavka tega člena, zagotavljati brezplačno podporo za servisiranje, brezplačno servisiranje in brezplačne rezervne (nadomestne) dele. Kot podpora za servisiranje se šteje pomoč naročniku pri odpravljanju napak, s pomočjo telefonskega klica ali elektronske pošte.</w:t>
      </w:r>
    </w:p>
    <w:p w14:paraId="404CFBBC" w14:textId="77777777" w:rsidR="00DD2990" w:rsidRPr="00CC53A5" w:rsidRDefault="00DD2990" w:rsidP="00DD2990">
      <w:pPr>
        <w:pStyle w:val="BodyText3"/>
        <w:spacing w:line="280" w:lineRule="atLeast"/>
        <w:rPr>
          <w:rFonts w:cs="Arial"/>
          <w:sz w:val="20"/>
          <w:lang w:val="sl-SI"/>
        </w:rPr>
      </w:pPr>
    </w:p>
    <w:p w14:paraId="64623EBA" w14:textId="3AACFA19" w:rsidR="00DD2990" w:rsidRPr="00CC53A5" w:rsidRDefault="00DD2990" w:rsidP="00DD2990">
      <w:pPr>
        <w:pStyle w:val="BodyText3"/>
        <w:spacing w:line="280" w:lineRule="atLeast"/>
        <w:rPr>
          <w:rFonts w:cs="Arial"/>
          <w:sz w:val="20"/>
          <w:lang w:val="sl-SI"/>
        </w:rPr>
      </w:pPr>
      <w:r w:rsidRPr="007E6C59">
        <w:rPr>
          <w:rFonts w:cs="Arial"/>
          <w:sz w:val="20"/>
          <w:lang w:val="sl-SI"/>
        </w:rPr>
        <w:t>(</w:t>
      </w:r>
      <w:r w:rsidR="00CC37E3" w:rsidRPr="007E6C59">
        <w:rPr>
          <w:rFonts w:cs="Arial"/>
          <w:sz w:val="20"/>
          <w:lang w:val="sl-SI"/>
        </w:rPr>
        <w:t>5</w:t>
      </w:r>
      <w:r w:rsidRPr="007E6C59">
        <w:rPr>
          <w:rFonts w:cs="Arial"/>
          <w:sz w:val="20"/>
          <w:lang w:val="sl-SI"/>
        </w:rPr>
        <w:t xml:space="preserve">) </w:t>
      </w:r>
      <w:r w:rsidRPr="007E6C59">
        <w:rPr>
          <w:rFonts w:cs="Arial"/>
          <w:bCs/>
          <w:sz w:val="20"/>
          <w:lang w:val="sl-SI"/>
        </w:rPr>
        <w:t xml:space="preserve">Ponudnik mora za čas garancije obvezno zagotavljati odzivni čas najkasneje naslednji delovni dan po prijavi reklamacije oziroma napake s strani naročnika. </w:t>
      </w:r>
    </w:p>
    <w:p w14:paraId="2D4BC2F6" w14:textId="2EE0E94C" w:rsidR="001D7A86" w:rsidRDefault="00DD2990" w:rsidP="001D7A86">
      <w:pPr>
        <w:spacing w:line="280" w:lineRule="exact"/>
        <w:rPr>
          <w:rFonts w:cs="Arial"/>
        </w:rPr>
      </w:pPr>
      <w:r w:rsidRPr="001D7A86">
        <w:rPr>
          <w:rFonts w:cs="Arial"/>
        </w:rPr>
        <w:lastRenderedPageBreak/>
        <w:t>(</w:t>
      </w:r>
      <w:r w:rsidR="00020A8B">
        <w:rPr>
          <w:rFonts w:cs="Arial"/>
        </w:rPr>
        <w:t>6</w:t>
      </w:r>
      <w:r w:rsidRPr="001D7A86">
        <w:rPr>
          <w:rFonts w:cs="Arial"/>
        </w:rPr>
        <w:t>) Ponudnik mora zagotoviti popravilo ponujene opreme oziroma odpravo napak v roku p</w:t>
      </w:r>
      <w:r w:rsidR="00CC37E3" w:rsidRPr="001D7A86">
        <w:rPr>
          <w:rFonts w:cs="Arial"/>
        </w:rPr>
        <w:t>et</w:t>
      </w:r>
      <w:r w:rsidRPr="001D7A86">
        <w:rPr>
          <w:rFonts w:cs="Arial"/>
        </w:rPr>
        <w:t xml:space="preserve"> (</w:t>
      </w:r>
      <w:r w:rsidR="001D7A86" w:rsidRPr="001D7A86">
        <w:rPr>
          <w:rFonts w:cs="Arial"/>
        </w:rPr>
        <w:t>5</w:t>
      </w:r>
      <w:r w:rsidRPr="001D7A86">
        <w:rPr>
          <w:rFonts w:cs="Arial"/>
        </w:rPr>
        <w:t>) delovnih dni od prijave napake s strani naročnika.</w:t>
      </w:r>
      <w:r w:rsidR="001D7A86">
        <w:rPr>
          <w:rFonts w:cs="Arial"/>
        </w:rPr>
        <w:t xml:space="preserve"> </w:t>
      </w:r>
    </w:p>
    <w:p w14:paraId="1671848E" w14:textId="77777777" w:rsidR="001D7A86" w:rsidRDefault="001D7A86" w:rsidP="001D7A86">
      <w:pPr>
        <w:spacing w:line="280" w:lineRule="exact"/>
        <w:rPr>
          <w:rFonts w:cs="Arial"/>
        </w:rPr>
      </w:pPr>
    </w:p>
    <w:p w14:paraId="0DE89B10" w14:textId="667A030D" w:rsidR="001D7A86" w:rsidRPr="007C6CCC" w:rsidRDefault="001D7A86" w:rsidP="001D7A86">
      <w:pPr>
        <w:spacing w:line="280" w:lineRule="exact"/>
        <w:rPr>
          <w:rFonts w:cs="Arial"/>
        </w:rPr>
      </w:pPr>
      <w:r w:rsidRPr="00020A8B">
        <w:rPr>
          <w:rFonts w:cs="Arial"/>
          <w:color w:val="000000" w:themeColor="text1"/>
        </w:rPr>
        <w:t>(</w:t>
      </w:r>
      <w:r w:rsidR="00020A8B" w:rsidRPr="00020A8B">
        <w:rPr>
          <w:rFonts w:cs="Arial"/>
          <w:color w:val="000000" w:themeColor="text1"/>
        </w:rPr>
        <w:t>7</w:t>
      </w:r>
      <w:r w:rsidRPr="00020A8B">
        <w:rPr>
          <w:rFonts w:cs="Arial"/>
          <w:color w:val="000000" w:themeColor="text1"/>
        </w:rPr>
        <w:t xml:space="preserve">) Ponudnik mora v svoji izjavi obvezno zagotoviti odpošiljanje  nadomestnega modula s hitro pošto v </w:t>
      </w:r>
      <w:r w:rsidRPr="007C6CCC">
        <w:rPr>
          <w:rFonts w:cs="Arial"/>
        </w:rPr>
        <w:t xml:space="preserve">roku 72 ur po zahtevi, upoštevajoč delovne dni. Zahteva naročnika bo poslana preko elektronske pošte. </w:t>
      </w:r>
    </w:p>
    <w:p w14:paraId="1B9CB73E" w14:textId="77777777" w:rsidR="00DD2990" w:rsidRPr="00CC53A5" w:rsidRDefault="00DD2990" w:rsidP="00DD2990">
      <w:pPr>
        <w:pStyle w:val="BodyText3"/>
        <w:spacing w:line="280" w:lineRule="atLeast"/>
        <w:rPr>
          <w:rFonts w:cs="Arial"/>
          <w:sz w:val="20"/>
          <w:lang w:val="sl-SI"/>
        </w:rPr>
      </w:pPr>
    </w:p>
    <w:p w14:paraId="662E7480" w14:textId="6CA4F0C1" w:rsidR="00DD2990" w:rsidRPr="00CC53A5" w:rsidRDefault="00DD2990" w:rsidP="00DD2990">
      <w:pPr>
        <w:tabs>
          <w:tab w:val="left" w:pos="0"/>
        </w:tabs>
        <w:spacing w:line="280" w:lineRule="atLeast"/>
      </w:pPr>
      <w:r w:rsidRPr="00CC53A5">
        <w:rPr>
          <w:rFonts w:cs="Arial"/>
        </w:rPr>
        <w:t>(</w:t>
      </w:r>
      <w:r w:rsidR="00020A8B">
        <w:rPr>
          <w:rFonts w:cs="Arial"/>
        </w:rPr>
        <w:t>8</w:t>
      </w:r>
      <w:r w:rsidRPr="00CC53A5">
        <w:rPr>
          <w:rFonts w:cs="Arial"/>
        </w:rPr>
        <w:t>)</w:t>
      </w:r>
      <w:r w:rsidRPr="00CC53A5">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1F384E6F" w14:textId="77777777" w:rsidR="00DD2990" w:rsidRPr="00CC53A5" w:rsidRDefault="00DD2990" w:rsidP="00DD2990">
      <w:pPr>
        <w:pStyle w:val="BodyText3"/>
        <w:spacing w:line="280" w:lineRule="atLeast"/>
        <w:rPr>
          <w:rFonts w:cs="Arial"/>
          <w:sz w:val="20"/>
          <w:lang w:val="sl-SI"/>
        </w:rPr>
      </w:pPr>
    </w:p>
    <w:p w14:paraId="4E25BC6F" w14:textId="63C29F53" w:rsidR="00DD2990" w:rsidRPr="00CC53A5" w:rsidRDefault="00DD2990" w:rsidP="00DD2990">
      <w:pPr>
        <w:pStyle w:val="BodyText3"/>
        <w:spacing w:line="280" w:lineRule="atLeast"/>
        <w:rPr>
          <w:rFonts w:cs="Arial"/>
          <w:sz w:val="20"/>
          <w:lang w:val="sl-SI"/>
        </w:rPr>
      </w:pPr>
      <w:r w:rsidRPr="00CC53A5">
        <w:rPr>
          <w:rFonts w:cs="Arial"/>
          <w:sz w:val="20"/>
          <w:lang w:val="sl-SI"/>
        </w:rPr>
        <w:t>(</w:t>
      </w:r>
      <w:r w:rsidR="00020A8B">
        <w:rPr>
          <w:rFonts w:cs="Arial"/>
          <w:sz w:val="20"/>
          <w:lang w:val="sl-SI"/>
        </w:rPr>
        <w:t>9</w:t>
      </w:r>
      <w:r w:rsidRPr="00CC53A5">
        <w:rPr>
          <w:rFonts w:cs="Arial"/>
          <w:sz w:val="20"/>
          <w:lang w:val="sl-SI"/>
        </w:rPr>
        <w:t>) V primeru šestih ali več napak na isti napravi mora ponudnik  na lastne stroške zagotovili zamenjavo okvarjene naprave z novo napravo v roku 15 dni od prijave šeste napake.</w:t>
      </w:r>
    </w:p>
    <w:p w14:paraId="18BACC70" w14:textId="77777777" w:rsidR="00DD2990" w:rsidRPr="00CC53A5" w:rsidRDefault="00DD2990" w:rsidP="00DD2990">
      <w:pPr>
        <w:pStyle w:val="BodyText3"/>
        <w:spacing w:line="280" w:lineRule="atLeast"/>
        <w:rPr>
          <w:rFonts w:cs="Arial"/>
          <w:sz w:val="20"/>
          <w:lang w:val="sl-SI"/>
        </w:rPr>
      </w:pPr>
    </w:p>
    <w:p w14:paraId="51419D8F" w14:textId="5D3E4655" w:rsidR="00DD2990" w:rsidRPr="00CC53A5" w:rsidRDefault="00DD2990" w:rsidP="00DD2990">
      <w:pPr>
        <w:pStyle w:val="BodyText3"/>
        <w:spacing w:line="280" w:lineRule="atLeast"/>
        <w:rPr>
          <w:rFonts w:cs="Arial"/>
          <w:sz w:val="20"/>
          <w:lang w:val="sl-SI"/>
        </w:rPr>
      </w:pPr>
      <w:r w:rsidRPr="00CC53A5">
        <w:rPr>
          <w:rFonts w:cs="Arial"/>
          <w:sz w:val="20"/>
          <w:lang w:val="sl-SI"/>
        </w:rPr>
        <w:t>(</w:t>
      </w:r>
      <w:r w:rsidR="00CC37E3" w:rsidRPr="00CC53A5">
        <w:rPr>
          <w:rFonts w:cs="Arial"/>
          <w:sz w:val="20"/>
          <w:lang w:val="sl-SI"/>
        </w:rPr>
        <w:t>1</w:t>
      </w:r>
      <w:r w:rsidR="00020A8B">
        <w:rPr>
          <w:rFonts w:cs="Arial"/>
          <w:sz w:val="20"/>
          <w:lang w:val="sl-SI"/>
        </w:rPr>
        <w:t>0</w:t>
      </w:r>
      <w:r w:rsidRPr="00CC53A5">
        <w:rPr>
          <w:rFonts w:cs="Arial"/>
          <w:sz w:val="20"/>
          <w:lang w:val="sl-SI"/>
        </w:rPr>
        <w:t>) O vsaki intervenciji (popravilu napake) mora ponudnik naročniku izdati pisno poročilo o opravljenem delu in morebitnih zamenjanih komponentah.</w:t>
      </w:r>
    </w:p>
    <w:p w14:paraId="5D464B9E" w14:textId="77777777" w:rsidR="00DD2990" w:rsidRPr="00CC53A5" w:rsidRDefault="00DD2990" w:rsidP="00DD2990">
      <w:pPr>
        <w:pStyle w:val="BodyText3"/>
        <w:spacing w:line="280" w:lineRule="atLeast"/>
        <w:rPr>
          <w:rFonts w:cs="Arial"/>
          <w:sz w:val="20"/>
          <w:lang w:val="sl-SI"/>
        </w:rPr>
      </w:pPr>
    </w:p>
    <w:p w14:paraId="6CCFCFFA" w14:textId="2DDFA3C1" w:rsidR="00DD2990" w:rsidRPr="00CC53A5" w:rsidRDefault="00DD2990" w:rsidP="00DD2990">
      <w:pPr>
        <w:pStyle w:val="BodyText3"/>
        <w:spacing w:line="280" w:lineRule="atLeast"/>
        <w:rPr>
          <w:rFonts w:cs="Arial"/>
          <w:sz w:val="20"/>
          <w:lang w:val="sl-SI"/>
        </w:rPr>
      </w:pPr>
      <w:r w:rsidRPr="00CC53A5">
        <w:rPr>
          <w:rFonts w:cs="Arial"/>
          <w:sz w:val="20"/>
          <w:lang w:val="sl-SI"/>
        </w:rPr>
        <w:t>(</w:t>
      </w:r>
      <w:r w:rsidR="00CC37E3" w:rsidRPr="00CC53A5">
        <w:rPr>
          <w:rFonts w:cs="Arial"/>
          <w:sz w:val="20"/>
          <w:lang w:val="sl-SI"/>
        </w:rPr>
        <w:t>1</w:t>
      </w:r>
      <w:r w:rsidR="00020A8B">
        <w:rPr>
          <w:rFonts w:cs="Arial"/>
          <w:sz w:val="20"/>
          <w:lang w:val="sl-SI"/>
        </w:rPr>
        <w:t>1</w:t>
      </w:r>
      <w:r w:rsidRPr="00CC53A5">
        <w:rPr>
          <w:rFonts w:cs="Arial"/>
          <w:sz w:val="20"/>
          <w:lang w:val="sl-SI"/>
        </w:rPr>
        <w:t xml:space="preserve">) Ponudnik mora imeti zagotovljen dostop do rezervnih delov in nadomestne opreme ponujene </w:t>
      </w:r>
      <w:r w:rsidRPr="00D76ED2">
        <w:rPr>
          <w:rFonts w:cs="Arial"/>
          <w:sz w:val="20"/>
          <w:lang w:val="sl-SI"/>
        </w:rPr>
        <w:t>opreme še najmanj pet (</w:t>
      </w:r>
      <w:r w:rsidR="00D76ED2" w:rsidRPr="00D76ED2">
        <w:rPr>
          <w:rFonts w:cs="Arial"/>
          <w:sz w:val="20"/>
          <w:lang w:val="sl-SI"/>
        </w:rPr>
        <w:t>6</w:t>
      </w:r>
      <w:r w:rsidRPr="00D76ED2">
        <w:rPr>
          <w:rFonts w:cs="Arial"/>
          <w:sz w:val="20"/>
          <w:lang w:val="sl-SI"/>
        </w:rPr>
        <w:t>) let po končani proizvodnji ponujene opreme ter podporo pri proizvajalcu</w:t>
      </w:r>
      <w:r w:rsidRPr="00CC53A5">
        <w:rPr>
          <w:rFonts w:cs="Arial"/>
          <w:sz w:val="20"/>
          <w:lang w:val="sl-SI"/>
        </w:rPr>
        <w:t xml:space="preserve"> opreme za prodajo in servis ponujene opreme. Prav tako mora imeti ponudnik zagotovljen dostop do tehnične podpore proizvajalca ponujene opreme. Za čas trajanja garancijske dobe so vsi nadomestni deli vključeni v ceno iz prvega odstavka 4. člena te pogodbe.</w:t>
      </w:r>
      <w:bookmarkStart w:id="251" w:name="_Hlk521588595"/>
      <w:bookmarkEnd w:id="250"/>
    </w:p>
    <w:p w14:paraId="7B6A9304" w14:textId="77777777" w:rsidR="00DD2990" w:rsidRPr="00CC53A5" w:rsidRDefault="00DD2990" w:rsidP="00DD2990">
      <w:pPr>
        <w:pStyle w:val="BodyText3"/>
        <w:spacing w:line="280" w:lineRule="atLeast"/>
        <w:rPr>
          <w:rFonts w:cs="Arial"/>
          <w:b/>
          <w:sz w:val="20"/>
          <w:lang w:val="sl-SI"/>
        </w:rPr>
      </w:pPr>
    </w:p>
    <w:p w14:paraId="614BD257" w14:textId="7E58B010" w:rsidR="006B165A" w:rsidRPr="00CC53A5" w:rsidRDefault="00DD2990" w:rsidP="00066859">
      <w:pPr>
        <w:pStyle w:val="BodyText3"/>
        <w:spacing w:line="280" w:lineRule="atLeast"/>
        <w:jc w:val="center"/>
        <w:rPr>
          <w:rFonts w:cs="Arial"/>
          <w:b/>
          <w:sz w:val="20"/>
          <w:lang w:val="sl-SI"/>
        </w:rPr>
      </w:pPr>
      <w:r w:rsidRPr="00CC53A5">
        <w:rPr>
          <w:rFonts w:cs="Arial"/>
          <w:b/>
          <w:sz w:val="20"/>
          <w:lang w:val="sl-SI"/>
        </w:rPr>
        <w:t>REKLAMACIJE IN ODGOVORNOST</w:t>
      </w:r>
    </w:p>
    <w:p w14:paraId="36237D3A" w14:textId="043F0C85" w:rsidR="00DD2990" w:rsidRPr="00CC53A5" w:rsidRDefault="00DD2990" w:rsidP="00DD2990">
      <w:pPr>
        <w:pStyle w:val="BodyText3"/>
        <w:spacing w:line="280" w:lineRule="atLeast"/>
        <w:jc w:val="center"/>
        <w:rPr>
          <w:rFonts w:cs="Arial"/>
          <w:b/>
          <w:sz w:val="20"/>
          <w:lang w:val="sl-SI"/>
        </w:rPr>
      </w:pPr>
      <w:r w:rsidRPr="00CC53A5">
        <w:rPr>
          <w:rFonts w:cs="Arial"/>
          <w:b/>
          <w:sz w:val="20"/>
          <w:lang w:val="sl-SI"/>
        </w:rPr>
        <w:t>9. člen</w:t>
      </w:r>
    </w:p>
    <w:p w14:paraId="0A87EF58" w14:textId="77777777" w:rsidR="00DD2990" w:rsidRPr="00CC53A5" w:rsidRDefault="00DD2990" w:rsidP="00DD2990">
      <w:pPr>
        <w:spacing w:line="280" w:lineRule="atLeast"/>
        <w:rPr>
          <w:szCs w:val="20"/>
        </w:rPr>
      </w:pPr>
    </w:p>
    <w:p w14:paraId="1BF5AB35" w14:textId="77777777" w:rsidR="00DD2990" w:rsidRPr="00CC53A5" w:rsidRDefault="00DD2990" w:rsidP="00DD2990">
      <w:pPr>
        <w:spacing w:line="280" w:lineRule="atLeast"/>
        <w:rPr>
          <w:szCs w:val="20"/>
        </w:rPr>
      </w:pPr>
      <w:r w:rsidRPr="00CC53A5">
        <w:rPr>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3AB5D87C" w14:textId="77777777" w:rsidR="00DD2990" w:rsidRPr="00CC53A5" w:rsidRDefault="00DD2990" w:rsidP="00DD2990">
      <w:pPr>
        <w:spacing w:line="280" w:lineRule="atLeast"/>
        <w:rPr>
          <w:szCs w:val="20"/>
        </w:rPr>
      </w:pPr>
    </w:p>
    <w:p w14:paraId="6D3EEAC8" w14:textId="77777777" w:rsidR="00DD2990" w:rsidRPr="00CC53A5" w:rsidRDefault="00DD2990" w:rsidP="00DD2990">
      <w:pPr>
        <w:spacing w:line="280" w:lineRule="atLeast"/>
        <w:rPr>
          <w:szCs w:val="20"/>
        </w:rPr>
      </w:pPr>
      <w:r w:rsidRPr="00CC53A5">
        <w:rPr>
          <w:szCs w:val="20"/>
        </w:rPr>
        <w:t xml:space="preserve">(2) Naročnik bo napake v kakovosti reklamiral takoj, ko jih bo ugotovil.  </w:t>
      </w:r>
    </w:p>
    <w:p w14:paraId="21C1DD6A" w14:textId="77777777" w:rsidR="00DD2990" w:rsidRPr="00CC53A5" w:rsidRDefault="00DD2990" w:rsidP="00DD2990">
      <w:pPr>
        <w:spacing w:line="280" w:lineRule="atLeast"/>
        <w:rPr>
          <w:szCs w:val="20"/>
        </w:rPr>
      </w:pPr>
    </w:p>
    <w:p w14:paraId="2CDD0EDD" w14:textId="529A4AF0" w:rsidR="00CC37E3" w:rsidRPr="00CC53A5" w:rsidRDefault="00DD2990" w:rsidP="00066859">
      <w:pPr>
        <w:spacing w:line="280" w:lineRule="atLeast"/>
        <w:rPr>
          <w:szCs w:val="20"/>
        </w:rPr>
      </w:pPr>
      <w:r w:rsidRPr="00CC53A5">
        <w:rPr>
          <w:szCs w:val="20"/>
        </w:rPr>
        <w:t>(3) Rok za rešitev reklamacije je največ 10 delovnih dni od prejema pisnega ali ustnega obvestila naročnika o reklamaciji. Vsi morebitni stroški reklamacij bremenijo ponudnika.</w:t>
      </w:r>
      <w:bookmarkEnd w:id="251"/>
    </w:p>
    <w:p w14:paraId="29E4A64B" w14:textId="77777777" w:rsidR="00CC37E3" w:rsidRPr="00CC53A5" w:rsidRDefault="00CC37E3" w:rsidP="00ED089A">
      <w:pPr>
        <w:suppressAutoHyphens/>
      </w:pPr>
    </w:p>
    <w:bookmarkEnd w:id="241"/>
    <w:p w14:paraId="534F9D3D" w14:textId="2B676035" w:rsidR="002D0CDB" w:rsidRPr="00CC53A5" w:rsidRDefault="00E629F8" w:rsidP="00066859">
      <w:pPr>
        <w:pStyle w:val="BodyText3"/>
        <w:jc w:val="center"/>
        <w:rPr>
          <w:rFonts w:cs="Arial"/>
          <w:b/>
          <w:noProof/>
          <w:sz w:val="20"/>
          <w:lang w:val="sl-SI"/>
        </w:rPr>
      </w:pPr>
      <w:r w:rsidRPr="00CC53A5">
        <w:rPr>
          <w:rFonts w:cs="Arial"/>
          <w:b/>
          <w:noProof/>
          <w:sz w:val="20"/>
          <w:lang w:val="sl-SI"/>
        </w:rPr>
        <w:t>PLAČILO</w:t>
      </w:r>
    </w:p>
    <w:p w14:paraId="7D7F1B05" w14:textId="6E360913" w:rsidR="00E629F8" w:rsidRPr="00CC53A5" w:rsidRDefault="00DD2990" w:rsidP="00A0643F">
      <w:pPr>
        <w:pStyle w:val="BodyText3"/>
        <w:jc w:val="center"/>
        <w:rPr>
          <w:rFonts w:cs="Arial"/>
          <w:b/>
          <w:noProof/>
          <w:sz w:val="20"/>
          <w:lang w:val="sl-SI"/>
        </w:rPr>
      </w:pPr>
      <w:r w:rsidRPr="00CC53A5">
        <w:rPr>
          <w:rFonts w:cs="Arial"/>
          <w:b/>
          <w:noProof/>
          <w:sz w:val="20"/>
          <w:lang w:val="sl-SI"/>
        </w:rPr>
        <w:t>10</w:t>
      </w:r>
      <w:r w:rsidR="00E629F8" w:rsidRPr="00CC53A5">
        <w:rPr>
          <w:rFonts w:cs="Arial"/>
          <w:b/>
          <w:noProof/>
          <w:sz w:val="20"/>
          <w:lang w:val="sl-SI"/>
        </w:rPr>
        <w:t>. člen</w:t>
      </w:r>
    </w:p>
    <w:p w14:paraId="103C7DA3" w14:textId="77777777" w:rsidR="00E629F8" w:rsidRPr="00CC53A5" w:rsidRDefault="00E629F8" w:rsidP="00E629F8">
      <w:pPr>
        <w:pStyle w:val="BodyText3"/>
        <w:rPr>
          <w:rFonts w:cs="Arial"/>
          <w:b/>
          <w:noProof/>
          <w:sz w:val="20"/>
          <w:lang w:val="sl-SI"/>
        </w:rPr>
      </w:pPr>
    </w:p>
    <w:p w14:paraId="7BACA290" w14:textId="77777777" w:rsidR="00E629F8" w:rsidRPr="00CC53A5" w:rsidRDefault="00E629F8" w:rsidP="00E629F8">
      <w:pPr>
        <w:rPr>
          <w:szCs w:val="20"/>
        </w:rPr>
      </w:pPr>
      <w:r w:rsidRPr="00CC53A5">
        <w:rPr>
          <w:szCs w:val="20"/>
        </w:rPr>
        <w:t>(1) Naročnik bo plačila izvrševal na sledeči poslovni račun ponudnika: TRR številka …………………….., odprt pri banki …………………., na naslednji način:</w:t>
      </w:r>
    </w:p>
    <w:p w14:paraId="28E5720A" w14:textId="77777777" w:rsidR="00E629F8" w:rsidRPr="00CC53A5" w:rsidRDefault="00E629F8" w:rsidP="00E629F8">
      <w:pPr>
        <w:rPr>
          <w:bCs/>
        </w:rPr>
      </w:pPr>
    </w:p>
    <w:p w14:paraId="691CB711" w14:textId="77777777" w:rsidR="0047063A" w:rsidRPr="00CC53A5" w:rsidRDefault="0047063A" w:rsidP="004D68AC">
      <w:pPr>
        <w:pStyle w:val="ListParagraph"/>
        <w:numPr>
          <w:ilvl w:val="0"/>
          <w:numId w:val="10"/>
        </w:numPr>
        <w:spacing w:line="280" w:lineRule="exact"/>
        <w:rPr>
          <w:i/>
        </w:rPr>
      </w:pPr>
      <w:r w:rsidRPr="00CC53A5">
        <w:t>100 % v roku 30 dni po uspešno opravljenem končnem prevzemu in prejemu</w:t>
      </w:r>
      <w:r w:rsidRPr="00CC53A5">
        <w:rPr>
          <w:szCs w:val="20"/>
        </w:rPr>
        <w:t xml:space="preserve"> pravilno izstavljenega računa.</w:t>
      </w:r>
    </w:p>
    <w:p w14:paraId="1BFEF71F" w14:textId="77777777" w:rsidR="00E629F8" w:rsidRPr="00CC53A5" w:rsidRDefault="00E629F8" w:rsidP="003175C3">
      <w:pPr>
        <w:spacing w:line="280" w:lineRule="exact"/>
        <w:rPr>
          <w:bCs/>
        </w:rPr>
      </w:pPr>
    </w:p>
    <w:p w14:paraId="1F5B117E" w14:textId="77777777" w:rsidR="00E629F8" w:rsidRPr="00CC53A5" w:rsidRDefault="00E629F8" w:rsidP="003175C3">
      <w:pPr>
        <w:spacing w:line="280" w:lineRule="exact"/>
        <w:rPr>
          <w:rFonts w:cs="Arial"/>
        </w:rPr>
      </w:pPr>
      <w:r w:rsidRPr="00CC53A5">
        <w:rPr>
          <w:rFonts w:cs="Arial"/>
        </w:rPr>
        <w:t xml:space="preserve">(2) Vsi dokumenti, ki jih izda ponudnik (računi, dobavnice,..), morajo vsebovati tudi oznako pogodbe in navedbo številke naročila za vsako posamezno naročilo storitev. </w:t>
      </w:r>
    </w:p>
    <w:p w14:paraId="03BACF37" w14:textId="77777777" w:rsidR="00E629F8" w:rsidRPr="00CC53A5" w:rsidRDefault="00E629F8" w:rsidP="00E629F8">
      <w:pPr>
        <w:rPr>
          <w:b/>
          <w:szCs w:val="20"/>
          <w:u w:val="single"/>
        </w:rPr>
      </w:pPr>
    </w:p>
    <w:p w14:paraId="30AC2C8D" w14:textId="77777777" w:rsidR="00E629F8" w:rsidRPr="00CC53A5" w:rsidRDefault="00E629F8" w:rsidP="00E629F8">
      <w:pPr>
        <w:rPr>
          <w:i/>
          <w:noProof/>
          <w:lang w:eastAsia="ar-SA"/>
        </w:rPr>
      </w:pPr>
      <w:r w:rsidRPr="00CC53A5">
        <w:rPr>
          <w:i/>
          <w:noProof/>
          <w:lang w:eastAsia="ar-SA"/>
        </w:rPr>
        <w:t>Skladno z Zakonom o opravljanju plačilnih storitev za proračunske uporabnike (</w:t>
      </w:r>
      <w:r w:rsidRPr="00CC53A5">
        <w:rPr>
          <w:bCs/>
          <w:i/>
          <w:noProof/>
          <w:lang w:eastAsia="ar-SA"/>
        </w:rPr>
        <w:t>ZOPSPU-A</w:t>
      </w:r>
      <w:r w:rsidRPr="00CC53A5">
        <w:rPr>
          <w:i/>
          <w:noProof/>
          <w:lang w:eastAsia="ar-SA"/>
        </w:rPr>
        <w:t xml:space="preserve">) naročnik, kot posredni proračunski uporabnik, prejema račune le v elektronski obliki (e-račun). </w:t>
      </w:r>
    </w:p>
    <w:p w14:paraId="40687B22" w14:textId="77777777" w:rsidR="007E6C59" w:rsidRPr="00CC53A5" w:rsidRDefault="007E6C59" w:rsidP="002D0CDB">
      <w:pPr>
        <w:pStyle w:val="BodyText3"/>
        <w:rPr>
          <w:rFonts w:cs="Arial"/>
          <w:b/>
          <w:noProof/>
          <w:sz w:val="20"/>
          <w:lang w:val="sl-SI"/>
        </w:rPr>
      </w:pPr>
    </w:p>
    <w:p w14:paraId="7809176F" w14:textId="77777777" w:rsidR="008D24BF" w:rsidRDefault="008D24BF" w:rsidP="00066859">
      <w:pPr>
        <w:pStyle w:val="BodyText3"/>
        <w:jc w:val="center"/>
        <w:rPr>
          <w:rFonts w:cs="Arial"/>
          <w:b/>
          <w:noProof/>
          <w:sz w:val="20"/>
          <w:lang w:val="sl-SI"/>
        </w:rPr>
      </w:pPr>
    </w:p>
    <w:p w14:paraId="796531E8" w14:textId="77777777" w:rsidR="008D24BF" w:rsidRDefault="008D24BF" w:rsidP="00066859">
      <w:pPr>
        <w:pStyle w:val="BodyText3"/>
        <w:jc w:val="center"/>
        <w:rPr>
          <w:rFonts w:cs="Arial"/>
          <w:b/>
          <w:noProof/>
          <w:sz w:val="20"/>
          <w:lang w:val="sl-SI"/>
        </w:rPr>
      </w:pPr>
    </w:p>
    <w:p w14:paraId="26E47736" w14:textId="77777777" w:rsidR="008D24BF" w:rsidRDefault="008D24BF" w:rsidP="00066859">
      <w:pPr>
        <w:pStyle w:val="BodyText3"/>
        <w:jc w:val="center"/>
        <w:rPr>
          <w:rFonts w:cs="Arial"/>
          <w:b/>
          <w:noProof/>
          <w:sz w:val="20"/>
          <w:lang w:val="sl-SI"/>
        </w:rPr>
      </w:pPr>
    </w:p>
    <w:p w14:paraId="0B187D8D" w14:textId="77777777" w:rsidR="008D24BF" w:rsidRDefault="008D24BF" w:rsidP="00066859">
      <w:pPr>
        <w:pStyle w:val="BodyText3"/>
        <w:jc w:val="center"/>
        <w:rPr>
          <w:rFonts w:cs="Arial"/>
          <w:b/>
          <w:noProof/>
          <w:sz w:val="20"/>
          <w:lang w:val="sl-SI"/>
        </w:rPr>
      </w:pPr>
    </w:p>
    <w:p w14:paraId="2409BB00" w14:textId="25BE2830" w:rsidR="002D0CDB" w:rsidRPr="00CC53A5" w:rsidRDefault="00E629F8" w:rsidP="00066859">
      <w:pPr>
        <w:pStyle w:val="BodyText3"/>
        <w:jc w:val="center"/>
        <w:rPr>
          <w:rFonts w:cs="Arial"/>
          <w:b/>
          <w:noProof/>
          <w:sz w:val="20"/>
          <w:lang w:val="sl-SI"/>
        </w:rPr>
      </w:pPr>
      <w:r w:rsidRPr="00CC53A5">
        <w:rPr>
          <w:rFonts w:cs="Arial"/>
          <w:b/>
          <w:noProof/>
          <w:sz w:val="20"/>
          <w:lang w:val="sl-SI"/>
        </w:rPr>
        <w:lastRenderedPageBreak/>
        <w:t>PREDSTAVNIKI POGODBENIH STRANK IN NADZOR NAD IZVAJANJEM</w:t>
      </w:r>
    </w:p>
    <w:p w14:paraId="1768EB90" w14:textId="3F582FD9" w:rsidR="00E629F8" w:rsidRPr="00CC53A5" w:rsidRDefault="00DD2990" w:rsidP="00E629F8">
      <w:pPr>
        <w:pStyle w:val="BodyText3"/>
        <w:jc w:val="center"/>
        <w:rPr>
          <w:rFonts w:cs="Arial"/>
          <w:b/>
          <w:noProof/>
          <w:sz w:val="20"/>
          <w:lang w:val="sl-SI"/>
        </w:rPr>
      </w:pPr>
      <w:r w:rsidRPr="00CC53A5">
        <w:rPr>
          <w:rFonts w:cs="Arial"/>
          <w:b/>
          <w:noProof/>
          <w:sz w:val="20"/>
          <w:lang w:val="sl-SI"/>
        </w:rPr>
        <w:t>11</w:t>
      </w:r>
      <w:r w:rsidR="00E629F8" w:rsidRPr="00CC53A5">
        <w:rPr>
          <w:rFonts w:cs="Arial"/>
          <w:b/>
          <w:noProof/>
          <w:sz w:val="20"/>
          <w:lang w:val="sl-SI"/>
        </w:rPr>
        <w:t>. člen</w:t>
      </w:r>
    </w:p>
    <w:p w14:paraId="2F21BF11" w14:textId="77777777" w:rsidR="00E629F8" w:rsidRPr="00CC53A5" w:rsidRDefault="00E629F8" w:rsidP="00E629F8">
      <w:pPr>
        <w:pStyle w:val="BodyText3"/>
        <w:jc w:val="center"/>
        <w:rPr>
          <w:rFonts w:cs="Arial"/>
          <w:b/>
          <w:noProof/>
          <w:sz w:val="20"/>
          <w:lang w:val="sl-SI"/>
        </w:rPr>
      </w:pPr>
    </w:p>
    <w:p w14:paraId="3CABBB27" w14:textId="77777777" w:rsidR="00E629F8" w:rsidRPr="00CC53A5" w:rsidRDefault="00E629F8" w:rsidP="00E629F8">
      <w:pPr>
        <w:rPr>
          <w:szCs w:val="20"/>
        </w:rPr>
      </w:pPr>
      <w:r w:rsidRPr="00CC53A5">
        <w:rPr>
          <w:szCs w:val="20"/>
        </w:rPr>
        <w:t xml:space="preserve">(1) </w:t>
      </w:r>
      <w:r w:rsidRPr="00CC53A5">
        <w:rPr>
          <w:bCs/>
          <w:szCs w:val="20"/>
        </w:rPr>
        <w:t xml:space="preserve">Naročnik za svojega predstavnika za izvajanje te pogodbe imenuje: ……………, telefon …………….., </w:t>
      </w:r>
      <w:r w:rsidRPr="00CC53A5">
        <w:t>elektronski naslov</w:t>
      </w:r>
      <w:r w:rsidRPr="00CC53A5">
        <w:rPr>
          <w:bCs/>
          <w:szCs w:val="20"/>
        </w:rPr>
        <w:t xml:space="preserve">: ………………….. </w:t>
      </w:r>
    </w:p>
    <w:p w14:paraId="2337A80D" w14:textId="77777777" w:rsidR="00E629F8" w:rsidRPr="00CC53A5" w:rsidRDefault="00E629F8" w:rsidP="00E629F8">
      <w:pPr>
        <w:rPr>
          <w:szCs w:val="20"/>
        </w:rPr>
      </w:pPr>
    </w:p>
    <w:p w14:paraId="2936CF3E" w14:textId="77777777" w:rsidR="00E629F8" w:rsidRPr="00CC53A5" w:rsidRDefault="00E629F8" w:rsidP="00E629F8">
      <w:pPr>
        <w:rPr>
          <w:szCs w:val="20"/>
        </w:rPr>
      </w:pPr>
      <w:r w:rsidRPr="00CC53A5">
        <w:rPr>
          <w:szCs w:val="20"/>
        </w:rPr>
        <w:t xml:space="preserve">(2) Ponudnik za svojega predstavnika za </w:t>
      </w:r>
      <w:r w:rsidRPr="00CC53A5">
        <w:rPr>
          <w:bCs/>
          <w:szCs w:val="20"/>
        </w:rPr>
        <w:t>izvajanje te pogodbe</w:t>
      </w:r>
      <w:r w:rsidRPr="00CC53A5">
        <w:rPr>
          <w:szCs w:val="20"/>
        </w:rPr>
        <w:t xml:space="preserve"> imenuje: </w:t>
      </w:r>
      <w:r w:rsidRPr="00CC53A5">
        <w:t xml:space="preserve">........................., telefon: ..............................., elektronski naslov: ............................... </w:t>
      </w:r>
    </w:p>
    <w:p w14:paraId="59A31C5D" w14:textId="77777777" w:rsidR="00387453" w:rsidRPr="00CC53A5" w:rsidRDefault="00387453" w:rsidP="00387453">
      <w:pPr>
        <w:spacing w:line="240" w:lineRule="atLeast"/>
        <w:rPr>
          <w:rFonts w:cs="Arial"/>
          <w:b/>
        </w:rPr>
      </w:pPr>
    </w:p>
    <w:p w14:paraId="4EDC56C0" w14:textId="0ADF2B05" w:rsidR="002D0CDB" w:rsidRPr="00CC53A5" w:rsidRDefault="00E629F8" w:rsidP="00066859">
      <w:pPr>
        <w:spacing w:line="240" w:lineRule="atLeast"/>
        <w:jc w:val="center"/>
        <w:rPr>
          <w:rFonts w:cs="Arial"/>
          <w:b/>
        </w:rPr>
      </w:pPr>
      <w:r w:rsidRPr="00CC53A5">
        <w:rPr>
          <w:rFonts w:cs="Arial"/>
          <w:b/>
        </w:rPr>
        <w:t>VIŠJA SILA</w:t>
      </w:r>
    </w:p>
    <w:p w14:paraId="4B8E0A20" w14:textId="2C25CAD8" w:rsidR="00E629F8" w:rsidRPr="00CC53A5" w:rsidRDefault="00E629F8" w:rsidP="00E629F8">
      <w:pPr>
        <w:spacing w:line="240" w:lineRule="atLeast"/>
        <w:jc w:val="center"/>
        <w:rPr>
          <w:rFonts w:cs="Arial"/>
          <w:b/>
          <w:bCs/>
        </w:rPr>
      </w:pPr>
      <w:r w:rsidRPr="00CC53A5">
        <w:rPr>
          <w:rFonts w:cs="Arial"/>
          <w:b/>
          <w:bCs/>
        </w:rPr>
        <w:t>1</w:t>
      </w:r>
      <w:r w:rsidR="000A3EBB" w:rsidRPr="00CC53A5">
        <w:rPr>
          <w:rFonts w:cs="Arial"/>
          <w:b/>
          <w:bCs/>
        </w:rPr>
        <w:t>2</w:t>
      </w:r>
      <w:r w:rsidRPr="00CC53A5">
        <w:rPr>
          <w:rFonts w:cs="Arial"/>
          <w:b/>
          <w:bCs/>
        </w:rPr>
        <w:t>. člen</w:t>
      </w:r>
    </w:p>
    <w:p w14:paraId="23274931" w14:textId="77777777" w:rsidR="00E629F8" w:rsidRPr="00CC53A5" w:rsidRDefault="00E629F8" w:rsidP="00E629F8">
      <w:pPr>
        <w:spacing w:line="240" w:lineRule="atLeast"/>
        <w:rPr>
          <w:rFonts w:cs="Arial"/>
          <w:szCs w:val="20"/>
        </w:rPr>
      </w:pPr>
    </w:p>
    <w:p w14:paraId="01B869F9" w14:textId="5CB690FF" w:rsidR="00713E43" w:rsidRPr="00CC53A5" w:rsidRDefault="00713E43" w:rsidP="00713E43">
      <w:pPr>
        <w:spacing w:line="260" w:lineRule="atLeast"/>
        <w:rPr>
          <w:rFonts w:cs="Arial"/>
          <w:bCs/>
        </w:rPr>
      </w:pPr>
      <w:bookmarkStart w:id="252" w:name="_Hlk179886691"/>
      <w:r w:rsidRPr="00CC53A5">
        <w:rPr>
          <w:rFonts w:cs="Arial"/>
          <w:bCs/>
        </w:rPr>
        <w:t xml:space="preserve">(1) V primeru višje sile kot so </w:t>
      </w:r>
      <w:r w:rsidR="003175C3" w:rsidRPr="00CC53A5">
        <w:rPr>
          <w:rFonts w:cs="Arial"/>
          <w:bCs/>
        </w:rPr>
        <w:t xml:space="preserve">na primer </w:t>
      </w:r>
      <w:r w:rsidRPr="00CC53A5">
        <w:rPr>
          <w:rFonts w:cs="Arial"/>
          <w:bCs/>
        </w:rPr>
        <w:t xml:space="preserve">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bookmarkEnd w:id="252"/>
    <w:p w14:paraId="7C8B07CA" w14:textId="77777777" w:rsidR="00E629F8" w:rsidRPr="00CC53A5" w:rsidRDefault="00E629F8" w:rsidP="00E6617A">
      <w:pPr>
        <w:spacing w:line="260" w:lineRule="atLeast"/>
        <w:rPr>
          <w:rFonts w:cs="Arial"/>
          <w:bCs/>
        </w:rPr>
      </w:pPr>
    </w:p>
    <w:p w14:paraId="7CB6CD96" w14:textId="77777777" w:rsidR="00E629F8" w:rsidRPr="00CC53A5" w:rsidRDefault="00E629F8" w:rsidP="00E6617A">
      <w:pPr>
        <w:spacing w:line="260" w:lineRule="atLeast"/>
        <w:rPr>
          <w:rFonts w:cs="Arial"/>
        </w:rPr>
      </w:pPr>
      <w:r w:rsidRPr="00CC53A5">
        <w:rPr>
          <w:rFonts w:cs="Arial"/>
          <w:bCs/>
        </w:rPr>
        <w:t xml:space="preserve">(2) Prekinitev ali podaljšanje pogodbe mora biti v pisni obliki. </w:t>
      </w:r>
      <w:r w:rsidRPr="00CC53A5">
        <w:rPr>
          <w:rFonts w:cs="Arial"/>
        </w:rPr>
        <w:t xml:space="preserve">V primeru daljšega trajanja višje sile pogodbeni stranki lahko pogodbo razdreta, vsaka stranka nosi svoje, do razdrtja pogodbe nastale stroške. </w:t>
      </w:r>
    </w:p>
    <w:p w14:paraId="4B526FB3" w14:textId="77777777" w:rsidR="002D0CDB" w:rsidRPr="00CC53A5" w:rsidRDefault="002D0CDB" w:rsidP="00E629F8">
      <w:pPr>
        <w:spacing w:line="240" w:lineRule="atLeast"/>
        <w:rPr>
          <w:rFonts w:cs="Arial"/>
          <w:b/>
          <w:bCs/>
        </w:rPr>
      </w:pPr>
    </w:p>
    <w:p w14:paraId="2E0DAAD6" w14:textId="2E820F26" w:rsidR="002D0CDB" w:rsidRPr="00CC53A5" w:rsidRDefault="00E629F8" w:rsidP="00066859">
      <w:pPr>
        <w:spacing w:line="240" w:lineRule="atLeast"/>
        <w:jc w:val="center"/>
        <w:rPr>
          <w:rFonts w:cs="Arial"/>
          <w:b/>
        </w:rPr>
      </w:pPr>
      <w:r w:rsidRPr="00CC53A5">
        <w:rPr>
          <w:rFonts w:cs="Arial"/>
          <w:b/>
        </w:rPr>
        <w:t>VELJAVNOST POGODBE</w:t>
      </w:r>
    </w:p>
    <w:p w14:paraId="76B3402D" w14:textId="7589E70B" w:rsidR="00E629F8" w:rsidRPr="00CC53A5" w:rsidRDefault="00E629F8" w:rsidP="00E629F8">
      <w:pPr>
        <w:spacing w:line="240" w:lineRule="atLeast"/>
        <w:jc w:val="center"/>
        <w:rPr>
          <w:rFonts w:cs="Arial"/>
          <w:b/>
        </w:rPr>
      </w:pPr>
      <w:r w:rsidRPr="00CC53A5">
        <w:rPr>
          <w:rFonts w:cs="Arial"/>
          <w:b/>
        </w:rPr>
        <w:t>1</w:t>
      </w:r>
      <w:r w:rsidR="000A3EBB" w:rsidRPr="00CC53A5">
        <w:rPr>
          <w:rFonts w:cs="Arial"/>
          <w:b/>
        </w:rPr>
        <w:t>3</w:t>
      </w:r>
      <w:r w:rsidRPr="00CC53A5">
        <w:rPr>
          <w:rFonts w:cs="Arial"/>
          <w:b/>
        </w:rPr>
        <w:t>. člen</w:t>
      </w:r>
    </w:p>
    <w:p w14:paraId="55B2067E" w14:textId="77777777" w:rsidR="00E629F8" w:rsidRPr="00CC53A5" w:rsidRDefault="00E629F8" w:rsidP="00E629F8">
      <w:pPr>
        <w:spacing w:line="240" w:lineRule="atLeast"/>
        <w:rPr>
          <w:rFonts w:cs="Arial"/>
        </w:rPr>
      </w:pPr>
    </w:p>
    <w:p w14:paraId="29AFEB43" w14:textId="77777777" w:rsidR="00E629F8" w:rsidRPr="00CC53A5" w:rsidRDefault="00E629F8" w:rsidP="000A3EBB">
      <w:pPr>
        <w:spacing w:line="280" w:lineRule="exact"/>
        <w:rPr>
          <w:rFonts w:cs="Arial"/>
          <w:szCs w:val="20"/>
        </w:rPr>
      </w:pPr>
      <w:r w:rsidRPr="00CC53A5">
        <w:rPr>
          <w:rFonts w:cs="Arial"/>
          <w:szCs w:val="20"/>
        </w:rPr>
        <w:t xml:space="preserve">(1) Pogodba je sklenjena z </w:t>
      </w:r>
      <w:proofErr w:type="spellStart"/>
      <w:r w:rsidRPr="00CC53A5">
        <w:rPr>
          <w:rFonts w:cs="Arial"/>
          <w:szCs w:val="20"/>
        </w:rPr>
        <w:t>odložnim</w:t>
      </w:r>
      <w:proofErr w:type="spellEnd"/>
      <w:r w:rsidRPr="00CC53A5">
        <w:rPr>
          <w:rFonts w:cs="Arial"/>
          <w:szCs w:val="20"/>
        </w:rPr>
        <w:t xml:space="preserve"> pogojem in stopi v veljavo, ko so izpolnjeni vsi naslednji pogoji:</w:t>
      </w:r>
    </w:p>
    <w:p w14:paraId="5CE13ADC" w14:textId="77777777" w:rsidR="00E629F8" w:rsidRPr="00CC53A5" w:rsidRDefault="00E629F8" w:rsidP="004D68AC">
      <w:pPr>
        <w:pStyle w:val="ListParagraph"/>
        <w:numPr>
          <w:ilvl w:val="0"/>
          <w:numId w:val="7"/>
        </w:numPr>
        <w:spacing w:line="280" w:lineRule="exact"/>
        <w:rPr>
          <w:rFonts w:cs="Arial"/>
          <w:szCs w:val="20"/>
        </w:rPr>
      </w:pPr>
      <w:r w:rsidRPr="00CC53A5">
        <w:rPr>
          <w:rFonts w:cs="Arial"/>
          <w:szCs w:val="20"/>
        </w:rPr>
        <w:t>z dnem obojestranskega podpisa s strani pooblaščenih podpisnikov naročnika in ponudnika ter veljavnim žigom obeh pogodbenih strank;</w:t>
      </w:r>
    </w:p>
    <w:p w14:paraId="479BFBBD" w14:textId="50794148" w:rsidR="00E629F8" w:rsidRPr="00CC53A5" w:rsidRDefault="00E629F8" w:rsidP="004D68AC">
      <w:pPr>
        <w:pStyle w:val="ListParagraph"/>
        <w:numPr>
          <w:ilvl w:val="0"/>
          <w:numId w:val="7"/>
        </w:numPr>
        <w:spacing w:line="280" w:lineRule="exact"/>
        <w:rPr>
          <w:rFonts w:cs="Arial"/>
          <w:szCs w:val="20"/>
        </w:rPr>
      </w:pPr>
      <w:r w:rsidRPr="00CC53A5">
        <w:rPr>
          <w:rFonts w:cs="Arial"/>
          <w:szCs w:val="20"/>
        </w:rPr>
        <w:t xml:space="preserve">s predložitvijo garancije za dobro izvedbo pogodbenih obveznosti, </w:t>
      </w:r>
      <w:r w:rsidRPr="00CC53A5">
        <w:rPr>
          <w:rFonts w:cs="Arial"/>
          <w:bCs/>
          <w:szCs w:val="20"/>
        </w:rPr>
        <w:t>v višini 10 % pogodbene vrednosti;</w:t>
      </w:r>
      <w:r w:rsidRPr="00CC53A5">
        <w:rPr>
          <w:rFonts w:cs="Arial"/>
          <w:szCs w:val="20"/>
        </w:rPr>
        <w:t xml:space="preserve"> brezpogojne, nepreklicne in plačljive na prvi poziv naročnika, izstavljene in potrjene s strani ponudnikove banke ali zavarovalnice, </w:t>
      </w:r>
      <w:r w:rsidRPr="00CC53A5">
        <w:t xml:space="preserve">veljavne </w:t>
      </w:r>
      <w:r w:rsidR="001D7A86">
        <w:t xml:space="preserve">še najmanj 10 mesecev od veljavnosti pogodbe. </w:t>
      </w:r>
    </w:p>
    <w:p w14:paraId="46155821" w14:textId="77777777" w:rsidR="00E629F8" w:rsidRPr="00CC53A5" w:rsidRDefault="00E629F8" w:rsidP="000A3EBB">
      <w:pPr>
        <w:spacing w:line="280" w:lineRule="exact"/>
        <w:rPr>
          <w:rFonts w:cs="Arial"/>
          <w:szCs w:val="20"/>
        </w:rPr>
      </w:pPr>
    </w:p>
    <w:p w14:paraId="3BE2B4FE" w14:textId="11E8817C" w:rsidR="00E629F8" w:rsidRPr="00CC53A5" w:rsidRDefault="00E629F8" w:rsidP="000A3EBB">
      <w:pPr>
        <w:spacing w:line="280" w:lineRule="exact"/>
        <w:rPr>
          <w:rFonts w:cs="Arial"/>
          <w:szCs w:val="20"/>
        </w:rPr>
      </w:pPr>
      <w:r w:rsidRPr="00CC53A5">
        <w:rPr>
          <w:rFonts w:cs="Arial"/>
          <w:szCs w:val="20"/>
        </w:rPr>
        <w:t>(2) Ponudnik je dolžan predložiti zahtevane dokumente v prejšnjem odstavku tega členu v roku 10 dni po podpisu pogodbe</w:t>
      </w:r>
      <w:r w:rsidR="00A65D5E" w:rsidRPr="00CC53A5">
        <w:rPr>
          <w:rFonts w:cs="Arial"/>
          <w:szCs w:val="20"/>
        </w:rPr>
        <w:t xml:space="preserve"> s strani naročnika</w:t>
      </w:r>
      <w:r w:rsidRPr="00CC53A5">
        <w:rPr>
          <w:rFonts w:cs="Arial"/>
          <w:szCs w:val="20"/>
        </w:rPr>
        <w:t>.</w:t>
      </w:r>
    </w:p>
    <w:p w14:paraId="6278B648" w14:textId="77777777" w:rsidR="00CC37E3" w:rsidRPr="00CC53A5" w:rsidRDefault="00CC37E3" w:rsidP="00E629F8">
      <w:pPr>
        <w:rPr>
          <w:rFonts w:eastAsia="Calibri" w:cs="Arial"/>
          <w:bCs/>
          <w:szCs w:val="20"/>
        </w:rPr>
      </w:pPr>
    </w:p>
    <w:p w14:paraId="236F3469" w14:textId="1557FA66" w:rsidR="00E629F8" w:rsidRPr="00CC53A5" w:rsidRDefault="00E629F8" w:rsidP="00E629F8">
      <w:pPr>
        <w:spacing w:line="240" w:lineRule="atLeast"/>
        <w:jc w:val="center"/>
        <w:rPr>
          <w:rFonts w:cs="Arial"/>
          <w:b/>
          <w:bCs/>
        </w:rPr>
      </w:pPr>
      <w:r w:rsidRPr="00CC53A5">
        <w:rPr>
          <w:rFonts w:cs="Arial"/>
          <w:b/>
          <w:bCs/>
        </w:rPr>
        <w:t>1</w:t>
      </w:r>
      <w:r w:rsidR="000A3EBB" w:rsidRPr="00CC53A5">
        <w:rPr>
          <w:rFonts w:cs="Arial"/>
          <w:b/>
          <w:bCs/>
        </w:rPr>
        <w:t>4</w:t>
      </w:r>
      <w:r w:rsidRPr="00CC53A5">
        <w:rPr>
          <w:rFonts w:cs="Arial"/>
          <w:b/>
          <w:bCs/>
        </w:rPr>
        <w:t>. člen</w:t>
      </w:r>
    </w:p>
    <w:p w14:paraId="7C3A5783" w14:textId="77777777" w:rsidR="00E629F8" w:rsidRPr="00CC53A5" w:rsidRDefault="00E629F8" w:rsidP="00E629F8">
      <w:pPr>
        <w:spacing w:line="240" w:lineRule="atLeast"/>
        <w:rPr>
          <w:rFonts w:cs="Arial"/>
          <w:b/>
          <w:bCs/>
        </w:rPr>
      </w:pPr>
    </w:p>
    <w:p w14:paraId="653C45B5" w14:textId="77777777" w:rsidR="00E629F8" w:rsidRPr="00CC53A5" w:rsidRDefault="00E629F8" w:rsidP="00712538">
      <w:pPr>
        <w:spacing w:line="280" w:lineRule="atLeast"/>
        <w:rPr>
          <w:rFonts w:cs="Arial"/>
          <w:szCs w:val="20"/>
        </w:rPr>
      </w:pPr>
      <w:r w:rsidRPr="00CC53A5">
        <w:rPr>
          <w:rFonts w:cs="Arial"/>
          <w:szCs w:val="20"/>
        </w:rPr>
        <w:t xml:space="preserve">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 </w:t>
      </w:r>
    </w:p>
    <w:p w14:paraId="56CE2BAA" w14:textId="77777777" w:rsidR="00066859" w:rsidRPr="00CC53A5" w:rsidRDefault="00066859" w:rsidP="00066859">
      <w:pPr>
        <w:pStyle w:val="BESEDILO"/>
        <w:keepLines w:val="0"/>
        <w:widowControl/>
        <w:tabs>
          <w:tab w:val="clear" w:pos="2155"/>
        </w:tabs>
        <w:rPr>
          <w:b/>
          <w:bCs/>
          <w:kern w:val="0"/>
          <w:szCs w:val="24"/>
        </w:rPr>
      </w:pPr>
    </w:p>
    <w:p w14:paraId="3A53C1A6" w14:textId="4E8BDE59" w:rsidR="002D0CDB" w:rsidRPr="00CC53A5" w:rsidRDefault="00E629F8" w:rsidP="00066859">
      <w:pPr>
        <w:pStyle w:val="BESEDILO"/>
        <w:keepLines w:val="0"/>
        <w:widowControl/>
        <w:tabs>
          <w:tab w:val="clear" w:pos="2155"/>
        </w:tabs>
        <w:jc w:val="center"/>
        <w:rPr>
          <w:b/>
          <w:bCs/>
          <w:kern w:val="0"/>
          <w:szCs w:val="24"/>
        </w:rPr>
      </w:pPr>
      <w:r w:rsidRPr="00CC53A5">
        <w:rPr>
          <w:b/>
          <w:bCs/>
          <w:kern w:val="0"/>
          <w:szCs w:val="24"/>
        </w:rPr>
        <w:t>PROTIKORUPCIJSKA KLAVZULA</w:t>
      </w:r>
    </w:p>
    <w:p w14:paraId="64301F79" w14:textId="592D93FF" w:rsidR="00E629F8" w:rsidRPr="00CC53A5" w:rsidRDefault="008A72BF" w:rsidP="00E629F8">
      <w:pPr>
        <w:pStyle w:val="BESEDILO"/>
        <w:keepLines w:val="0"/>
        <w:widowControl/>
        <w:tabs>
          <w:tab w:val="clear" w:pos="2155"/>
        </w:tabs>
        <w:jc w:val="center"/>
        <w:rPr>
          <w:b/>
          <w:bCs/>
          <w:kern w:val="0"/>
          <w:szCs w:val="24"/>
        </w:rPr>
      </w:pPr>
      <w:r w:rsidRPr="00CC53A5">
        <w:rPr>
          <w:b/>
          <w:bCs/>
          <w:kern w:val="0"/>
          <w:szCs w:val="24"/>
        </w:rPr>
        <w:t>1</w:t>
      </w:r>
      <w:r w:rsidR="000A3EBB" w:rsidRPr="00CC53A5">
        <w:rPr>
          <w:b/>
          <w:bCs/>
          <w:kern w:val="0"/>
          <w:szCs w:val="24"/>
        </w:rPr>
        <w:t>5</w:t>
      </w:r>
      <w:r w:rsidR="00E629F8" w:rsidRPr="00CC53A5">
        <w:rPr>
          <w:b/>
          <w:bCs/>
          <w:kern w:val="0"/>
          <w:szCs w:val="24"/>
        </w:rPr>
        <w:t>. člen</w:t>
      </w:r>
    </w:p>
    <w:p w14:paraId="25345ABF" w14:textId="77777777" w:rsidR="00E629F8" w:rsidRPr="00CC53A5" w:rsidRDefault="00E629F8" w:rsidP="00E629F8">
      <w:pPr>
        <w:pStyle w:val="BESEDILO"/>
        <w:keepLines w:val="0"/>
        <w:widowControl/>
        <w:tabs>
          <w:tab w:val="clear" w:pos="2155"/>
        </w:tabs>
        <w:jc w:val="center"/>
        <w:rPr>
          <w:b/>
          <w:bCs/>
          <w:kern w:val="0"/>
          <w:szCs w:val="24"/>
        </w:rPr>
      </w:pPr>
    </w:p>
    <w:p w14:paraId="648A198A" w14:textId="77777777" w:rsidR="00E629F8" w:rsidRPr="00CC53A5" w:rsidRDefault="00E629F8" w:rsidP="00712538">
      <w:pPr>
        <w:suppressAutoHyphens/>
        <w:autoSpaceDE w:val="0"/>
        <w:spacing w:line="280" w:lineRule="exact"/>
        <w:rPr>
          <w:rFonts w:eastAsia="Calibri" w:cs="Arial"/>
          <w:bCs/>
          <w:iCs/>
          <w:szCs w:val="20"/>
          <w:lang w:eastAsia="ar-SA"/>
        </w:rPr>
      </w:pPr>
      <w:r w:rsidRPr="00CC53A5">
        <w:rPr>
          <w:rFonts w:eastAsia="Calibri" w:cs="Arial"/>
          <w:bCs/>
          <w:iCs/>
          <w:szCs w:val="20"/>
          <w:lang w:eastAsia="ar-SA"/>
        </w:rPr>
        <w:t>Če kdo od pogodbenih partnerjev posredno ali neposredno obljubi, ponudi ali da kakšno nedovoljeno korist, z namenom vplivati na:</w:t>
      </w:r>
    </w:p>
    <w:p w14:paraId="2102C044" w14:textId="77777777" w:rsidR="00E629F8" w:rsidRPr="00CC53A5" w:rsidRDefault="00E629F8" w:rsidP="004D68AC">
      <w:pPr>
        <w:numPr>
          <w:ilvl w:val="0"/>
          <w:numId w:val="13"/>
        </w:numPr>
        <w:autoSpaceDE w:val="0"/>
        <w:autoSpaceDN w:val="0"/>
        <w:spacing w:line="280" w:lineRule="exact"/>
        <w:rPr>
          <w:rFonts w:eastAsia="Calibri" w:cs="Arial"/>
          <w:bCs/>
          <w:iCs/>
          <w:szCs w:val="20"/>
          <w:lang w:eastAsia="ar-SA"/>
        </w:rPr>
      </w:pPr>
      <w:r w:rsidRPr="00CC53A5">
        <w:rPr>
          <w:rFonts w:eastAsia="Calibri" w:cs="Arial"/>
          <w:bCs/>
          <w:iCs/>
          <w:szCs w:val="20"/>
          <w:lang w:eastAsia="ar-SA"/>
        </w:rPr>
        <w:t xml:space="preserve">pridobitev posla, </w:t>
      </w:r>
    </w:p>
    <w:p w14:paraId="0196B138" w14:textId="77777777" w:rsidR="00E629F8" w:rsidRPr="00CC53A5" w:rsidRDefault="00E629F8" w:rsidP="004D68AC">
      <w:pPr>
        <w:numPr>
          <w:ilvl w:val="0"/>
          <w:numId w:val="13"/>
        </w:numPr>
        <w:autoSpaceDE w:val="0"/>
        <w:autoSpaceDN w:val="0"/>
        <w:spacing w:line="280" w:lineRule="exact"/>
        <w:rPr>
          <w:rFonts w:eastAsia="Calibri" w:cs="Arial"/>
          <w:bCs/>
          <w:iCs/>
          <w:szCs w:val="20"/>
          <w:lang w:eastAsia="ar-SA"/>
        </w:rPr>
      </w:pPr>
      <w:r w:rsidRPr="00CC53A5">
        <w:rPr>
          <w:rFonts w:eastAsia="Calibri" w:cs="Arial"/>
          <w:bCs/>
          <w:iCs/>
          <w:szCs w:val="20"/>
          <w:lang w:eastAsia="ar-SA"/>
        </w:rPr>
        <w:t xml:space="preserve">sklenitev posla pod ugodnejšimi pogoji, </w:t>
      </w:r>
    </w:p>
    <w:p w14:paraId="0D1973E2" w14:textId="77777777" w:rsidR="00E629F8" w:rsidRPr="00CC53A5" w:rsidRDefault="00E629F8" w:rsidP="004D68AC">
      <w:pPr>
        <w:numPr>
          <w:ilvl w:val="0"/>
          <w:numId w:val="13"/>
        </w:numPr>
        <w:autoSpaceDE w:val="0"/>
        <w:autoSpaceDN w:val="0"/>
        <w:spacing w:line="280" w:lineRule="exact"/>
        <w:rPr>
          <w:rFonts w:eastAsia="Calibri" w:cs="Arial"/>
          <w:bCs/>
          <w:iCs/>
          <w:szCs w:val="20"/>
          <w:lang w:eastAsia="ar-SA"/>
        </w:rPr>
      </w:pPr>
      <w:r w:rsidRPr="00CC53A5">
        <w:rPr>
          <w:rFonts w:eastAsia="Calibri" w:cs="Arial"/>
          <w:bCs/>
          <w:iCs/>
          <w:szCs w:val="20"/>
          <w:lang w:eastAsia="ar-SA"/>
        </w:rPr>
        <w:t xml:space="preserve">opustitev dolžnega nadzora nad izvajanjem pogodbenih obveznosti ali </w:t>
      </w:r>
    </w:p>
    <w:p w14:paraId="247F63F8" w14:textId="77777777" w:rsidR="00E629F8" w:rsidRPr="00CC53A5" w:rsidRDefault="00E629F8" w:rsidP="004D68AC">
      <w:pPr>
        <w:numPr>
          <w:ilvl w:val="0"/>
          <w:numId w:val="13"/>
        </w:numPr>
        <w:autoSpaceDE w:val="0"/>
        <w:autoSpaceDN w:val="0"/>
        <w:spacing w:line="280" w:lineRule="exact"/>
        <w:rPr>
          <w:rFonts w:eastAsia="Calibri" w:cs="Arial"/>
          <w:bCs/>
          <w:iCs/>
          <w:szCs w:val="20"/>
          <w:lang w:eastAsia="ar-SA"/>
        </w:rPr>
      </w:pPr>
      <w:r w:rsidRPr="00CC53A5">
        <w:rPr>
          <w:rFonts w:eastAsia="Calibri" w:cs="Arial"/>
          <w:bCs/>
          <w:iCs/>
          <w:szCs w:val="20"/>
          <w:lang w:eastAsia="ar-SA"/>
        </w:rPr>
        <w:t xml:space="preserve">drugo ravnanje ali opustitev, s katerim je organu ali organizaciji iz javnega sektorja povzročena škoda ali je omogočena pridobitev nedovoljene koristi predstavniku organa, </w:t>
      </w:r>
      <w:r w:rsidRPr="00CC53A5">
        <w:rPr>
          <w:rFonts w:eastAsia="Calibri" w:cs="Arial"/>
          <w:bCs/>
          <w:iCs/>
          <w:szCs w:val="20"/>
          <w:lang w:eastAsia="ar-SA"/>
        </w:rPr>
        <w:lastRenderedPageBreak/>
        <w:t>posredniku organa ali organizacije iz javnega sektorja, drugi pogodbeni stranki ali njenemu predstavniku, zastopniku ali posredniku,</w:t>
      </w:r>
    </w:p>
    <w:p w14:paraId="3E2ED37B" w14:textId="66DDE95A" w:rsidR="006B165A" w:rsidRPr="00CC53A5" w:rsidRDefault="00E629F8" w:rsidP="00066859">
      <w:pPr>
        <w:suppressAutoHyphens/>
        <w:autoSpaceDE w:val="0"/>
        <w:spacing w:line="280" w:lineRule="exact"/>
        <w:rPr>
          <w:rFonts w:eastAsia="Calibri" w:cs="Arial"/>
          <w:bCs/>
          <w:iCs/>
          <w:szCs w:val="20"/>
          <w:lang w:eastAsia="ar-SA"/>
        </w:rPr>
      </w:pPr>
      <w:r w:rsidRPr="00CC53A5">
        <w:rPr>
          <w:rFonts w:eastAsia="Calibri" w:cs="Arial"/>
          <w:bCs/>
          <w:iCs/>
          <w:szCs w:val="20"/>
          <w:lang w:eastAsia="ar-SA"/>
        </w:rPr>
        <w:t> je pogodba nična.</w:t>
      </w:r>
    </w:p>
    <w:p w14:paraId="4D828ED0" w14:textId="77777777" w:rsidR="00020A8B" w:rsidRDefault="00020A8B" w:rsidP="00066859">
      <w:pPr>
        <w:spacing w:line="240" w:lineRule="atLeast"/>
        <w:jc w:val="center"/>
        <w:rPr>
          <w:rFonts w:cs="Arial"/>
          <w:b/>
          <w:bCs/>
        </w:rPr>
      </w:pPr>
    </w:p>
    <w:p w14:paraId="2DE8230D" w14:textId="2AF8ED0D" w:rsidR="002D0CDB" w:rsidRPr="00CC53A5" w:rsidRDefault="00E629F8" w:rsidP="00066859">
      <w:pPr>
        <w:spacing w:line="240" w:lineRule="atLeast"/>
        <w:jc w:val="center"/>
        <w:rPr>
          <w:rFonts w:cs="Arial"/>
          <w:b/>
          <w:bCs/>
        </w:rPr>
      </w:pPr>
      <w:r w:rsidRPr="00CC53A5">
        <w:rPr>
          <w:rFonts w:cs="Arial"/>
          <w:b/>
          <w:bCs/>
        </w:rPr>
        <w:t>ODPOVED IN ODSTOP OD POGODBE</w:t>
      </w:r>
    </w:p>
    <w:p w14:paraId="0F3292D4" w14:textId="6B1E752D" w:rsidR="00E629F8" w:rsidRPr="00CC53A5" w:rsidRDefault="008A72BF" w:rsidP="00E629F8">
      <w:pPr>
        <w:spacing w:line="240" w:lineRule="atLeast"/>
        <w:jc w:val="center"/>
        <w:rPr>
          <w:rFonts w:cs="Arial"/>
          <w:b/>
          <w:bCs/>
        </w:rPr>
      </w:pPr>
      <w:r w:rsidRPr="00CC53A5">
        <w:rPr>
          <w:rFonts w:cs="Arial"/>
          <w:b/>
          <w:bCs/>
        </w:rPr>
        <w:t>1</w:t>
      </w:r>
      <w:r w:rsidR="000A3EBB" w:rsidRPr="00CC53A5">
        <w:rPr>
          <w:rFonts w:cs="Arial"/>
          <w:b/>
          <w:bCs/>
        </w:rPr>
        <w:t>6</w:t>
      </w:r>
      <w:r w:rsidR="00E629F8" w:rsidRPr="00CC53A5">
        <w:rPr>
          <w:rFonts w:cs="Arial"/>
          <w:b/>
          <w:bCs/>
        </w:rPr>
        <w:t>. člen</w:t>
      </w:r>
    </w:p>
    <w:p w14:paraId="223777A1" w14:textId="77777777" w:rsidR="00E629F8" w:rsidRPr="00CC53A5" w:rsidRDefault="00E629F8" w:rsidP="00E629F8">
      <w:pPr>
        <w:rPr>
          <w:rFonts w:cs="Arial"/>
          <w:bCs/>
          <w:szCs w:val="20"/>
        </w:rPr>
      </w:pPr>
    </w:p>
    <w:p w14:paraId="44F52033" w14:textId="77777777" w:rsidR="00E629F8" w:rsidRPr="00CC53A5" w:rsidRDefault="00E629F8" w:rsidP="00712538">
      <w:pPr>
        <w:spacing w:line="280" w:lineRule="exact"/>
        <w:rPr>
          <w:rFonts w:cs="Arial"/>
          <w:szCs w:val="20"/>
        </w:rPr>
      </w:pPr>
      <w:r w:rsidRPr="00CC53A5">
        <w:rPr>
          <w:rFonts w:cs="Arial"/>
          <w:szCs w:val="20"/>
        </w:rPr>
        <w:t>(1) Pogodbeni stranki izjavljata, da je to pogodbo možno odpovedati pred njeno izpolnitvijo v primeru, da nastopi ena od naslednjih spodaj navedenih okoliščin.</w:t>
      </w:r>
    </w:p>
    <w:p w14:paraId="0AE10DA9" w14:textId="77777777" w:rsidR="00E629F8" w:rsidRPr="00CC53A5" w:rsidRDefault="00E629F8" w:rsidP="00712538">
      <w:pPr>
        <w:spacing w:line="280" w:lineRule="exact"/>
        <w:rPr>
          <w:rFonts w:cs="Arial"/>
        </w:rPr>
      </w:pPr>
    </w:p>
    <w:p w14:paraId="76D5CAA8" w14:textId="77777777" w:rsidR="00E629F8" w:rsidRPr="00CC53A5" w:rsidRDefault="00E629F8" w:rsidP="00712538">
      <w:pPr>
        <w:spacing w:line="280" w:lineRule="exact"/>
        <w:rPr>
          <w:rFonts w:cs="Arial"/>
        </w:rPr>
      </w:pPr>
      <w:bookmarkStart w:id="253" w:name="_Hlk184106146"/>
      <w:r w:rsidRPr="00CC53A5">
        <w:rPr>
          <w:rFonts w:cs="Arial"/>
        </w:rPr>
        <w:t>(2) Naročnik lahko odpove pogodbo pred njeno izpolnitvijo:</w:t>
      </w:r>
    </w:p>
    <w:p w14:paraId="43FBA30C" w14:textId="7A061D26" w:rsidR="00EB0F20" w:rsidRPr="00CC53A5" w:rsidRDefault="00E629F8" w:rsidP="004D68AC">
      <w:pPr>
        <w:pStyle w:val="ListParagraph"/>
        <w:numPr>
          <w:ilvl w:val="0"/>
          <w:numId w:val="14"/>
        </w:numPr>
        <w:spacing w:line="280" w:lineRule="exact"/>
        <w:contextualSpacing w:val="0"/>
        <w:rPr>
          <w:bCs/>
          <w:szCs w:val="20"/>
        </w:rPr>
      </w:pPr>
      <w:r w:rsidRPr="00CC53A5">
        <w:t>če ponudnik ne izpol</w:t>
      </w:r>
      <w:r w:rsidR="00304780" w:rsidRPr="00CC53A5">
        <w:t>ni</w:t>
      </w:r>
      <w:r w:rsidRPr="00CC53A5">
        <w:t xml:space="preserve"> pogodbenih obveznosti na način, predviden v pogodbi o izvedbi javnega naročila</w:t>
      </w:r>
      <w:r w:rsidR="00304780" w:rsidRPr="00CC53A5">
        <w:t>,</w:t>
      </w:r>
    </w:p>
    <w:p w14:paraId="7C4C665E" w14:textId="77777777" w:rsidR="00E629F8" w:rsidRPr="00CC53A5" w:rsidRDefault="00E629F8" w:rsidP="004D68AC">
      <w:pPr>
        <w:numPr>
          <w:ilvl w:val="0"/>
          <w:numId w:val="14"/>
        </w:numPr>
        <w:spacing w:line="280" w:lineRule="exact"/>
        <w:rPr>
          <w:rFonts w:cs="Arial"/>
        </w:rPr>
      </w:pPr>
      <w:r w:rsidRPr="00CC53A5">
        <w:rPr>
          <w:rFonts w:cs="Arial"/>
        </w:rPr>
        <w:t>če je proti ponudniku uveden stečaj ali prisilna poravnava,</w:t>
      </w:r>
    </w:p>
    <w:p w14:paraId="1A000FE6" w14:textId="77777777" w:rsidR="00E629F8" w:rsidRPr="00CC53A5" w:rsidRDefault="00E629F8" w:rsidP="004D68AC">
      <w:pPr>
        <w:numPr>
          <w:ilvl w:val="0"/>
          <w:numId w:val="14"/>
        </w:numPr>
        <w:spacing w:line="280" w:lineRule="exact"/>
        <w:rPr>
          <w:rFonts w:cs="Arial"/>
        </w:rPr>
      </w:pPr>
      <w:r w:rsidRPr="00CC53A5">
        <w:rPr>
          <w:rFonts w:cs="Arial"/>
          <w:kern w:val="16"/>
          <w:szCs w:val="20"/>
        </w:rPr>
        <w:t>če je neuspešno pretekel pogodbeno določen rok, pa ponudnik ni izpolnil pogodbenih obveznosti,</w:t>
      </w:r>
    </w:p>
    <w:p w14:paraId="086F2669" w14:textId="41FC4435" w:rsidR="008A72BF" w:rsidRPr="00CC53A5" w:rsidRDefault="008A72BF" w:rsidP="004D68AC">
      <w:pPr>
        <w:numPr>
          <w:ilvl w:val="0"/>
          <w:numId w:val="14"/>
        </w:numPr>
        <w:spacing w:line="280" w:lineRule="exact"/>
        <w:rPr>
          <w:rFonts w:cs="Arial"/>
        </w:rPr>
      </w:pPr>
      <w:r w:rsidRPr="00CC53A5">
        <w:rPr>
          <w:rFonts w:cs="Arial"/>
          <w:kern w:val="16"/>
          <w:szCs w:val="20"/>
        </w:rPr>
        <w:t>če ponudnik zamuja roke, določene v 9. členu pogodbe,</w:t>
      </w:r>
    </w:p>
    <w:p w14:paraId="62973809" w14:textId="609851D7" w:rsidR="00C9397E" w:rsidRPr="00CC53A5" w:rsidRDefault="00E629F8" w:rsidP="004D68AC">
      <w:pPr>
        <w:numPr>
          <w:ilvl w:val="0"/>
          <w:numId w:val="14"/>
        </w:numPr>
        <w:spacing w:line="280" w:lineRule="exact"/>
        <w:rPr>
          <w:rFonts w:cs="Arial"/>
        </w:rPr>
      </w:pPr>
      <w:r w:rsidRPr="00CC53A5">
        <w:rPr>
          <w:rFonts w:cs="Arial"/>
        </w:rPr>
        <w:t>če ponudnik ni odpravil ugovarjanjih napak oz. odprava napak ni možn</w:t>
      </w:r>
      <w:r w:rsidR="00304780" w:rsidRPr="00CC53A5">
        <w:rPr>
          <w:rFonts w:cs="Arial"/>
        </w:rPr>
        <w:t>a.</w:t>
      </w:r>
    </w:p>
    <w:bookmarkEnd w:id="253"/>
    <w:p w14:paraId="264BF58E" w14:textId="77777777" w:rsidR="00E629F8" w:rsidRPr="00CC53A5" w:rsidRDefault="00E629F8" w:rsidP="00712538">
      <w:pPr>
        <w:spacing w:line="280" w:lineRule="exact"/>
        <w:rPr>
          <w:rFonts w:cs="Arial"/>
        </w:rPr>
      </w:pPr>
    </w:p>
    <w:p w14:paraId="4B182054" w14:textId="4F2862DC" w:rsidR="00E629F8" w:rsidRPr="00CC53A5" w:rsidRDefault="00C9397E" w:rsidP="00712538">
      <w:pPr>
        <w:spacing w:line="280" w:lineRule="exact"/>
        <w:rPr>
          <w:rFonts w:cs="Arial"/>
        </w:rPr>
      </w:pPr>
      <w:r w:rsidRPr="00CC53A5">
        <w:rPr>
          <w:rFonts w:cs="Arial"/>
        </w:rPr>
        <w:t>(</w:t>
      </w:r>
      <w:r w:rsidR="008A72BF" w:rsidRPr="00CC53A5">
        <w:rPr>
          <w:rFonts w:cs="Arial"/>
        </w:rPr>
        <w:t>3</w:t>
      </w:r>
      <w:r w:rsidRPr="00CC53A5">
        <w:rPr>
          <w:rFonts w:cs="Arial"/>
        </w:rPr>
        <w:t xml:space="preserve">) </w:t>
      </w:r>
      <w:r w:rsidR="00E629F8" w:rsidRPr="00CC53A5">
        <w:rPr>
          <w:rFonts w:cs="Arial"/>
        </w:rPr>
        <w:t>Ponudnik lahko odpove pogodbo, če naročnik ne plača pogodbene cene.</w:t>
      </w:r>
    </w:p>
    <w:p w14:paraId="779D04E3" w14:textId="77777777" w:rsidR="00E629F8" w:rsidRPr="00CC53A5" w:rsidRDefault="00E629F8" w:rsidP="00712538">
      <w:pPr>
        <w:spacing w:line="280" w:lineRule="exact"/>
      </w:pPr>
    </w:p>
    <w:p w14:paraId="69712992" w14:textId="3E6E0D7F" w:rsidR="00CC37E3" w:rsidRPr="00CC53A5" w:rsidRDefault="00E629F8" w:rsidP="00066859">
      <w:pPr>
        <w:spacing w:line="280" w:lineRule="exact"/>
      </w:pPr>
      <w:r w:rsidRPr="00CC53A5">
        <w:t>(</w:t>
      </w:r>
      <w:r w:rsidR="008A72BF" w:rsidRPr="00CC53A5">
        <w:t>4</w:t>
      </w:r>
      <w:r w:rsidRPr="00CC53A5">
        <w:t>)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0C329925" w14:textId="77777777" w:rsidR="00CC37E3" w:rsidRPr="00CC53A5" w:rsidRDefault="00CC37E3" w:rsidP="008E1161"/>
    <w:p w14:paraId="31E72BE8" w14:textId="4E5E156E" w:rsidR="002D0CDB" w:rsidRPr="00CC53A5" w:rsidRDefault="00E629F8" w:rsidP="00066859">
      <w:pPr>
        <w:jc w:val="center"/>
        <w:rPr>
          <w:b/>
        </w:rPr>
      </w:pPr>
      <w:r w:rsidRPr="00CC53A5">
        <w:rPr>
          <w:b/>
        </w:rPr>
        <w:t>KONČNE DOLOČBE</w:t>
      </w:r>
    </w:p>
    <w:p w14:paraId="3228F86D" w14:textId="3F48F2F0" w:rsidR="00E629F8" w:rsidRPr="00CC53A5" w:rsidRDefault="008A72BF" w:rsidP="00E629F8">
      <w:pPr>
        <w:pStyle w:val="BodyText3"/>
        <w:jc w:val="center"/>
        <w:rPr>
          <w:b/>
          <w:sz w:val="20"/>
          <w:lang w:val="sl-SI"/>
        </w:rPr>
      </w:pPr>
      <w:r w:rsidRPr="00CC53A5">
        <w:rPr>
          <w:b/>
          <w:sz w:val="20"/>
          <w:lang w:val="sl-SI"/>
        </w:rPr>
        <w:t>1</w:t>
      </w:r>
      <w:r w:rsidR="000A3EBB" w:rsidRPr="00CC53A5">
        <w:rPr>
          <w:b/>
          <w:sz w:val="20"/>
          <w:lang w:val="sl-SI"/>
        </w:rPr>
        <w:t>7</w:t>
      </w:r>
      <w:r w:rsidR="00E629F8" w:rsidRPr="00CC53A5">
        <w:rPr>
          <w:b/>
          <w:sz w:val="20"/>
          <w:lang w:val="sl-SI"/>
        </w:rPr>
        <w:t>. člen</w:t>
      </w:r>
    </w:p>
    <w:p w14:paraId="68CF40C4" w14:textId="77777777" w:rsidR="00E629F8" w:rsidRPr="00CC53A5" w:rsidRDefault="00E629F8" w:rsidP="00E629F8">
      <w:pPr>
        <w:pStyle w:val="BodyText3"/>
        <w:jc w:val="center"/>
        <w:rPr>
          <w:b/>
          <w:sz w:val="20"/>
          <w:lang w:val="sl-SI"/>
        </w:rPr>
      </w:pPr>
    </w:p>
    <w:p w14:paraId="49CB45CA" w14:textId="7F215702" w:rsidR="00B019FA" w:rsidRPr="00CC53A5" w:rsidRDefault="00E629F8" w:rsidP="00712538">
      <w:pPr>
        <w:spacing w:line="280" w:lineRule="exact"/>
        <w:rPr>
          <w:szCs w:val="20"/>
        </w:rPr>
      </w:pPr>
      <w:r w:rsidRPr="00CC53A5">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E624D66" w14:textId="77777777" w:rsidR="00712538" w:rsidRPr="00CC53A5" w:rsidRDefault="00712538" w:rsidP="00712538">
      <w:pPr>
        <w:spacing w:line="280" w:lineRule="exact"/>
        <w:rPr>
          <w:szCs w:val="20"/>
        </w:rPr>
      </w:pPr>
    </w:p>
    <w:p w14:paraId="4DD13EBE" w14:textId="20132913" w:rsidR="00E629F8" w:rsidRPr="00CC53A5" w:rsidRDefault="000A3EBB" w:rsidP="00E629F8">
      <w:pPr>
        <w:jc w:val="center"/>
        <w:rPr>
          <w:b/>
          <w:noProof/>
          <w:szCs w:val="20"/>
        </w:rPr>
      </w:pPr>
      <w:r w:rsidRPr="00CC53A5">
        <w:rPr>
          <w:b/>
          <w:noProof/>
          <w:szCs w:val="20"/>
        </w:rPr>
        <w:t>18</w:t>
      </w:r>
      <w:r w:rsidR="00E629F8" w:rsidRPr="00CC53A5">
        <w:rPr>
          <w:b/>
          <w:noProof/>
          <w:szCs w:val="20"/>
        </w:rPr>
        <w:t>. člen</w:t>
      </w:r>
    </w:p>
    <w:p w14:paraId="6F60D14B" w14:textId="77777777" w:rsidR="00E629F8" w:rsidRPr="00CC53A5" w:rsidRDefault="00E629F8" w:rsidP="00E629F8">
      <w:pPr>
        <w:rPr>
          <w:b/>
          <w:noProof/>
          <w:szCs w:val="20"/>
        </w:rPr>
      </w:pPr>
    </w:p>
    <w:p w14:paraId="704A1504" w14:textId="77777777" w:rsidR="00E629F8" w:rsidRPr="00CC53A5" w:rsidRDefault="00E629F8" w:rsidP="00712538">
      <w:pPr>
        <w:spacing w:line="280" w:lineRule="exact"/>
        <w:rPr>
          <w:szCs w:val="20"/>
        </w:rPr>
      </w:pPr>
      <w:r w:rsidRPr="00CC53A5">
        <w:rPr>
          <w:szCs w:val="20"/>
        </w:rPr>
        <w:t>(1) Ta pogodba je sklenjena pod razveznim pogojem, ki se uresniči v primeru izpolnitve ene od naslednjih okoliščin:</w:t>
      </w:r>
    </w:p>
    <w:p w14:paraId="65153482" w14:textId="77777777" w:rsidR="00E629F8" w:rsidRPr="00CC53A5" w:rsidRDefault="00E629F8" w:rsidP="004D68AC">
      <w:pPr>
        <w:pStyle w:val="ListParagraph"/>
        <w:numPr>
          <w:ilvl w:val="0"/>
          <w:numId w:val="15"/>
        </w:numPr>
        <w:spacing w:line="280" w:lineRule="exact"/>
        <w:rPr>
          <w:szCs w:val="20"/>
        </w:rPr>
      </w:pPr>
      <w:r w:rsidRPr="00CC53A5">
        <w:rPr>
          <w:szCs w:val="20"/>
        </w:rPr>
        <w:t xml:space="preserve">če je naročnik seznanjen, da je sodišče s pravnomočno odločitvijo ugotovilo kršitev obveznosti delovne, okoljske ali socialne zakonodaje s strani ponudnika ali podizvajalca ali </w:t>
      </w:r>
    </w:p>
    <w:p w14:paraId="798C5B61" w14:textId="77777777" w:rsidR="00E629F8" w:rsidRPr="00CC53A5" w:rsidRDefault="00E629F8" w:rsidP="004D68AC">
      <w:pPr>
        <w:pStyle w:val="ListParagraph"/>
        <w:numPr>
          <w:ilvl w:val="0"/>
          <w:numId w:val="15"/>
        </w:numPr>
        <w:spacing w:line="280" w:lineRule="exact"/>
        <w:rPr>
          <w:szCs w:val="20"/>
        </w:rPr>
      </w:pPr>
      <w:r w:rsidRPr="00CC53A5">
        <w:rPr>
          <w:szCs w:val="20"/>
        </w:rPr>
        <w:t>če je naročnik seznanjen, da je pristojni državni organ pri ponudniku ali podizvajalcu v času izvajanja pogodbe ugotovil najmanj dve kršitvi v zvezi s:</w:t>
      </w:r>
    </w:p>
    <w:p w14:paraId="189A979E" w14:textId="77777777" w:rsidR="00E629F8" w:rsidRPr="00CC53A5" w:rsidRDefault="00E629F8" w:rsidP="004D68AC">
      <w:pPr>
        <w:pStyle w:val="ListParagraph"/>
        <w:numPr>
          <w:ilvl w:val="1"/>
          <w:numId w:val="11"/>
        </w:numPr>
        <w:spacing w:line="280" w:lineRule="exact"/>
        <w:rPr>
          <w:szCs w:val="20"/>
        </w:rPr>
      </w:pPr>
      <w:r w:rsidRPr="00CC53A5">
        <w:rPr>
          <w:szCs w:val="20"/>
        </w:rPr>
        <w:t xml:space="preserve">plačilom za delo, </w:t>
      </w:r>
    </w:p>
    <w:p w14:paraId="7DB75A24" w14:textId="77777777" w:rsidR="00E629F8" w:rsidRPr="00CC53A5" w:rsidRDefault="00E629F8" w:rsidP="004D68AC">
      <w:pPr>
        <w:pStyle w:val="ListParagraph"/>
        <w:numPr>
          <w:ilvl w:val="1"/>
          <w:numId w:val="11"/>
        </w:numPr>
        <w:spacing w:line="280" w:lineRule="exact"/>
        <w:rPr>
          <w:szCs w:val="20"/>
        </w:rPr>
      </w:pPr>
      <w:r w:rsidRPr="00CC53A5">
        <w:rPr>
          <w:szCs w:val="20"/>
        </w:rPr>
        <w:t xml:space="preserve">delovnim časom, </w:t>
      </w:r>
    </w:p>
    <w:p w14:paraId="7E0A1DCC" w14:textId="77777777" w:rsidR="00E629F8" w:rsidRPr="00CC53A5" w:rsidRDefault="00E629F8" w:rsidP="004D68AC">
      <w:pPr>
        <w:pStyle w:val="ListParagraph"/>
        <w:numPr>
          <w:ilvl w:val="1"/>
          <w:numId w:val="11"/>
        </w:numPr>
        <w:spacing w:line="280" w:lineRule="exact"/>
        <w:rPr>
          <w:szCs w:val="20"/>
        </w:rPr>
      </w:pPr>
      <w:r w:rsidRPr="00CC53A5">
        <w:rPr>
          <w:szCs w:val="20"/>
        </w:rPr>
        <w:t xml:space="preserve">počitki, </w:t>
      </w:r>
    </w:p>
    <w:p w14:paraId="65260BBA" w14:textId="77777777" w:rsidR="00E629F8" w:rsidRPr="00CC53A5" w:rsidRDefault="00E629F8" w:rsidP="004D68AC">
      <w:pPr>
        <w:pStyle w:val="ListParagraph"/>
        <w:numPr>
          <w:ilvl w:val="1"/>
          <w:numId w:val="11"/>
        </w:numPr>
        <w:spacing w:line="280" w:lineRule="exact"/>
        <w:rPr>
          <w:szCs w:val="20"/>
        </w:rPr>
      </w:pPr>
      <w:r w:rsidRPr="00CC53A5">
        <w:rPr>
          <w:szCs w:val="20"/>
        </w:rPr>
        <w:t xml:space="preserve">opravljanjem dela na podlagi pogodb civilnega prava kljub obstoju elementov delovnega razmerja ali v zvezi z zaposlovanjem na črno </w:t>
      </w:r>
    </w:p>
    <w:p w14:paraId="7F9CB8B5" w14:textId="77777777" w:rsidR="00E629F8" w:rsidRPr="00CC53A5" w:rsidRDefault="00E629F8" w:rsidP="00712538">
      <w:pPr>
        <w:spacing w:line="280" w:lineRule="exact"/>
        <w:rPr>
          <w:szCs w:val="20"/>
        </w:rPr>
      </w:pPr>
      <w:r w:rsidRPr="00CC53A5">
        <w:rPr>
          <w:szCs w:val="20"/>
        </w:rPr>
        <w:t xml:space="preserve">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w:t>
      </w:r>
      <w:r w:rsidRPr="00CC53A5">
        <w:rPr>
          <w:szCs w:val="20"/>
        </w:rPr>
        <w:lastRenderedPageBreak/>
        <w:t>ponudnik ne nadomesti ali zamenja tega podizvajalca, na način določen v skladu s 94. členom ZJN-3 in določili te pogodbe v roku 30 dni od seznanitve s kršitvijo.</w:t>
      </w:r>
    </w:p>
    <w:p w14:paraId="3A66E54D" w14:textId="77777777" w:rsidR="00E629F8" w:rsidRPr="00CC53A5" w:rsidRDefault="00E629F8" w:rsidP="00712538">
      <w:pPr>
        <w:spacing w:line="280" w:lineRule="exact"/>
        <w:rPr>
          <w:szCs w:val="20"/>
        </w:rPr>
      </w:pPr>
    </w:p>
    <w:p w14:paraId="18778408" w14:textId="77777777" w:rsidR="00E629F8" w:rsidRPr="00CC53A5" w:rsidRDefault="00E629F8" w:rsidP="00712538">
      <w:pPr>
        <w:spacing w:line="280" w:lineRule="exact"/>
        <w:rPr>
          <w:szCs w:val="20"/>
        </w:rPr>
      </w:pPr>
      <w:r w:rsidRPr="00CC53A5">
        <w:rPr>
          <w:szCs w:val="20"/>
        </w:rPr>
        <w:t xml:space="preserve">(2) V primeru izpolnitve okoliščine in pogojev iz prejšnjega odstavka se šteje, da je razvezana z dnem sklenitve nove pogodbe o izvedbi javnega naročila za predmetno naročilo. </w:t>
      </w:r>
    </w:p>
    <w:p w14:paraId="3C10DE34" w14:textId="77777777" w:rsidR="00E629F8" w:rsidRPr="00CC53A5" w:rsidRDefault="00E629F8" w:rsidP="00712538">
      <w:pPr>
        <w:spacing w:line="280" w:lineRule="exact"/>
        <w:rPr>
          <w:szCs w:val="20"/>
        </w:rPr>
      </w:pPr>
    </w:p>
    <w:p w14:paraId="416F763E" w14:textId="0C8C39FA" w:rsidR="00E629F8" w:rsidRPr="00CC53A5" w:rsidRDefault="00E629F8" w:rsidP="00712538">
      <w:pPr>
        <w:spacing w:line="280" w:lineRule="exact"/>
        <w:rPr>
          <w:szCs w:val="20"/>
        </w:rPr>
      </w:pPr>
      <w:r w:rsidRPr="00CC53A5">
        <w:rPr>
          <w:szCs w:val="20"/>
        </w:rPr>
        <w:t>(3) O datumu sklenitve nove pogodbe bo naročnik obvestil ponudnika.</w:t>
      </w:r>
    </w:p>
    <w:p w14:paraId="21439557" w14:textId="77777777" w:rsidR="002D0CDB" w:rsidRPr="00CC53A5" w:rsidRDefault="002D0CDB" w:rsidP="00712538">
      <w:pPr>
        <w:spacing w:line="280" w:lineRule="exact"/>
        <w:rPr>
          <w:szCs w:val="20"/>
        </w:rPr>
      </w:pPr>
    </w:p>
    <w:p w14:paraId="6C1809DA" w14:textId="77777777" w:rsidR="00E629F8" w:rsidRPr="00CC53A5" w:rsidRDefault="00E629F8" w:rsidP="00712538">
      <w:pPr>
        <w:spacing w:line="280" w:lineRule="exact"/>
        <w:rPr>
          <w:b/>
          <w:noProof/>
          <w:szCs w:val="20"/>
        </w:rPr>
      </w:pPr>
      <w:r w:rsidRPr="00CC53A5">
        <w:rPr>
          <w:szCs w:val="20"/>
        </w:rPr>
        <w:t>(4) Če naročnik v roku 30 dni od seznanitve s kršitvijo ne začne novega postopka javnega naročila, se šteje, da je pogodba razvezana trideseti dan od seznanitve s kršitvijo.</w:t>
      </w:r>
    </w:p>
    <w:p w14:paraId="0DC68AC4" w14:textId="77777777" w:rsidR="000A3EBB" w:rsidRPr="00CC53A5" w:rsidRDefault="000A3EBB" w:rsidP="00E629F8">
      <w:pPr>
        <w:rPr>
          <w:b/>
          <w:noProof/>
          <w:szCs w:val="20"/>
        </w:rPr>
      </w:pPr>
    </w:p>
    <w:p w14:paraId="16516E1D" w14:textId="3CECA168" w:rsidR="00E629F8" w:rsidRPr="00CC53A5" w:rsidRDefault="000A3EBB" w:rsidP="00E629F8">
      <w:pPr>
        <w:jc w:val="center"/>
        <w:rPr>
          <w:b/>
          <w:noProof/>
          <w:szCs w:val="20"/>
        </w:rPr>
      </w:pPr>
      <w:r w:rsidRPr="00CC53A5">
        <w:rPr>
          <w:b/>
          <w:noProof/>
          <w:szCs w:val="20"/>
        </w:rPr>
        <w:t>19</w:t>
      </w:r>
      <w:r w:rsidR="00E629F8" w:rsidRPr="00CC53A5">
        <w:rPr>
          <w:b/>
          <w:noProof/>
          <w:szCs w:val="20"/>
        </w:rPr>
        <w:t>. člen</w:t>
      </w:r>
    </w:p>
    <w:p w14:paraId="4CFA0382" w14:textId="77777777" w:rsidR="00E629F8" w:rsidRPr="00CC53A5" w:rsidRDefault="00E629F8" w:rsidP="00E629F8">
      <w:pPr>
        <w:rPr>
          <w:noProof/>
          <w:szCs w:val="20"/>
        </w:rPr>
      </w:pPr>
    </w:p>
    <w:p w14:paraId="06599E0C" w14:textId="7926664B" w:rsidR="00E629F8" w:rsidRPr="00CC53A5" w:rsidRDefault="00E629F8" w:rsidP="00712538">
      <w:pPr>
        <w:spacing w:line="280" w:lineRule="exact"/>
      </w:pPr>
      <w:r w:rsidRPr="00CC53A5">
        <w:t>Pogodba je sestavljena iz naslednjih delov, ki predstavljajo enovito celoto:</w:t>
      </w:r>
    </w:p>
    <w:p w14:paraId="3710E1B7" w14:textId="77777777" w:rsidR="00E629F8" w:rsidRPr="00CC53A5" w:rsidRDefault="00E629F8" w:rsidP="004D68AC">
      <w:pPr>
        <w:numPr>
          <w:ilvl w:val="0"/>
          <w:numId w:val="5"/>
        </w:numPr>
        <w:spacing w:line="280" w:lineRule="exact"/>
      </w:pPr>
      <w:r w:rsidRPr="00CC53A5">
        <w:t>Osnovna pogodba s komercialnimi pogoji,</w:t>
      </w:r>
    </w:p>
    <w:p w14:paraId="1DAFFB88" w14:textId="77777777" w:rsidR="00E629F8" w:rsidRPr="00CC53A5" w:rsidRDefault="00E629F8" w:rsidP="004D68AC">
      <w:pPr>
        <w:numPr>
          <w:ilvl w:val="0"/>
          <w:numId w:val="5"/>
        </w:numPr>
        <w:spacing w:line="280" w:lineRule="exact"/>
      </w:pPr>
      <w:r w:rsidRPr="00CC53A5">
        <w:t>Priloga 1 – Ponudbena dokumentacija št……….. z dne …………</w:t>
      </w:r>
    </w:p>
    <w:p w14:paraId="03513FEA" w14:textId="77777777" w:rsidR="00E629F8" w:rsidRPr="00CC53A5" w:rsidRDefault="00E629F8" w:rsidP="004D68AC">
      <w:pPr>
        <w:numPr>
          <w:ilvl w:val="0"/>
          <w:numId w:val="5"/>
        </w:numPr>
        <w:spacing w:line="280" w:lineRule="exact"/>
      </w:pPr>
      <w:r w:rsidRPr="00CC53A5">
        <w:t>Priloga 2 – Garancija za dobro izvedbo pogodbenih obveznosti</w:t>
      </w:r>
    </w:p>
    <w:p w14:paraId="40459B45" w14:textId="77777777" w:rsidR="00E629F8" w:rsidRPr="00CC53A5" w:rsidRDefault="00E629F8" w:rsidP="00712538">
      <w:pPr>
        <w:spacing w:line="280" w:lineRule="exact"/>
        <w:rPr>
          <w:rFonts w:cs="Arial"/>
        </w:rPr>
      </w:pPr>
    </w:p>
    <w:p w14:paraId="496289F2" w14:textId="77777777" w:rsidR="00E629F8" w:rsidRPr="00CC53A5" w:rsidRDefault="00E629F8" w:rsidP="00712538">
      <w:pPr>
        <w:pStyle w:val="BodyText3"/>
        <w:spacing w:line="280" w:lineRule="exact"/>
        <w:rPr>
          <w:sz w:val="20"/>
          <w:lang w:val="sl-SI"/>
        </w:rPr>
      </w:pPr>
      <w:r w:rsidRPr="00CC53A5">
        <w:rPr>
          <w:sz w:val="20"/>
          <w:lang w:val="sl-SI"/>
        </w:rPr>
        <w:t>Pogodba je sestavljena v petih izvodih, od katerih prejme naročnik tri izvode, ponudnik pa dva izvoda.</w:t>
      </w:r>
    </w:p>
    <w:p w14:paraId="45FC3D50" w14:textId="5A8F6C34" w:rsidR="00C9327F" w:rsidRPr="00CC53A5" w:rsidRDefault="00E629F8" w:rsidP="00712538">
      <w:pPr>
        <w:spacing w:line="280" w:lineRule="exact"/>
        <w:rPr>
          <w:rFonts w:cs="Arial"/>
          <w:bCs/>
          <w:szCs w:val="20"/>
        </w:rPr>
      </w:pPr>
      <w:r w:rsidRPr="00CC53A5">
        <w:rPr>
          <w:rFonts w:cs="Arial"/>
          <w:szCs w:val="20"/>
        </w:rPr>
        <w:t xml:space="preserve">PODPIS IN ŽIG POOBLAŠČENIH PREDSTAVNIKOV NAROČNIKA IN PONUDNIKA – POGODBA ŠT. </w:t>
      </w:r>
      <w:r w:rsidR="00596647" w:rsidRPr="00CC53A5">
        <w:rPr>
          <w:rFonts w:cs="Arial"/>
          <w:szCs w:val="20"/>
        </w:rPr>
        <w:t>JN-</w:t>
      </w:r>
      <w:r w:rsidR="0012125E" w:rsidRPr="00CC53A5">
        <w:rPr>
          <w:rFonts w:cs="Arial"/>
          <w:szCs w:val="20"/>
        </w:rPr>
        <w:t>B109</w:t>
      </w:r>
      <w:r w:rsidR="001D7A86">
        <w:rPr>
          <w:rFonts w:cs="Arial"/>
          <w:szCs w:val="20"/>
        </w:rPr>
        <w:t>4</w:t>
      </w:r>
      <w:r w:rsidR="001619D0" w:rsidRPr="00CC53A5">
        <w:rPr>
          <w:rFonts w:cs="Arial"/>
          <w:szCs w:val="20"/>
        </w:rPr>
        <w:t xml:space="preserve"> </w:t>
      </w:r>
      <w:r w:rsidRPr="00CC53A5">
        <w:rPr>
          <w:rFonts w:cs="Arial"/>
          <w:szCs w:val="20"/>
        </w:rPr>
        <w:t xml:space="preserve">– </w:t>
      </w:r>
      <w:bookmarkStart w:id="254" w:name="_Hlk176942303"/>
      <w:r w:rsidR="001D7A86">
        <w:t>Zamenjava studijske razsvetljave v RC RTV Maribor</w:t>
      </w:r>
      <w:r w:rsidRPr="00CC53A5">
        <w:rPr>
          <w:rFonts w:cs="Arial"/>
          <w:bCs/>
          <w:szCs w:val="20"/>
        </w:rPr>
        <w:t>.</w:t>
      </w:r>
      <w:bookmarkEnd w:id="254"/>
    </w:p>
    <w:p w14:paraId="73BDBA28" w14:textId="77777777" w:rsidR="00AF7E5B" w:rsidRDefault="00AF7E5B" w:rsidP="00C9327F">
      <w:pPr>
        <w:rPr>
          <w:rFonts w:cs="Arial"/>
        </w:rPr>
      </w:pPr>
    </w:p>
    <w:p w14:paraId="17ADC5B0" w14:textId="77777777" w:rsidR="001D7A86" w:rsidRPr="00CC53A5" w:rsidRDefault="001D7A86" w:rsidP="00C9327F">
      <w:pPr>
        <w:rPr>
          <w:rFonts w:cs="Arial"/>
        </w:rPr>
      </w:pPr>
    </w:p>
    <w:p w14:paraId="6F93882A" w14:textId="09DBADB2" w:rsidR="00AF7E5B" w:rsidRDefault="00E6617A" w:rsidP="00E6617A">
      <w:pPr>
        <w:tabs>
          <w:tab w:val="center" w:pos="2268"/>
          <w:tab w:val="center" w:pos="6804"/>
        </w:tabs>
        <w:spacing w:after="200"/>
      </w:pPr>
      <w:r w:rsidRPr="00CC53A5">
        <w:tab/>
        <w:t>NAROČNIK:</w:t>
      </w:r>
      <w:r w:rsidRPr="00CC53A5">
        <w:tab/>
        <w:t>PONUDNIK:</w:t>
      </w:r>
    </w:p>
    <w:p w14:paraId="5224111C" w14:textId="512F3C3D" w:rsidR="00AF7E5B" w:rsidRDefault="00E6617A" w:rsidP="00E6617A">
      <w:pPr>
        <w:tabs>
          <w:tab w:val="center" w:pos="2268"/>
          <w:tab w:val="center" w:pos="6804"/>
        </w:tabs>
        <w:spacing w:after="200"/>
      </w:pPr>
      <w:r w:rsidRPr="00CC53A5">
        <w:tab/>
        <w:t>Ljubljana, dne ………………..</w:t>
      </w:r>
      <w:r w:rsidRPr="00CC53A5">
        <w:tab/>
        <w:t>……………….., dne ………………..</w:t>
      </w:r>
    </w:p>
    <w:p w14:paraId="02CE19BB" w14:textId="77777777" w:rsidR="00020A8B" w:rsidRPr="00CC53A5" w:rsidRDefault="00020A8B" w:rsidP="00E6617A">
      <w:pPr>
        <w:tabs>
          <w:tab w:val="center" w:pos="2268"/>
          <w:tab w:val="center" w:pos="6804"/>
        </w:tabs>
        <w:spacing w:after="200"/>
      </w:pPr>
    </w:p>
    <w:p w14:paraId="20C69FBB" w14:textId="77777777" w:rsidR="00E6617A" w:rsidRPr="00CC53A5" w:rsidRDefault="00E6617A" w:rsidP="00E6617A">
      <w:pPr>
        <w:tabs>
          <w:tab w:val="center" w:pos="2268"/>
          <w:tab w:val="center" w:pos="6804"/>
        </w:tabs>
        <w:spacing w:after="200"/>
      </w:pPr>
      <w:bookmarkStart w:id="255" w:name="_Hlk176942399"/>
      <w:r w:rsidRPr="00CC53A5">
        <w:tab/>
        <w:t>Radiotelevizija Slovenija, Javni zavod</w:t>
      </w:r>
      <w:r w:rsidRPr="00CC53A5">
        <w:tab/>
        <w:t>……………………………………..</w:t>
      </w:r>
    </w:p>
    <w:p w14:paraId="7EEA8CE4" w14:textId="77777777" w:rsidR="00E6617A" w:rsidRPr="00CC53A5" w:rsidRDefault="00E6617A" w:rsidP="00E6617A">
      <w:pPr>
        <w:tabs>
          <w:tab w:val="center" w:pos="2268"/>
          <w:tab w:val="center" w:pos="6804"/>
        </w:tabs>
      </w:pPr>
      <w:r w:rsidRPr="00CC53A5">
        <w:tab/>
        <w:t>Uprava Javnega zavoda</w:t>
      </w:r>
    </w:p>
    <w:p w14:paraId="072BFD5E" w14:textId="77777777" w:rsidR="00E6617A" w:rsidRPr="00CC53A5" w:rsidRDefault="00E6617A" w:rsidP="00E6617A">
      <w:pPr>
        <w:tabs>
          <w:tab w:val="center" w:pos="2268"/>
          <w:tab w:val="center" w:pos="6804"/>
        </w:tabs>
        <w:spacing w:after="200"/>
      </w:pPr>
      <w:r w:rsidRPr="00CC53A5">
        <w:tab/>
        <w:t>Radiotelevizije Slovenija</w:t>
      </w:r>
    </w:p>
    <w:p w14:paraId="3DA3C069" w14:textId="77777777" w:rsidR="00E6617A" w:rsidRPr="00CC53A5" w:rsidRDefault="00E6617A" w:rsidP="00E6617A">
      <w:pPr>
        <w:tabs>
          <w:tab w:val="center" w:pos="2268"/>
          <w:tab w:val="center" w:pos="6804"/>
        </w:tabs>
      </w:pPr>
      <w:r w:rsidRPr="00CC53A5">
        <w:tab/>
        <w:t>Natalija Gorščak</w:t>
      </w:r>
    </w:p>
    <w:p w14:paraId="4E195E00" w14:textId="552B86C6" w:rsidR="00E6617A" w:rsidRPr="00CC53A5" w:rsidRDefault="00E6617A" w:rsidP="00E6617A">
      <w:pPr>
        <w:tabs>
          <w:tab w:val="center" w:pos="2268"/>
          <w:tab w:val="center" w:pos="6804"/>
        </w:tabs>
        <w:spacing w:after="180"/>
      </w:pPr>
      <w:r w:rsidRPr="00CC53A5">
        <w:tab/>
        <w:t>Predsednica Uprave RTV Slovenija</w:t>
      </w:r>
    </w:p>
    <w:p w14:paraId="3E380862" w14:textId="77777777" w:rsidR="00E6617A" w:rsidRPr="00CC53A5" w:rsidRDefault="00E6617A" w:rsidP="00E6617A">
      <w:pPr>
        <w:tabs>
          <w:tab w:val="center" w:pos="2268"/>
          <w:tab w:val="center" w:pos="6804"/>
        </w:tabs>
        <w:spacing w:after="200"/>
      </w:pPr>
      <w:r w:rsidRPr="00CC53A5">
        <w:tab/>
        <w:t>……………………………………..</w:t>
      </w:r>
    </w:p>
    <w:p w14:paraId="2CC127DA" w14:textId="481FE0BB" w:rsidR="00460F79" w:rsidRPr="00CC53A5" w:rsidRDefault="00460F79" w:rsidP="00460F79">
      <w:pPr>
        <w:tabs>
          <w:tab w:val="center" w:pos="2268"/>
          <w:tab w:val="center" w:pos="6804"/>
        </w:tabs>
      </w:pPr>
      <w:r w:rsidRPr="00CC53A5">
        <w:tab/>
        <w:t>Nevenka Črnko</w:t>
      </w:r>
    </w:p>
    <w:p w14:paraId="0922AEB0" w14:textId="40ADF8CE" w:rsidR="00460F79" w:rsidRPr="00CC53A5" w:rsidRDefault="00460F79" w:rsidP="00460F79">
      <w:pPr>
        <w:tabs>
          <w:tab w:val="center" w:pos="2268"/>
          <w:tab w:val="center" w:pos="6804"/>
        </w:tabs>
        <w:spacing w:after="180"/>
      </w:pPr>
      <w:r w:rsidRPr="00CC53A5">
        <w:tab/>
        <w:t>Članica Uprave RTV Slovenija</w:t>
      </w:r>
    </w:p>
    <w:p w14:paraId="4BD47C72" w14:textId="60CAF6E8" w:rsidR="00460F79" w:rsidRPr="00CC53A5" w:rsidRDefault="00460F79" w:rsidP="00E6617A">
      <w:pPr>
        <w:tabs>
          <w:tab w:val="center" w:pos="2268"/>
          <w:tab w:val="center" w:pos="6804"/>
        </w:tabs>
        <w:spacing w:after="200"/>
      </w:pPr>
      <w:r w:rsidRPr="00CC53A5">
        <w:tab/>
        <w:t>……………………………………..</w:t>
      </w:r>
    </w:p>
    <w:p w14:paraId="06A65E0A" w14:textId="77777777" w:rsidR="00E6617A" w:rsidRPr="00CC53A5" w:rsidRDefault="00E6617A" w:rsidP="00E6617A">
      <w:pPr>
        <w:tabs>
          <w:tab w:val="center" w:pos="2268"/>
          <w:tab w:val="center" w:pos="6804"/>
        </w:tabs>
      </w:pPr>
      <w:r w:rsidRPr="00CC53A5">
        <w:tab/>
        <w:t>Luka Rupnik</w:t>
      </w:r>
    </w:p>
    <w:p w14:paraId="37724F38" w14:textId="45900F5B" w:rsidR="00E6617A" w:rsidRPr="00CC53A5" w:rsidRDefault="00E6617A" w:rsidP="00E6617A">
      <w:pPr>
        <w:tabs>
          <w:tab w:val="center" w:pos="2268"/>
          <w:tab w:val="center" w:pos="6804"/>
        </w:tabs>
        <w:spacing w:after="180"/>
      </w:pPr>
      <w:r w:rsidRPr="00CC53A5">
        <w:tab/>
      </w:r>
      <w:r w:rsidR="008A72BF" w:rsidRPr="00CC53A5">
        <w:t>Član</w:t>
      </w:r>
      <w:r w:rsidRPr="00CC53A5">
        <w:t xml:space="preserve"> Uprave RTV Slovenija</w:t>
      </w:r>
    </w:p>
    <w:p w14:paraId="3755E9EA" w14:textId="77777777" w:rsidR="00E6617A" w:rsidRPr="00CC53A5" w:rsidRDefault="00E6617A" w:rsidP="00E6617A">
      <w:pPr>
        <w:tabs>
          <w:tab w:val="center" w:pos="2268"/>
          <w:tab w:val="center" w:pos="6804"/>
        </w:tabs>
        <w:spacing w:after="200"/>
      </w:pPr>
      <w:r w:rsidRPr="00CC53A5">
        <w:tab/>
        <w:t>……………………………………..</w:t>
      </w:r>
    </w:p>
    <w:p w14:paraId="75FB964A" w14:textId="77777777" w:rsidR="00E6617A" w:rsidRPr="00CC53A5" w:rsidRDefault="00E6617A" w:rsidP="00E6617A">
      <w:pPr>
        <w:tabs>
          <w:tab w:val="center" w:pos="2268"/>
          <w:tab w:val="center" w:pos="6804"/>
        </w:tabs>
      </w:pPr>
      <w:r w:rsidRPr="00CC53A5">
        <w:tab/>
        <w:t>Franci Pavšer</w:t>
      </w:r>
    </w:p>
    <w:p w14:paraId="4FC17E62" w14:textId="77777777" w:rsidR="00E6617A" w:rsidRPr="00CC53A5" w:rsidRDefault="00E6617A" w:rsidP="00E6617A">
      <w:pPr>
        <w:tabs>
          <w:tab w:val="center" w:pos="2268"/>
          <w:tab w:val="center" w:pos="6804"/>
        </w:tabs>
      </w:pPr>
      <w:r w:rsidRPr="00CC53A5">
        <w:tab/>
        <w:t>Član Uprave RTV Slovenija</w:t>
      </w:r>
    </w:p>
    <w:p w14:paraId="4D1A45D9" w14:textId="77777777" w:rsidR="00E6617A" w:rsidRPr="00CC53A5" w:rsidRDefault="00E6617A" w:rsidP="00E6617A">
      <w:pPr>
        <w:tabs>
          <w:tab w:val="center" w:pos="2268"/>
          <w:tab w:val="center" w:pos="6804"/>
        </w:tabs>
        <w:spacing w:after="180"/>
      </w:pPr>
      <w:r w:rsidRPr="00CC53A5">
        <w:tab/>
        <w:t>Delavski direktor</w:t>
      </w:r>
    </w:p>
    <w:p w14:paraId="137A08CA" w14:textId="730296E4" w:rsidR="00E6617A" w:rsidRDefault="00E6617A" w:rsidP="00E6617A">
      <w:pPr>
        <w:tabs>
          <w:tab w:val="center" w:pos="2268"/>
          <w:tab w:val="center" w:pos="6804"/>
        </w:tabs>
        <w:spacing w:after="200"/>
      </w:pPr>
      <w:r w:rsidRPr="00CC53A5">
        <w:tab/>
        <w:t>……………………………………..</w:t>
      </w:r>
      <w:bookmarkEnd w:id="255"/>
    </w:p>
    <w:p w14:paraId="5301180B" w14:textId="77777777" w:rsidR="00FB0993" w:rsidRPr="00CC53A5" w:rsidRDefault="00FB0993" w:rsidP="00E6617A">
      <w:pPr>
        <w:tabs>
          <w:tab w:val="center" w:pos="2268"/>
          <w:tab w:val="center" w:pos="6804"/>
        </w:tabs>
        <w:spacing w:after="200"/>
      </w:pPr>
    </w:p>
    <w:p w14:paraId="233D6798" w14:textId="77777777" w:rsidR="00E6617A" w:rsidRDefault="00E6617A" w:rsidP="00E6617A">
      <w:pPr>
        <w:tabs>
          <w:tab w:val="center" w:pos="1980"/>
          <w:tab w:val="center" w:pos="7020"/>
        </w:tabs>
        <w:spacing w:line="280" w:lineRule="exact"/>
      </w:pPr>
      <w:r w:rsidRPr="00CC53A5">
        <w:tab/>
        <w:t>Žig</w:t>
      </w:r>
      <w:r w:rsidRPr="00CC53A5">
        <w:tab/>
      </w:r>
      <w:proofErr w:type="spellStart"/>
      <w:r w:rsidRPr="00CC53A5">
        <w:t>Žig</w:t>
      </w:r>
      <w:proofErr w:type="spellEnd"/>
    </w:p>
    <w:p w14:paraId="7AFE25F8" w14:textId="77777777" w:rsidR="00FB0993" w:rsidRDefault="00FB0993" w:rsidP="00E6617A">
      <w:pPr>
        <w:tabs>
          <w:tab w:val="center" w:pos="1980"/>
          <w:tab w:val="center" w:pos="7020"/>
        </w:tabs>
        <w:spacing w:line="280" w:lineRule="exact"/>
      </w:pPr>
    </w:p>
    <w:p w14:paraId="4153678E" w14:textId="1206C160" w:rsidR="00517350" w:rsidRPr="00CC53A5" w:rsidRDefault="00D41BA3" w:rsidP="00A0643F">
      <w:pPr>
        <w:pStyle w:val="BESEDILO"/>
        <w:jc w:val="right"/>
        <w:rPr>
          <w:b/>
          <w:noProof/>
        </w:rPr>
      </w:pPr>
      <w:r w:rsidRPr="00CC53A5">
        <w:rPr>
          <w:b/>
          <w:noProof/>
        </w:rPr>
        <w:lastRenderedPageBreak/>
        <w:t>OBR-</w:t>
      </w:r>
      <w:r w:rsidR="00024D00" w:rsidRPr="00CC53A5">
        <w:rPr>
          <w:b/>
          <w:noProof/>
        </w:rPr>
        <w:t>1</w:t>
      </w:r>
      <w:r w:rsidR="007E6C59">
        <w:rPr>
          <w:b/>
          <w:noProof/>
        </w:rPr>
        <w:t>1</w:t>
      </w:r>
    </w:p>
    <w:p w14:paraId="01BB10DB" w14:textId="77777777" w:rsidR="00F50693" w:rsidRPr="009F2BEC" w:rsidRDefault="00F50693" w:rsidP="00F50693">
      <w:pPr>
        <w:jc w:val="center"/>
        <w:rPr>
          <w:noProof/>
        </w:rPr>
      </w:pPr>
      <w:r w:rsidRPr="009F2BEC">
        <w:rPr>
          <w:noProof/>
        </w:rPr>
        <w:t>PONUDNIK</w:t>
      </w:r>
      <w:r w:rsidRPr="009F2BEC">
        <w:rPr>
          <w:noProof/>
        </w:rPr>
        <w:tab/>
        <w:t>PODIZVAJALEC</w:t>
      </w:r>
      <w:r w:rsidRPr="009F2BEC">
        <w:rPr>
          <w:noProof/>
        </w:rPr>
        <w:tab/>
        <w:t>PARTNER V SKUPNI PONUDBI</w:t>
      </w:r>
    </w:p>
    <w:p w14:paraId="00825E7B" w14:textId="77777777" w:rsidR="00F50693" w:rsidRPr="009F2BEC" w:rsidRDefault="00F50693" w:rsidP="00F50693">
      <w:pPr>
        <w:jc w:val="center"/>
        <w:rPr>
          <w:noProof/>
        </w:rPr>
      </w:pPr>
    </w:p>
    <w:p w14:paraId="246F3BA7" w14:textId="77777777" w:rsidR="00F50693" w:rsidRPr="009F2BEC" w:rsidRDefault="00F50693" w:rsidP="00F50693">
      <w:pPr>
        <w:jc w:val="center"/>
        <w:rPr>
          <w:noProof/>
          <w:sz w:val="16"/>
          <w:szCs w:val="20"/>
        </w:rPr>
      </w:pPr>
      <w:r w:rsidRPr="009F2BEC">
        <w:rPr>
          <w:noProof/>
          <w:sz w:val="16"/>
          <w:szCs w:val="20"/>
        </w:rPr>
        <w:t>(ustrezno obkrožiti na kateri gospodarski subjekt se nanaša predložen obrazec)</w:t>
      </w:r>
    </w:p>
    <w:p w14:paraId="3DCAA4F4" w14:textId="77777777" w:rsidR="00517350" w:rsidRPr="00CC53A5" w:rsidRDefault="00517350" w:rsidP="00167F8E">
      <w:pPr>
        <w:pStyle w:val="BESEDILO"/>
        <w:rPr>
          <w:noProof/>
        </w:rPr>
      </w:pPr>
    </w:p>
    <w:p w14:paraId="132D19F2" w14:textId="77777777" w:rsidR="00F50693" w:rsidRDefault="00F50693" w:rsidP="00167F8E">
      <w:pPr>
        <w:pStyle w:val="BESEDILO"/>
        <w:rPr>
          <w:noProof/>
        </w:rPr>
      </w:pPr>
    </w:p>
    <w:p w14:paraId="445B683F" w14:textId="77777777" w:rsidR="00F50693" w:rsidRDefault="00F50693" w:rsidP="00167F8E">
      <w:pPr>
        <w:pStyle w:val="BESEDILO"/>
        <w:rPr>
          <w:noProof/>
        </w:rPr>
      </w:pPr>
    </w:p>
    <w:p w14:paraId="0A20DA7E" w14:textId="44491FF2" w:rsidR="00167F8E" w:rsidRPr="00CC53A5" w:rsidRDefault="00517350" w:rsidP="00167F8E">
      <w:pPr>
        <w:pStyle w:val="BESEDILO"/>
        <w:rPr>
          <w:i/>
          <w:noProof/>
        </w:rPr>
      </w:pPr>
      <w:r w:rsidRPr="00CC53A5">
        <w:rPr>
          <w:noProof/>
        </w:rPr>
        <w:t>Naziv:</w:t>
      </w:r>
      <w:r w:rsidR="00167F8E" w:rsidRPr="00CC53A5">
        <w:rPr>
          <w:noProof/>
        </w:rPr>
        <w:t xml:space="preserve"> ..................................................</w:t>
      </w:r>
      <w:r w:rsidR="00167F8E" w:rsidRPr="00CC53A5">
        <w:rPr>
          <w:i/>
          <w:noProof/>
        </w:rPr>
        <w:tab/>
      </w:r>
      <w:r w:rsidR="00167F8E" w:rsidRPr="00CC53A5">
        <w:rPr>
          <w:i/>
          <w:noProof/>
        </w:rPr>
        <w:tab/>
      </w:r>
      <w:r w:rsidR="00167F8E" w:rsidRPr="00CC53A5">
        <w:rPr>
          <w:i/>
          <w:noProof/>
        </w:rPr>
        <w:tab/>
      </w:r>
      <w:r w:rsidR="00167F8E" w:rsidRPr="00CC53A5">
        <w:rPr>
          <w:i/>
          <w:noProof/>
        </w:rPr>
        <w:tab/>
      </w:r>
      <w:r w:rsidR="00167F8E" w:rsidRPr="00CC53A5">
        <w:rPr>
          <w:i/>
          <w:noProof/>
        </w:rPr>
        <w:tab/>
      </w:r>
      <w:r w:rsidR="00167F8E" w:rsidRPr="00CC53A5">
        <w:rPr>
          <w:i/>
          <w:noProof/>
        </w:rPr>
        <w:tab/>
      </w:r>
      <w:r w:rsidR="00167F8E" w:rsidRPr="00CC53A5">
        <w:rPr>
          <w:i/>
          <w:noProof/>
        </w:rPr>
        <w:tab/>
      </w:r>
      <w:r w:rsidR="00167F8E" w:rsidRPr="00CC53A5">
        <w:rPr>
          <w:i/>
          <w:noProof/>
        </w:rPr>
        <w:tab/>
      </w:r>
      <w:r w:rsidR="00167F8E" w:rsidRPr="00CC53A5">
        <w:rPr>
          <w:i/>
          <w:noProof/>
        </w:rPr>
        <w:tab/>
      </w:r>
      <w:r w:rsidR="00167F8E" w:rsidRPr="00CC53A5">
        <w:rPr>
          <w:i/>
          <w:noProof/>
        </w:rPr>
        <w:tab/>
      </w:r>
    </w:p>
    <w:p w14:paraId="296AD962" w14:textId="1A50513F" w:rsidR="00167F8E" w:rsidRPr="00CC53A5" w:rsidRDefault="00167F8E" w:rsidP="00167F8E">
      <w:pPr>
        <w:pStyle w:val="BESEDILO"/>
        <w:rPr>
          <w:noProof/>
        </w:rPr>
      </w:pPr>
      <w:r w:rsidRPr="00CC53A5">
        <w:rPr>
          <w:noProof/>
        </w:rPr>
        <w:t>Naslov</w:t>
      </w:r>
      <w:r w:rsidR="00517350" w:rsidRPr="00CC53A5">
        <w:rPr>
          <w:noProof/>
        </w:rPr>
        <w:t>:</w:t>
      </w:r>
      <w:r w:rsidRPr="00CC53A5">
        <w:rPr>
          <w:noProof/>
        </w:rPr>
        <w:t xml:space="preserve"> .......................................................</w:t>
      </w:r>
    </w:p>
    <w:p w14:paraId="032254A1" w14:textId="77777777" w:rsidR="00167F8E" w:rsidRPr="00CC53A5" w:rsidRDefault="00167F8E" w:rsidP="00167F8E">
      <w:pPr>
        <w:pStyle w:val="BESEDILO"/>
        <w:rPr>
          <w:noProof/>
        </w:rPr>
      </w:pPr>
    </w:p>
    <w:p w14:paraId="68D0F0EB" w14:textId="77777777" w:rsidR="00167F8E" w:rsidRPr="00CC53A5" w:rsidRDefault="00167F8E" w:rsidP="00167F8E">
      <w:pPr>
        <w:pStyle w:val="BESEDILO"/>
        <w:rPr>
          <w:noProof/>
        </w:rPr>
      </w:pPr>
    </w:p>
    <w:p w14:paraId="32B76840" w14:textId="77777777" w:rsidR="00167F8E" w:rsidRPr="00CC53A5" w:rsidRDefault="00167F8E" w:rsidP="00167F8E">
      <w:pPr>
        <w:pStyle w:val="BESEDILO"/>
        <w:rPr>
          <w:noProof/>
        </w:rPr>
      </w:pPr>
    </w:p>
    <w:p w14:paraId="412722E9" w14:textId="77777777" w:rsidR="00167F8E" w:rsidRPr="00CC53A5" w:rsidRDefault="00167F8E" w:rsidP="00167F8E">
      <w:pPr>
        <w:pStyle w:val="BESEDILO"/>
        <w:rPr>
          <w:noProof/>
        </w:rPr>
      </w:pPr>
    </w:p>
    <w:p w14:paraId="15731F50" w14:textId="77777777" w:rsidR="00167F8E" w:rsidRPr="00CC53A5" w:rsidRDefault="00167F8E" w:rsidP="00167F8E">
      <w:pPr>
        <w:pStyle w:val="BESEDILO"/>
        <w:rPr>
          <w:noProof/>
        </w:rPr>
      </w:pPr>
    </w:p>
    <w:p w14:paraId="7C84EB4B" w14:textId="342F01EB" w:rsidR="00167F8E" w:rsidRPr="00CC53A5" w:rsidRDefault="00BD730A" w:rsidP="00167F8E">
      <w:pPr>
        <w:pStyle w:val="Heading2"/>
        <w:numPr>
          <w:ilvl w:val="0"/>
          <w:numId w:val="0"/>
        </w:numPr>
        <w:jc w:val="center"/>
        <w:rPr>
          <w:b/>
          <w:noProof/>
        </w:rPr>
      </w:pPr>
      <w:bookmarkStart w:id="256" w:name="_Toc360107197"/>
      <w:bookmarkStart w:id="257" w:name="_Toc370472202"/>
      <w:bookmarkStart w:id="258" w:name="_Toc435370625"/>
      <w:bookmarkStart w:id="259" w:name="_Toc128383664"/>
      <w:bookmarkStart w:id="260" w:name="_Toc202953930"/>
      <w:r w:rsidRPr="00CC53A5">
        <w:rPr>
          <w:b/>
          <w:noProof/>
        </w:rPr>
        <w:t>Izjava o posredovanju podatkov o razkritju lastništva ponudnika</w:t>
      </w:r>
      <w:bookmarkEnd w:id="256"/>
      <w:bookmarkEnd w:id="257"/>
      <w:bookmarkEnd w:id="258"/>
      <w:bookmarkEnd w:id="259"/>
      <w:bookmarkEnd w:id="260"/>
    </w:p>
    <w:p w14:paraId="12439509" w14:textId="307E4384" w:rsidR="00167F8E" w:rsidRPr="00CC53A5" w:rsidRDefault="00167F8E" w:rsidP="00B6123A">
      <w:pPr>
        <w:pStyle w:val="BESEDILO"/>
        <w:jc w:val="center"/>
        <w:rPr>
          <w:b/>
          <w:noProof/>
        </w:rPr>
      </w:pPr>
      <w:r w:rsidRPr="00CC53A5">
        <w:rPr>
          <w:b/>
          <w:noProof/>
        </w:rPr>
        <w:t xml:space="preserve">ZA JAVNO NAROČILO </w:t>
      </w:r>
      <w:r w:rsidR="00596647" w:rsidRPr="00CC53A5">
        <w:rPr>
          <w:b/>
          <w:noProof/>
        </w:rPr>
        <w:t>JN-</w:t>
      </w:r>
      <w:r w:rsidR="00636657" w:rsidRPr="00CC53A5">
        <w:rPr>
          <w:b/>
          <w:noProof/>
        </w:rPr>
        <w:t>B109</w:t>
      </w:r>
      <w:r w:rsidR="001D7A86">
        <w:rPr>
          <w:b/>
          <w:noProof/>
        </w:rPr>
        <w:t>4</w:t>
      </w:r>
    </w:p>
    <w:p w14:paraId="45B92641" w14:textId="77777777" w:rsidR="00167F8E" w:rsidRPr="00CC53A5" w:rsidRDefault="00167F8E" w:rsidP="00167F8E">
      <w:pPr>
        <w:pStyle w:val="BESEDILO"/>
        <w:rPr>
          <w:b/>
          <w:noProof/>
          <w:u w:val="single"/>
        </w:rPr>
      </w:pPr>
    </w:p>
    <w:p w14:paraId="6AFD56FD" w14:textId="77777777" w:rsidR="00167F8E" w:rsidRPr="00CC53A5" w:rsidRDefault="00167F8E" w:rsidP="00167F8E">
      <w:pPr>
        <w:pStyle w:val="BESEDILO"/>
        <w:rPr>
          <w:b/>
          <w:noProof/>
          <w:u w:val="single"/>
        </w:rPr>
      </w:pPr>
    </w:p>
    <w:p w14:paraId="76793F99" w14:textId="77777777" w:rsidR="00167F8E" w:rsidRPr="00CC53A5" w:rsidRDefault="00167F8E" w:rsidP="00167F8E">
      <w:pPr>
        <w:pStyle w:val="BESEDILO"/>
        <w:rPr>
          <w:b/>
          <w:noProof/>
          <w:u w:val="single"/>
        </w:rPr>
      </w:pPr>
    </w:p>
    <w:p w14:paraId="2489DA14" w14:textId="77777777" w:rsidR="00167F8E" w:rsidRPr="00CC53A5" w:rsidRDefault="00167F8E" w:rsidP="00167F8E">
      <w:pPr>
        <w:pStyle w:val="BESEDILO"/>
        <w:rPr>
          <w:b/>
          <w:noProof/>
          <w:u w:val="single"/>
        </w:rPr>
      </w:pPr>
    </w:p>
    <w:p w14:paraId="577FF0BB" w14:textId="77777777" w:rsidR="00167F8E" w:rsidRPr="00CC53A5" w:rsidRDefault="00167F8E" w:rsidP="00167F8E">
      <w:pPr>
        <w:pStyle w:val="BESEDILO"/>
        <w:rPr>
          <w:noProof/>
        </w:rPr>
      </w:pPr>
      <w:r w:rsidRPr="00CC53A5">
        <w:rPr>
          <w:noProof/>
        </w:rPr>
        <w:t xml:space="preserve">Pod kazensko in materialno odgovornostjo izjavljamo, da bomo naročniku v roku osmih dni od prejema poziva naročnika posredovali </w:t>
      </w:r>
      <w:r w:rsidRPr="00CC53A5">
        <w:rPr>
          <w:b/>
          <w:i/>
          <w:noProof/>
        </w:rPr>
        <w:t>Izjavo o udeležbi fizičnih in pravnih oseb v lastništvu ponudnika</w:t>
      </w:r>
      <w:r w:rsidRPr="00CC53A5">
        <w:rPr>
          <w:b/>
          <w:noProof/>
        </w:rPr>
        <w:t>,</w:t>
      </w:r>
      <w:r w:rsidRPr="00CC53A5">
        <w:rPr>
          <w:noProof/>
        </w:rPr>
        <w:t xml:space="preserve"> ki je priložena v </w:t>
      </w:r>
      <w:r w:rsidR="0037438C" w:rsidRPr="00CC53A5">
        <w:rPr>
          <w:noProof/>
        </w:rPr>
        <w:t xml:space="preserve">nadaljevanju </w:t>
      </w:r>
      <w:r w:rsidRPr="00CC53A5">
        <w:rPr>
          <w:noProof/>
        </w:rPr>
        <w:t xml:space="preserve">te </w:t>
      </w:r>
      <w:r w:rsidR="00FB71C0" w:rsidRPr="00CC53A5">
        <w:rPr>
          <w:rFonts w:cs="Arial"/>
          <w:noProof/>
        </w:rPr>
        <w:t>dokumentacije v zvezi z oddajo javnega naročila</w:t>
      </w:r>
      <w:r w:rsidRPr="00CC53A5">
        <w:rPr>
          <w:noProof/>
        </w:rPr>
        <w:t>.</w:t>
      </w:r>
    </w:p>
    <w:p w14:paraId="62430A00" w14:textId="77777777" w:rsidR="00167F8E" w:rsidRPr="00CC53A5" w:rsidRDefault="00167F8E" w:rsidP="00167F8E">
      <w:pPr>
        <w:pStyle w:val="BESEDILO"/>
        <w:rPr>
          <w:noProof/>
        </w:rPr>
      </w:pPr>
    </w:p>
    <w:p w14:paraId="40E39A8F" w14:textId="77777777" w:rsidR="00167F8E" w:rsidRPr="00CC53A5" w:rsidRDefault="00167F8E" w:rsidP="00167F8E">
      <w:pPr>
        <w:pStyle w:val="BESEDILO"/>
        <w:rPr>
          <w:noProof/>
        </w:rPr>
      </w:pPr>
    </w:p>
    <w:p w14:paraId="76AD43C0" w14:textId="77777777" w:rsidR="00167F8E" w:rsidRPr="00CC53A5" w:rsidRDefault="00167F8E" w:rsidP="00167F8E">
      <w:pPr>
        <w:pStyle w:val="BESEDILO"/>
        <w:rPr>
          <w:noProof/>
        </w:rPr>
      </w:pPr>
    </w:p>
    <w:p w14:paraId="700D1ADA" w14:textId="77777777" w:rsidR="00167F8E" w:rsidRPr="00CC53A5" w:rsidRDefault="00167F8E" w:rsidP="00167F8E">
      <w:pPr>
        <w:pStyle w:val="BESEDILO"/>
        <w:rPr>
          <w:noProof/>
        </w:rPr>
      </w:pPr>
    </w:p>
    <w:p w14:paraId="41CC1202" w14:textId="77777777" w:rsidR="00167F8E" w:rsidRPr="00CC53A5" w:rsidRDefault="00167F8E" w:rsidP="00167F8E">
      <w:pPr>
        <w:pStyle w:val="BESEDILO"/>
        <w:rPr>
          <w:noProof/>
        </w:rPr>
      </w:pPr>
    </w:p>
    <w:p w14:paraId="4CDBB775" w14:textId="77777777" w:rsidR="00167F8E" w:rsidRPr="00CC53A5" w:rsidRDefault="00167F8E" w:rsidP="00167F8E">
      <w:pPr>
        <w:pStyle w:val="BESEDILO"/>
        <w:rPr>
          <w:noProof/>
        </w:rPr>
      </w:pPr>
    </w:p>
    <w:p w14:paraId="2419F074" w14:textId="77777777" w:rsidR="00167F8E" w:rsidRPr="00CC53A5" w:rsidRDefault="00167F8E" w:rsidP="00167F8E">
      <w:pPr>
        <w:pStyle w:val="BESEDILO"/>
        <w:rPr>
          <w:noProof/>
        </w:rPr>
      </w:pPr>
    </w:p>
    <w:p w14:paraId="122A49AA" w14:textId="77777777" w:rsidR="00167F8E" w:rsidRPr="00CC53A5" w:rsidRDefault="00167F8E" w:rsidP="00167F8E">
      <w:pPr>
        <w:pStyle w:val="BESEDILO"/>
        <w:rPr>
          <w:noProof/>
        </w:rPr>
      </w:pPr>
    </w:p>
    <w:p w14:paraId="7B58C915" w14:textId="77777777" w:rsidR="00167F8E" w:rsidRPr="00CC53A5" w:rsidRDefault="00167F8E" w:rsidP="00167F8E">
      <w:pPr>
        <w:pStyle w:val="BESEDILO"/>
        <w:rPr>
          <w:noProof/>
        </w:rPr>
      </w:pPr>
    </w:p>
    <w:p w14:paraId="18273207" w14:textId="77777777" w:rsidR="00167F8E" w:rsidRPr="00CC53A5" w:rsidRDefault="00167F8E" w:rsidP="00167F8E">
      <w:pPr>
        <w:pStyle w:val="BESEDILO"/>
        <w:rPr>
          <w:noProof/>
        </w:rPr>
      </w:pPr>
    </w:p>
    <w:p w14:paraId="57470D38" w14:textId="77777777" w:rsidR="00167F8E" w:rsidRPr="00CC53A5" w:rsidRDefault="00167F8E" w:rsidP="00167F8E">
      <w:pPr>
        <w:pStyle w:val="BESEDILO"/>
        <w:rPr>
          <w:noProof/>
        </w:rPr>
      </w:pPr>
    </w:p>
    <w:p w14:paraId="5BD2F695" w14:textId="577BBD65" w:rsidR="00167F8E" w:rsidRPr="00CC53A5" w:rsidRDefault="00167F8E" w:rsidP="00167F8E">
      <w:pPr>
        <w:pStyle w:val="BESEDILO"/>
        <w:rPr>
          <w:noProof/>
        </w:rPr>
      </w:pPr>
    </w:p>
    <w:p w14:paraId="411D9E90" w14:textId="2858D01B" w:rsidR="00705239" w:rsidRPr="00CC53A5" w:rsidRDefault="00705239" w:rsidP="00167F8E">
      <w:pPr>
        <w:pStyle w:val="BESEDILO"/>
        <w:rPr>
          <w:noProof/>
        </w:rPr>
      </w:pPr>
    </w:p>
    <w:p w14:paraId="723474D2" w14:textId="61729466" w:rsidR="00705239" w:rsidRPr="00CC53A5" w:rsidRDefault="00705239" w:rsidP="00167F8E">
      <w:pPr>
        <w:pStyle w:val="BESEDILO"/>
        <w:rPr>
          <w:noProof/>
        </w:rPr>
      </w:pPr>
    </w:p>
    <w:p w14:paraId="03B3ED7E" w14:textId="28AAA57C" w:rsidR="00705239" w:rsidRPr="00CC53A5" w:rsidRDefault="00705239" w:rsidP="00167F8E">
      <w:pPr>
        <w:pStyle w:val="BESEDILO"/>
        <w:rPr>
          <w:noProof/>
        </w:rPr>
      </w:pPr>
    </w:p>
    <w:p w14:paraId="359B4E0E" w14:textId="220E37EB" w:rsidR="00705239" w:rsidRPr="00CC53A5" w:rsidRDefault="00705239" w:rsidP="00167F8E">
      <w:pPr>
        <w:pStyle w:val="BESEDILO"/>
        <w:rPr>
          <w:noProof/>
        </w:rPr>
      </w:pPr>
    </w:p>
    <w:p w14:paraId="110A2FF2" w14:textId="4EBB9600" w:rsidR="00705239" w:rsidRPr="00CC53A5" w:rsidRDefault="00705239" w:rsidP="00167F8E">
      <w:pPr>
        <w:pStyle w:val="BESEDILO"/>
        <w:rPr>
          <w:noProof/>
        </w:rPr>
      </w:pPr>
    </w:p>
    <w:p w14:paraId="0D766062" w14:textId="77777777" w:rsidR="00781B3B" w:rsidRPr="00CC53A5" w:rsidRDefault="00781B3B" w:rsidP="00167F8E">
      <w:pPr>
        <w:pStyle w:val="BESEDILO"/>
        <w:rPr>
          <w:noProof/>
        </w:rPr>
      </w:pPr>
    </w:p>
    <w:p w14:paraId="42EBF7F5" w14:textId="77777777" w:rsidR="00705239" w:rsidRPr="00CC53A5" w:rsidRDefault="00705239" w:rsidP="00167F8E">
      <w:pPr>
        <w:pStyle w:val="BESEDILO"/>
        <w:rPr>
          <w:noProof/>
        </w:rPr>
      </w:pPr>
    </w:p>
    <w:p w14:paraId="474A98C8" w14:textId="44F4E43A" w:rsidR="00167F8E" w:rsidRPr="00CC53A5" w:rsidRDefault="00167F8E" w:rsidP="00167F8E">
      <w:pPr>
        <w:pStyle w:val="BESEDILO"/>
        <w:rPr>
          <w:noProof/>
        </w:rPr>
      </w:pPr>
    </w:p>
    <w:p w14:paraId="01E46F3F" w14:textId="338C8620" w:rsidR="00A0643F" w:rsidRPr="00CC53A5" w:rsidRDefault="00A0643F" w:rsidP="00167F8E">
      <w:pPr>
        <w:pStyle w:val="BESEDILO"/>
        <w:rPr>
          <w:noProof/>
        </w:rPr>
      </w:pPr>
    </w:p>
    <w:p w14:paraId="310242FC" w14:textId="3ED0815B" w:rsidR="00A0643F" w:rsidRPr="00CC53A5" w:rsidRDefault="00A0643F" w:rsidP="00167F8E">
      <w:pPr>
        <w:pStyle w:val="BESEDILO"/>
        <w:rPr>
          <w:noProof/>
        </w:rPr>
      </w:pPr>
    </w:p>
    <w:p w14:paraId="5FFF68A8" w14:textId="645EE4BF" w:rsidR="00A0643F" w:rsidRPr="00CC53A5" w:rsidRDefault="00A0643F" w:rsidP="00167F8E">
      <w:pPr>
        <w:pStyle w:val="BESEDILO"/>
        <w:rPr>
          <w:noProof/>
        </w:rPr>
      </w:pPr>
    </w:p>
    <w:p w14:paraId="277A6CEC" w14:textId="1EB1650A" w:rsidR="00A0643F" w:rsidRPr="00CC53A5" w:rsidRDefault="00A0643F" w:rsidP="00167F8E">
      <w:pPr>
        <w:pStyle w:val="BESEDILO"/>
        <w:rPr>
          <w:noProof/>
        </w:rPr>
      </w:pPr>
    </w:p>
    <w:p w14:paraId="167DF92B" w14:textId="79CC9380" w:rsidR="00A0643F" w:rsidRPr="00CC53A5" w:rsidRDefault="00A0643F" w:rsidP="00167F8E">
      <w:pPr>
        <w:pStyle w:val="BESEDILO"/>
        <w:rPr>
          <w:noProof/>
        </w:rPr>
      </w:pPr>
    </w:p>
    <w:p w14:paraId="38438E23" w14:textId="12B09947" w:rsidR="00A0643F" w:rsidRPr="00CC53A5" w:rsidRDefault="00A0643F" w:rsidP="00167F8E">
      <w:pPr>
        <w:pStyle w:val="BESEDILO"/>
        <w:rPr>
          <w:noProof/>
        </w:rPr>
      </w:pPr>
    </w:p>
    <w:p w14:paraId="1BF4F3FD" w14:textId="1F40F76C" w:rsidR="00A0643F" w:rsidRPr="00CC53A5" w:rsidRDefault="00A0643F" w:rsidP="00167F8E">
      <w:pPr>
        <w:pStyle w:val="BESEDILO"/>
        <w:rPr>
          <w:noProof/>
        </w:rPr>
      </w:pPr>
    </w:p>
    <w:p w14:paraId="1A609ACA" w14:textId="071F05D6" w:rsidR="00A0643F" w:rsidRPr="00CC53A5" w:rsidRDefault="00A0643F" w:rsidP="00167F8E">
      <w:pPr>
        <w:pStyle w:val="BESEDILO"/>
        <w:rPr>
          <w:noProof/>
        </w:rPr>
      </w:pPr>
    </w:p>
    <w:p w14:paraId="4C2F9D09" w14:textId="59A8483F" w:rsidR="00A0643F" w:rsidRPr="00CC53A5" w:rsidRDefault="00A0643F" w:rsidP="00167F8E">
      <w:pPr>
        <w:pStyle w:val="BESEDILO"/>
        <w:rPr>
          <w:noProof/>
        </w:rPr>
      </w:pPr>
    </w:p>
    <w:p w14:paraId="27E87AE5" w14:textId="1CBF6D26" w:rsidR="00A0643F" w:rsidRPr="00CC53A5" w:rsidRDefault="00A0643F" w:rsidP="00167F8E">
      <w:pPr>
        <w:pStyle w:val="BESEDILO"/>
        <w:rPr>
          <w:noProof/>
        </w:rPr>
      </w:pPr>
    </w:p>
    <w:p w14:paraId="177B9724" w14:textId="77777777" w:rsidR="00A0643F" w:rsidRPr="00CC53A5" w:rsidRDefault="00A0643F" w:rsidP="00167F8E">
      <w:pPr>
        <w:pStyle w:val="BESEDILO"/>
        <w:rPr>
          <w:noProof/>
        </w:rPr>
      </w:pPr>
    </w:p>
    <w:p w14:paraId="13D404A7" w14:textId="77777777" w:rsidR="00167F8E" w:rsidRPr="00CC53A5" w:rsidRDefault="00167F8E" w:rsidP="00167F8E">
      <w:pPr>
        <w:pStyle w:val="BESEDILO"/>
        <w:rPr>
          <w:noProof/>
        </w:rPr>
      </w:pPr>
    </w:p>
    <w:p w14:paraId="47C345E5" w14:textId="4BCEB02D" w:rsidR="00167F8E" w:rsidRPr="00CC53A5" w:rsidRDefault="00167F8E" w:rsidP="00637E01">
      <w:pPr>
        <w:pStyle w:val="BESEDILO"/>
        <w:jc w:val="center"/>
        <w:rPr>
          <w:noProof/>
        </w:rPr>
      </w:pPr>
      <w:r w:rsidRPr="00CC53A5">
        <w:rPr>
          <w:noProof/>
        </w:rPr>
        <w:t xml:space="preserve">Kraj in datum: </w:t>
      </w:r>
      <w:r w:rsidRPr="00CC53A5">
        <w:rPr>
          <w:noProof/>
        </w:rPr>
        <w:tab/>
      </w:r>
      <w:r w:rsidRPr="00CC53A5">
        <w:rPr>
          <w:noProof/>
        </w:rPr>
        <w:tab/>
      </w:r>
      <w:r w:rsidR="00E41A57" w:rsidRPr="00CC53A5">
        <w:rPr>
          <w:noProof/>
        </w:rPr>
        <w:tab/>
      </w:r>
      <w:r w:rsidR="00E41A57" w:rsidRPr="00CC53A5">
        <w:rPr>
          <w:noProof/>
        </w:rPr>
        <w:tab/>
      </w:r>
      <w:r w:rsidRPr="00CC53A5">
        <w:rPr>
          <w:noProof/>
        </w:rPr>
        <w:t>Žig:</w:t>
      </w:r>
      <w:r w:rsidRPr="00CC53A5">
        <w:rPr>
          <w:noProof/>
        </w:rPr>
        <w:tab/>
      </w:r>
      <w:r w:rsidRPr="00CC53A5">
        <w:rPr>
          <w:noProof/>
        </w:rPr>
        <w:tab/>
      </w:r>
      <w:r w:rsidRPr="00CC53A5">
        <w:rPr>
          <w:noProof/>
        </w:rPr>
        <w:tab/>
        <w:t>Podpis zastopnika</w:t>
      </w:r>
    </w:p>
    <w:p w14:paraId="295D4A1E" w14:textId="2EEB7730" w:rsidR="00167F8E" w:rsidRPr="00CC53A5" w:rsidRDefault="00637E01" w:rsidP="00637E01">
      <w:pPr>
        <w:pStyle w:val="BESEDILO"/>
        <w:jc w:val="center"/>
        <w:rPr>
          <w:noProof/>
        </w:rPr>
      </w:pPr>
      <w:r w:rsidRPr="00CC53A5">
        <w:rPr>
          <w:noProof/>
        </w:rPr>
        <w:tab/>
      </w:r>
      <w:r w:rsidRPr="00CC53A5">
        <w:rPr>
          <w:noProof/>
        </w:rPr>
        <w:tab/>
      </w:r>
      <w:r w:rsidRPr="00CC53A5">
        <w:rPr>
          <w:noProof/>
        </w:rPr>
        <w:tab/>
      </w:r>
      <w:r w:rsidRPr="00CC53A5">
        <w:rPr>
          <w:noProof/>
        </w:rPr>
        <w:tab/>
      </w:r>
      <w:r w:rsidRPr="00CC53A5">
        <w:rPr>
          <w:noProof/>
        </w:rPr>
        <w:tab/>
      </w:r>
      <w:r w:rsidRPr="00CC53A5">
        <w:rPr>
          <w:noProof/>
        </w:rPr>
        <w:tab/>
      </w:r>
      <w:r w:rsidRPr="00CC53A5">
        <w:rPr>
          <w:noProof/>
        </w:rPr>
        <w:tab/>
        <w:t>o</w:t>
      </w:r>
      <w:r w:rsidR="00167F8E" w:rsidRPr="00CC53A5">
        <w:rPr>
          <w:noProof/>
        </w:rPr>
        <w:t>z. prokurista:</w:t>
      </w:r>
    </w:p>
    <w:p w14:paraId="7AF13843" w14:textId="77777777" w:rsidR="00167F8E" w:rsidRPr="00CC53A5" w:rsidRDefault="00167F8E" w:rsidP="00637E01">
      <w:pPr>
        <w:pStyle w:val="BESEDILO"/>
        <w:jc w:val="center"/>
        <w:rPr>
          <w:noProof/>
        </w:rPr>
      </w:pPr>
    </w:p>
    <w:p w14:paraId="13085A9A" w14:textId="1A4842FB" w:rsidR="00167F8E" w:rsidRPr="00CC53A5" w:rsidRDefault="00167F8E" w:rsidP="00637E01">
      <w:pPr>
        <w:pStyle w:val="BESEDILO"/>
        <w:jc w:val="center"/>
        <w:rPr>
          <w:noProof/>
        </w:rPr>
      </w:pPr>
      <w:r w:rsidRPr="00CC53A5">
        <w:rPr>
          <w:noProof/>
        </w:rPr>
        <w:t>........................................</w:t>
      </w:r>
      <w:r w:rsidRPr="00CC53A5">
        <w:rPr>
          <w:noProof/>
        </w:rPr>
        <w:tab/>
      </w:r>
      <w:r w:rsidRPr="00CC53A5">
        <w:rPr>
          <w:noProof/>
        </w:rPr>
        <w:tab/>
      </w:r>
      <w:r w:rsidRPr="00CC53A5">
        <w:rPr>
          <w:noProof/>
        </w:rPr>
        <w:tab/>
      </w:r>
      <w:r w:rsidRPr="00CC53A5">
        <w:rPr>
          <w:noProof/>
        </w:rPr>
        <w:tab/>
      </w:r>
      <w:r w:rsidRPr="00CC53A5">
        <w:rPr>
          <w:noProof/>
        </w:rPr>
        <w:tab/>
      </w:r>
      <w:r w:rsidR="00637E01" w:rsidRPr="00CC53A5">
        <w:rPr>
          <w:noProof/>
        </w:rPr>
        <w:tab/>
      </w:r>
      <w:r w:rsidRPr="00CC53A5">
        <w:rPr>
          <w:noProof/>
        </w:rPr>
        <w:t>.........................................</w:t>
      </w:r>
    </w:p>
    <w:p w14:paraId="42888DF4" w14:textId="77777777" w:rsidR="00167F8E" w:rsidRPr="00CC53A5" w:rsidRDefault="00167F8E" w:rsidP="00167F8E">
      <w:pPr>
        <w:pStyle w:val="BESEDILO"/>
        <w:rPr>
          <w:noProof/>
        </w:rPr>
      </w:pPr>
    </w:p>
    <w:p w14:paraId="28135442" w14:textId="77777777" w:rsidR="00E6617A" w:rsidRPr="00CC53A5" w:rsidRDefault="00E6617A" w:rsidP="00E6617A">
      <w:pPr>
        <w:pStyle w:val="BESEDILO"/>
        <w:rPr>
          <w:noProof/>
        </w:rPr>
      </w:pPr>
      <w:r w:rsidRPr="00CC53A5">
        <w:rPr>
          <w:noProof/>
        </w:rPr>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CC53A5" w:rsidRDefault="00167F8E" w:rsidP="00167F8E">
      <w:pPr>
        <w:pStyle w:val="BESEDILO"/>
        <w:rPr>
          <w:noProof/>
        </w:rPr>
      </w:pPr>
    </w:p>
    <w:p w14:paraId="6F232E0F" w14:textId="77777777" w:rsidR="00167F8E" w:rsidRPr="00CC53A5" w:rsidRDefault="00167F8E" w:rsidP="00167F8E">
      <w:pPr>
        <w:pStyle w:val="BESEDILO"/>
        <w:rPr>
          <w:noProof/>
        </w:rPr>
      </w:pPr>
    </w:p>
    <w:p w14:paraId="33AAD5F5" w14:textId="5DCF13DF" w:rsidR="00167F8E" w:rsidRPr="00CC53A5" w:rsidRDefault="00BD730A" w:rsidP="00167F8E">
      <w:pPr>
        <w:pStyle w:val="Heading2"/>
        <w:numPr>
          <w:ilvl w:val="0"/>
          <w:numId w:val="0"/>
        </w:numPr>
        <w:jc w:val="center"/>
        <w:rPr>
          <w:b/>
          <w:noProof/>
        </w:rPr>
      </w:pPr>
      <w:bookmarkStart w:id="261" w:name="_Toc128383665"/>
      <w:bookmarkStart w:id="262" w:name="_Toc202953931"/>
      <w:r w:rsidRPr="00CC53A5">
        <w:rPr>
          <w:b/>
          <w:noProof/>
        </w:rPr>
        <w:t>Izjava o udeležbi fizičnih in pravnih oseb v lastništvu ponudnika</w:t>
      </w:r>
      <w:bookmarkEnd w:id="261"/>
      <w:bookmarkEnd w:id="262"/>
    </w:p>
    <w:p w14:paraId="3BDEF00C" w14:textId="12258C49" w:rsidR="00167F8E" w:rsidRPr="00CC53A5" w:rsidRDefault="00167F8E" w:rsidP="00167F8E">
      <w:pPr>
        <w:pStyle w:val="BESEDILO"/>
        <w:jc w:val="center"/>
        <w:rPr>
          <w:b/>
          <w:noProof/>
        </w:rPr>
      </w:pPr>
      <w:r w:rsidRPr="00CC53A5">
        <w:rPr>
          <w:b/>
          <w:noProof/>
        </w:rPr>
        <w:t xml:space="preserve">ZA JAVNO NAROČILO </w:t>
      </w:r>
      <w:r w:rsidR="00596647" w:rsidRPr="00CC53A5">
        <w:rPr>
          <w:b/>
          <w:noProof/>
        </w:rPr>
        <w:t>JN-</w:t>
      </w:r>
      <w:r w:rsidR="00636657" w:rsidRPr="00CC53A5">
        <w:rPr>
          <w:b/>
          <w:noProof/>
        </w:rPr>
        <w:t>B109</w:t>
      </w:r>
      <w:r w:rsidR="001D7A86">
        <w:rPr>
          <w:b/>
          <w:noProof/>
        </w:rPr>
        <w:t>4</w:t>
      </w:r>
    </w:p>
    <w:p w14:paraId="41FAFA18" w14:textId="77777777" w:rsidR="00167F8E" w:rsidRPr="00CC53A5" w:rsidRDefault="00167F8E" w:rsidP="00167F8E">
      <w:pPr>
        <w:pStyle w:val="BESEDILO"/>
        <w:rPr>
          <w:noProof/>
        </w:rPr>
      </w:pPr>
    </w:p>
    <w:p w14:paraId="54593007" w14:textId="77777777" w:rsidR="00167F8E" w:rsidRPr="00CC53A5" w:rsidRDefault="00167F8E" w:rsidP="00167F8E">
      <w:pPr>
        <w:pStyle w:val="BESEDILO"/>
        <w:rPr>
          <w:b/>
          <w:noProof/>
        </w:rPr>
      </w:pPr>
      <w:r w:rsidRPr="00CC53A5">
        <w:rPr>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CC53A5"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CC53A5" w:rsidRDefault="00167F8E" w:rsidP="00167F8E">
            <w:pPr>
              <w:pStyle w:val="BESEDILO"/>
              <w:rPr>
                <w:bCs/>
                <w:noProof/>
              </w:rPr>
            </w:pPr>
            <w:r w:rsidRPr="00CC53A5">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CC53A5" w:rsidRDefault="00167F8E" w:rsidP="00167F8E">
            <w:pPr>
              <w:pStyle w:val="BESEDILO"/>
              <w:rPr>
                <w:b/>
                <w:bCs/>
                <w:noProof/>
              </w:rPr>
            </w:pPr>
          </w:p>
        </w:tc>
      </w:tr>
      <w:tr w:rsidR="0018100B" w:rsidRPr="00CC53A5"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CC53A5" w:rsidRDefault="00167F8E" w:rsidP="00167F8E">
            <w:pPr>
              <w:pStyle w:val="BESEDILO"/>
              <w:rPr>
                <w:bCs/>
                <w:noProof/>
              </w:rPr>
            </w:pPr>
            <w:r w:rsidRPr="00CC53A5">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CC53A5" w:rsidRDefault="00167F8E" w:rsidP="00167F8E">
            <w:pPr>
              <w:pStyle w:val="BESEDILO"/>
              <w:rPr>
                <w:bCs/>
                <w:noProof/>
              </w:rPr>
            </w:pPr>
          </w:p>
        </w:tc>
      </w:tr>
      <w:tr w:rsidR="0018100B" w:rsidRPr="00CC53A5"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CC53A5" w:rsidRDefault="00167F8E" w:rsidP="00167F8E">
            <w:pPr>
              <w:pStyle w:val="BESEDILO"/>
              <w:rPr>
                <w:bCs/>
                <w:noProof/>
              </w:rPr>
            </w:pPr>
            <w:r w:rsidRPr="00CC53A5">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CC53A5" w:rsidRDefault="00167F8E" w:rsidP="00167F8E">
            <w:pPr>
              <w:pStyle w:val="BESEDILO"/>
              <w:rPr>
                <w:bCs/>
                <w:noProof/>
              </w:rPr>
            </w:pPr>
          </w:p>
        </w:tc>
      </w:tr>
      <w:tr w:rsidR="00167F8E" w:rsidRPr="00CC53A5"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CC53A5" w:rsidRDefault="00167F8E" w:rsidP="00167F8E">
            <w:pPr>
              <w:pStyle w:val="BESEDILO"/>
              <w:rPr>
                <w:bCs/>
                <w:noProof/>
              </w:rPr>
            </w:pPr>
            <w:r w:rsidRPr="00CC53A5">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CC53A5" w:rsidRDefault="00167F8E" w:rsidP="00167F8E">
            <w:pPr>
              <w:pStyle w:val="BESEDILO"/>
              <w:rPr>
                <w:bCs/>
                <w:noProof/>
              </w:rPr>
            </w:pPr>
          </w:p>
          <w:p w14:paraId="41B85DEC" w14:textId="47DBA870" w:rsidR="00167F8E" w:rsidRPr="00CC53A5" w:rsidRDefault="00167F8E" w:rsidP="00167F8E">
            <w:pPr>
              <w:pStyle w:val="BESEDILO"/>
              <w:rPr>
                <w:bCs/>
                <w:noProof/>
              </w:rPr>
            </w:pPr>
            <w:r w:rsidRPr="00CC53A5">
              <w:rPr>
                <w:bCs/>
                <w:noProof/>
              </w:rPr>
              <w:t>DA</w:t>
            </w:r>
            <w:r w:rsidR="00954F8A" w:rsidRPr="00CC53A5">
              <w:rPr>
                <w:bCs/>
                <w:noProof/>
              </w:rPr>
              <w:t xml:space="preserve"> </w:t>
            </w:r>
            <w:r w:rsidRPr="00CC53A5">
              <w:rPr>
                <w:bCs/>
                <w:noProof/>
              </w:rPr>
              <w:t>-</w:t>
            </w:r>
            <w:r w:rsidR="00954F8A" w:rsidRPr="00CC53A5">
              <w:rPr>
                <w:bCs/>
                <w:noProof/>
              </w:rPr>
              <w:t xml:space="preserve"> </w:t>
            </w:r>
            <w:r w:rsidRPr="00CC53A5">
              <w:rPr>
                <w:bCs/>
                <w:noProof/>
              </w:rPr>
              <w:t>NE</w:t>
            </w:r>
          </w:p>
        </w:tc>
      </w:tr>
    </w:tbl>
    <w:p w14:paraId="3B32907C" w14:textId="77777777" w:rsidR="00167F8E" w:rsidRPr="00CC53A5" w:rsidRDefault="00167F8E" w:rsidP="00167F8E">
      <w:pPr>
        <w:pStyle w:val="BESEDILO"/>
        <w:rPr>
          <w:noProof/>
        </w:rPr>
      </w:pPr>
    </w:p>
    <w:p w14:paraId="1DDDA916" w14:textId="77777777" w:rsidR="00167F8E" w:rsidRPr="00CC53A5" w:rsidRDefault="00167F8E" w:rsidP="00167F8E">
      <w:pPr>
        <w:pStyle w:val="BESEDILO"/>
        <w:rPr>
          <w:b/>
          <w:noProof/>
        </w:rPr>
      </w:pPr>
      <w:r w:rsidRPr="00CC53A5">
        <w:rPr>
          <w:b/>
          <w:noProof/>
        </w:rPr>
        <w:t>Lastniška struktura ponudnika:</w:t>
      </w:r>
    </w:p>
    <w:p w14:paraId="5BAC61C5" w14:textId="77777777" w:rsidR="00167F8E" w:rsidRPr="00CC53A5" w:rsidRDefault="00167F8E" w:rsidP="00167F8E">
      <w:pPr>
        <w:pStyle w:val="BESEDILO"/>
        <w:rPr>
          <w:b/>
          <w:i/>
          <w:noProof/>
        </w:rPr>
      </w:pPr>
    </w:p>
    <w:p w14:paraId="7F2FA5EB" w14:textId="77777777" w:rsidR="00167F8E" w:rsidRPr="00CC53A5" w:rsidRDefault="00167F8E" w:rsidP="004D68AC">
      <w:pPr>
        <w:pStyle w:val="BESEDILO"/>
        <w:numPr>
          <w:ilvl w:val="0"/>
          <w:numId w:val="3"/>
        </w:numPr>
        <w:rPr>
          <w:b/>
          <w:noProof/>
        </w:rPr>
      </w:pPr>
      <w:r w:rsidRPr="00CC53A5">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CC53A5"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CC53A5" w:rsidRDefault="00167F8E" w:rsidP="00167F8E">
            <w:pPr>
              <w:pStyle w:val="BESEDILO"/>
              <w:rPr>
                <w:bCs/>
                <w:noProof/>
              </w:rPr>
            </w:pPr>
            <w:r w:rsidRPr="00CC53A5">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CC53A5" w:rsidRDefault="00167F8E" w:rsidP="00167F8E">
            <w:pPr>
              <w:pStyle w:val="BESEDILO"/>
              <w:rPr>
                <w:b/>
                <w:bCs/>
                <w:noProof/>
              </w:rPr>
            </w:pPr>
          </w:p>
        </w:tc>
      </w:tr>
      <w:tr w:rsidR="0018100B" w:rsidRPr="00CC53A5"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CC53A5" w:rsidRDefault="00167F8E" w:rsidP="00167F8E">
            <w:pPr>
              <w:pStyle w:val="BESEDILO"/>
              <w:rPr>
                <w:bCs/>
                <w:noProof/>
              </w:rPr>
            </w:pPr>
            <w:r w:rsidRPr="00CC53A5">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CC53A5" w:rsidRDefault="00167F8E" w:rsidP="00167F8E">
            <w:pPr>
              <w:pStyle w:val="BESEDILO"/>
              <w:rPr>
                <w:bCs/>
                <w:noProof/>
              </w:rPr>
            </w:pPr>
          </w:p>
        </w:tc>
      </w:tr>
      <w:tr w:rsidR="0018100B" w:rsidRPr="00CC53A5"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CC53A5" w:rsidRDefault="00167F8E" w:rsidP="00167F8E">
            <w:pPr>
              <w:pStyle w:val="BESEDILO"/>
              <w:rPr>
                <w:bCs/>
                <w:noProof/>
              </w:rPr>
            </w:pPr>
            <w:r w:rsidRPr="00CC53A5">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CC53A5" w:rsidRDefault="00167F8E" w:rsidP="00167F8E">
            <w:pPr>
              <w:pStyle w:val="BESEDILO"/>
              <w:rPr>
                <w:bCs/>
                <w:noProof/>
              </w:rPr>
            </w:pPr>
          </w:p>
        </w:tc>
      </w:tr>
      <w:tr w:rsidR="00167F8E" w:rsidRPr="00CC53A5"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CC53A5" w:rsidRDefault="00167F8E" w:rsidP="00167F8E">
            <w:pPr>
              <w:pStyle w:val="BESEDILO"/>
              <w:rPr>
                <w:bCs/>
                <w:noProof/>
              </w:rPr>
            </w:pPr>
            <w:r w:rsidRPr="00CC53A5">
              <w:rPr>
                <w:bCs/>
                <w:noProof/>
              </w:rPr>
              <w:t>Tihi družbenik (ustrezno označi)</w:t>
            </w:r>
          </w:p>
          <w:p w14:paraId="54A99A82" w14:textId="0508DA68" w:rsidR="00167F8E" w:rsidRPr="00CC53A5" w:rsidRDefault="00167F8E" w:rsidP="00167F8E">
            <w:pPr>
              <w:pStyle w:val="BESEDILO"/>
              <w:rPr>
                <w:bCs/>
                <w:noProof/>
              </w:rPr>
            </w:pPr>
            <w:r w:rsidRPr="00CC53A5">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CC53A5" w:rsidRDefault="00167F8E" w:rsidP="00167F8E">
            <w:pPr>
              <w:pStyle w:val="BESEDILO"/>
              <w:rPr>
                <w:bCs/>
                <w:noProof/>
              </w:rPr>
            </w:pPr>
          </w:p>
          <w:p w14:paraId="5808EBB1" w14:textId="3B686F13" w:rsidR="00167F8E" w:rsidRPr="00CC53A5" w:rsidRDefault="00167F8E" w:rsidP="00167F8E">
            <w:pPr>
              <w:pStyle w:val="BESEDILO"/>
              <w:rPr>
                <w:bCs/>
                <w:noProof/>
              </w:rPr>
            </w:pPr>
            <w:r w:rsidRPr="00CC53A5">
              <w:rPr>
                <w:bCs/>
                <w:noProof/>
              </w:rPr>
              <w:t>DA</w:t>
            </w:r>
            <w:r w:rsidR="00954F8A" w:rsidRPr="00CC53A5">
              <w:rPr>
                <w:bCs/>
                <w:noProof/>
              </w:rPr>
              <w:t xml:space="preserve"> </w:t>
            </w:r>
            <w:r w:rsidRPr="00CC53A5">
              <w:rPr>
                <w:bCs/>
                <w:noProof/>
              </w:rPr>
              <w:t>-</w:t>
            </w:r>
            <w:r w:rsidR="00954F8A" w:rsidRPr="00CC53A5">
              <w:rPr>
                <w:bCs/>
                <w:noProof/>
              </w:rPr>
              <w:t xml:space="preserve"> </w:t>
            </w:r>
            <w:r w:rsidRPr="00CC53A5">
              <w:rPr>
                <w:bCs/>
                <w:noProof/>
              </w:rPr>
              <w:t>NE</w:t>
            </w:r>
          </w:p>
          <w:p w14:paraId="6946CCA0" w14:textId="77777777" w:rsidR="00167F8E" w:rsidRPr="00CC53A5" w:rsidRDefault="00167F8E" w:rsidP="00167F8E">
            <w:pPr>
              <w:pStyle w:val="BESEDILO"/>
              <w:rPr>
                <w:bCs/>
                <w:noProof/>
              </w:rPr>
            </w:pPr>
          </w:p>
        </w:tc>
      </w:tr>
    </w:tbl>
    <w:p w14:paraId="12DCA876" w14:textId="77777777" w:rsidR="00167F8E" w:rsidRPr="00CC53A5" w:rsidRDefault="00167F8E" w:rsidP="00167F8E">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CC53A5"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CC53A5" w:rsidRDefault="00167F8E" w:rsidP="00167F8E">
            <w:pPr>
              <w:pStyle w:val="BESEDILO"/>
              <w:rPr>
                <w:bCs/>
                <w:noProof/>
              </w:rPr>
            </w:pPr>
            <w:r w:rsidRPr="00CC53A5">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CC53A5" w:rsidRDefault="00167F8E" w:rsidP="00167F8E">
            <w:pPr>
              <w:pStyle w:val="BESEDILO"/>
              <w:rPr>
                <w:b/>
                <w:bCs/>
                <w:noProof/>
              </w:rPr>
            </w:pPr>
          </w:p>
        </w:tc>
      </w:tr>
      <w:tr w:rsidR="0018100B" w:rsidRPr="00CC53A5"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CC53A5" w:rsidRDefault="00167F8E" w:rsidP="00167F8E">
            <w:pPr>
              <w:pStyle w:val="BESEDILO"/>
              <w:rPr>
                <w:bCs/>
                <w:noProof/>
              </w:rPr>
            </w:pPr>
            <w:r w:rsidRPr="00CC53A5">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CC53A5" w:rsidRDefault="00167F8E" w:rsidP="00167F8E">
            <w:pPr>
              <w:pStyle w:val="BESEDILO"/>
              <w:rPr>
                <w:bCs/>
                <w:noProof/>
              </w:rPr>
            </w:pPr>
          </w:p>
        </w:tc>
      </w:tr>
      <w:tr w:rsidR="0018100B" w:rsidRPr="00CC53A5"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CC53A5" w:rsidRDefault="00167F8E" w:rsidP="00167F8E">
            <w:pPr>
              <w:pStyle w:val="BESEDILO"/>
              <w:rPr>
                <w:bCs/>
                <w:noProof/>
              </w:rPr>
            </w:pPr>
            <w:r w:rsidRPr="00CC53A5">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CC53A5" w:rsidRDefault="00167F8E" w:rsidP="00167F8E">
            <w:pPr>
              <w:pStyle w:val="BESEDILO"/>
              <w:rPr>
                <w:bCs/>
                <w:noProof/>
              </w:rPr>
            </w:pPr>
          </w:p>
        </w:tc>
      </w:tr>
      <w:tr w:rsidR="0018100B" w:rsidRPr="00CC53A5"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CC53A5" w:rsidRDefault="00167F8E" w:rsidP="00167F8E">
            <w:pPr>
              <w:pStyle w:val="BESEDILO"/>
              <w:rPr>
                <w:bCs/>
                <w:noProof/>
              </w:rPr>
            </w:pPr>
            <w:r w:rsidRPr="00CC53A5">
              <w:rPr>
                <w:bCs/>
                <w:noProof/>
              </w:rPr>
              <w:t>Tihi družbenik (DA – NE)</w:t>
            </w:r>
          </w:p>
          <w:p w14:paraId="73EF2A99" w14:textId="3FAF8513" w:rsidR="00167F8E" w:rsidRPr="00CC53A5" w:rsidRDefault="00167F8E" w:rsidP="00167F8E">
            <w:pPr>
              <w:pStyle w:val="BESEDILO"/>
              <w:rPr>
                <w:bCs/>
                <w:noProof/>
              </w:rPr>
            </w:pPr>
            <w:r w:rsidRPr="00CC53A5">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CC53A5" w:rsidRDefault="00167F8E" w:rsidP="00167F8E">
            <w:pPr>
              <w:pStyle w:val="BESEDILO"/>
              <w:rPr>
                <w:bCs/>
                <w:noProof/>
              </w:rPr>
            </w:pPr>
          </w:p>
        </w:tc>
      </w:tr>
    </w:tbl>
    <w:p w14:paraId="460C3F4F" w14:textId="77777777" w:rsidR="00167F8E" w:rsidRPr="00CC53A5" w:rsidRDefault="00167F8E" w:rsidP="00167F8E">
      <w:pPr>
        <w:pStyle w:val="BESEDILO"/>
        <w:rPr>
          <w:noProof/>
        </w:rPr>
      </w:pPr>
      <w:r w:rsidRPr="00CC53A5">
        <w:rPr>
          <w:noProof/>
        </w:rPr>
        <w:t xml:space="preserve"> (ustrezno nadaljujte seznam)</w:t>
      </w:r>
    </w:p>
    <w:p w14:paraId="5EE58C32" w14:textId="77777777" w:rsidR="00167F8E" w:rsidRPr="00CC53A5" w:rsidRDefault="00167F8E" w:rsidP="00167F8E">
      <w:pPr>
        <w:pStyle w:val="BESEDILO"/>
        <w:rPr>
          <w:noProof/>
        </w:rPr>
      </w:pPr>
    </w:p>
    <w:p w14:paraId="2740337B" w14:textId="77777777" w:rsidR="00167F8E" w:rsidRPr="00CC53A5" w:rsidRDefault="00167F8E" w:rsidP="004D68AC">
      <w:pPr>
        <w:pStyle w:val="BESEDILO"/>
        <w:numPr>
          <w:ilvl w:val="0"/>
          <w:numId w:val="3"/>
        </w:numPr>
        <w:rPr>
          <w:b/>
          <w:noProof/>
        </w:rPr>
      </w:pPr>
      <w:r w:rsidRPr="00CC53A5">
        <w:rPr>
          <w:b/>
          <w:noProof/>
        </w:rPr>
        <w:t>PODATKI O UDELEŽBI PRAVNIH OSEB V LASTNIŠTVU PONUDNIKA (VKLJUČNO S TIHIMI DRUŽBENIKI)</w:t>
      </w:r>
    </w:p>
    <w:p w14:paraId="6503BCF0" w14:textId="77777777" w:rsidR="00167F8E" w:rsidRPr="00CC53A5" w:rsidRDefault="00167F8E" w:rsidP="00167F8E">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CC53A5"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CC53A5" w:rsidRDefault="00167F8E" w:rsidP="00167F8E">
            <w:pPr>
              <w:pStyle w:val="BESEDILO"/>
              <w:rPr>
                <w:bCs/>
                <w:noProof/>
              </w:rPr>
            </w:pPr>
            <w:r w:rsidRPr="00CC53A5">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CC53A5" w:rsidRDefault="00167F8E" w:rsidP="00167F8E">
            <w:pPr>
              <w:pStyle w:val="BESEDILO"/>
              <w:rPr>
                <w:b/>
                <w:bCs/>
                <w:noProof/>
              </w:rPr>
            </w:pPr>
          </w:p>
        </w:tc>
      </w:tr>
      <w:tr w:rsidR="0018100B" w:rsidRPr="00CC53A5"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CC53A5" w:rsidRDefault="00167F8E" w:rsidP="00167F8E">
            <w:pPr>
              <w:pStyle w:val="BESEDILO"/>
              <w:rPr>
                <w:bCs/>
                <w:noProof/>
              </w:rPr>
            </w:pPr>
            <w:r w:rsidRPr="00CC53A5">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CC53A5" w:rsidRDefault="00167F8E" w:rsidP="00167F8E">
            <w:pPr>
              <w:pStyle w:val="BESEDILO"/>
              <w:rPr>
                <w:bCs/>
                <w:noProof/>
              </w:rPr>
            </w:pPr>
          </w:p>
        </w:tc>
      </w:tr>
      <w:tr w:rsidR="0018100B" w:rsidRPr="00CC53A5"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CC53A5" w:rsidRDefault="00167F8E" w:rsidP="00167F8E">
            <w:pPr>
              <w:pStyle w:val="BESEDILO"/>
              <w:rPr>
                <w:bCs/>
                <w:noProof/>
              </w:rPr>
            </w:pPr>
            <w:r w:rsidRPr="00CC53A5">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CC53A5" w:rsidRDefault="00167F8E" w:rsidP="00167F8E">
            <w:pPr>
              <w:pStyle w:val="BESEDILO"/>
              <w:rPr>
                <w:bCs/>
                <w:noProof/>
              </w:rPr>
            </w:pPr>
          </w:p>
        </w:tc>
      </w:tr>
      <w:tr w:rsidR="0018100B" w:rsidRPr="00CC53A5"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CC53A5" w:rsidRDefault="00167F8E" w:rsidP="00167F8E">
            <w:pPr>
              <w:pStyle w:val="BESEDILO"/>
              <w:rPr>
                <w:bCs/>
                <w:noProof/>
              </w:rPr>
            </w:pPr>
            <w:r w:rsidRPr="00CC53A5">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CC53A5" w:rsidRDefault="00167F8E" w:rsidP="00167F8E">
            <w:pPr>
              <w:pStyle w:val="BESEDILO"/>
              <w:rPr>
                <w:bCs/>
                <w:noProof/>
              </w:rPr>
            </w:pPr>
          </w:p>
        </w:tc>
      </w:tr>
      <w:tr w:rsidR="00167F8E" w:rsidRPr="00CC53A5" w14:paraId="0CD471D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CC53A5" w:rsidRDefault="00167F8E" w:rsidP="00167F8E">
            <w:pPr>
              <w:pStyle w:val="BESEDILO"/>
              <w:rPr>
                <w:bCs/>
                <w:noProof/>
              </w:rPr>
            </w:pPr>
            <w:r w:rsidRPr="00CC53A5">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B653374" w14:textId="77777777" w:rsidR="00167F8E" w:rsidRPr="00CC53A5" w:rsidRDefault="00167F8E" w:rsidP="00167F8E">
            <w:pPr>
              <w:pStyle w:val="BESEDILO"/>
              <w:rPr>
                <w:bCs/>
                <w:noProof/>
              </w:rPr>
            </w:pPr>
          </w:p>
          <w:p w14:paraId="2473E2E7" w14:textId="07C9044C" w:rsidR="00167F8E" w:rsidRPr="00CC53A5" w:rsidRDefault="00167F8E" w:rsidP="00167F8E">
            <w:pPr>
              <w:pStyle w:val="BESEDILO"/>
              <w:rPr>
                <w:bCs/>
                <w:noProof/>
              </w:rPr>
            </w:pPr>
            <w:r w:rsidRPr="00CC53A5">
              <w:rPr>
                <w:bCs/>
                <w:noProof/>
              </w:rPr>
              <w:t>DA</w:t>
            </w:r>
            <w:r w:rsidR="00954F8A" w:rsidRPr="00CC53A5">
              <w:rPr>
                <w:bCs/>
                <w:noProof/>
              </w:rPr>
              <w:t xml:space="preserve"> </w:t>
            </w:r>
            <w:r w:rsidRPr="00CC53A5">
              <w:rPr>
                <w:bCs/>
                <w:noProof/>
              </w:rPr>
              <w:t>-</w:t>
            </w:r>
            <w:r w:rsidR="00954F8A" w:rsidRPr="00CC53A5">
              <w:rPr>
                <w:bCs/>
                <w:noProof/>
              </w:rPr>
              <w:t xml:space="preserve"> </w:t>
            </w:r>
            <w:r w:rsidRPr="00CC53A5">
              <w:rPr>
                <w:bCs/>
                <w:noProof/>
              </w:rPr>
              <w:t>NE</w:t>
            </w:r>
          </w:p>
        </w:tc>
      </w:tr>
    </w:tbl>
    <w:p w14:paraId="4D20083E" w14:textId="77777777" w:rsidR="00167F8E" w:rsidRPr="00CC53A5" w:rsidRDefault="00167F8E" w:rsidP="00167F8E">
      <w:pPr>
        <w:pStyle w:val="BESEDILO"/>
        <w:rPr>
          <w:b/>
          <w:bCs/>
          <w:noProof/>
        </w:rPr>
      </w:pPr>
    </w:p>
    <w:p w14:paraId="60E902C5" w14:textId="77777777" w:rsidR="00167F8E" w:rsidRPr="00CC53A5" w:rsidRDefault="00167F8E" w:rsidP="00167F8E">
      <w:pPr>
        <w:pStyle w:val="BESEDILO"/>
        <w:rPr>
          <w:noProof/>
        </w:rPr>
      </w:pPr>
      <w:r w:rsidRPr="00CC53A5">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CC53A5"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CC53A5" w:rsidRDefault="00167F8E" w:rsidP="00167F8E">
            <w:pPr>
              <w:pStyle w:val="BESEDILO"/>
              <w:rPr>
                <w:bCs/>
                <w:noProof/>
              </w:rPr>
            </w:pPr>
            <w:r w:rsidRPr="00CC53A5">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CC53A5" w:rsidRDefault="00167F8E" w:rsidP="00167F8E">
            <w:pPr>
              <w:pStyle w:val="BESEDILO"/>
              <w:rPr>
                <w:b/>
                <w:bCs/>
                <w:noProof/>
              </w:rPr>
            </w:pPr>
          </w:p>
        </w:tc>
      </w:tr>
      <w:tr w:rsidR="0018100B" w:rsidRPr="00CC53A5"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CC53A5" w:rsidRDefault="00167F8E" w:rsidP="00167F8E">
            <w:pPr>
              <w:pStyle w:val="BESEDILO"/>
              <w:rPr>
                <w:bCs/>
                <w:noProof/>
              </w:rPr>
            </w:pPr>
            <w:r w:rsidRPr="00CC53A5">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CC53A5" w:rsidRDefault="00167F8E" w:rsidP="00167F8E">
            <w:pPr>
              <w:pStyle w:val="BESEDILO"/>
              <w:rPr>
                <w:bCs/>
                <w:noProof/>
              </w:rPr>
            </w:pPr>
          </w:p>
        </w:tc>
      </w:tr>
      <w:tr w:rsidR="0018100B" w:rsidRPr="00CC53A5"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CC53A5" w:rsidRDefault="00167F8E" w:rsidP="00167F8E">
            <w:pPr>
              <w:pStyle w:val="BESEDILO"/>
              <w:rPr>
                <w:bCs/>
                <w:noProof/>
              </w:rPr>
            </w:pPr>
            <w:r w:rsidRPr="00CC53A5">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CC53A5" w:rsidRDefault="00167F8E" w:rsidP="00167F8E">
            <w:pPr>
              <w:pStyle w:val="BESEDILO"/>
              <w:rPr>
                <w:bCs/>
                <w:noProof/>
              </w:rPr>
            </w:pPr>
          </w:p>
        </w:tc>
      </w:tr>
      <w:tr w:rsidR="00167F8E" w:rsidRPr="00CC53A5"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CC53A5" w:rsidRDefault="00167F8E" w:rsidP="00167F8E">
            <w:pPr>
              <w:pStyle w:val="BESEDILO"/>
              <w:rPr>
                <w:bCs/>
                <w:noProof/>
              </w:rPr>
            </w:pPr>
            <w:r w:rsidRPr="00CC53A5">
              <w:rPr>
                <w:bCs/>
                <w:noProof/>
              </w:rPr>
              <w:t>Tihi družbenik (DA – NE)</w:t>
            </w:r>
          </w:p>
          <w:p w14:paraId="74300B41" w14:textId="4B90F3B5" w:rsidR="00167F8E" w:rsidRPr="00CC53A5" w:rsidRDefault="00167F8E" w:rsidP="00167F8E">
            <w:pPr>
              <w:pStyle w:val="BESEDILO"/>
              <w:rPr>
                <w:bCs/>
                <w:noProof/>
              </w:rPr>
            </w:pPr>
            <w:r w:rsidRPr="00CC53A5">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CC53A5" w:rsidRDefault="00167F8E" w:rsidP="00167F8E">
            <w:pPr>
              <w:pStyle w:val="BESEDILO"/>
              <w:rPr>
                <w:bCs/>
                <w:noProof/>
              </w:rPr>
            </w:pPr>
          </w:p>
        </w:tc>
      </w:tr>
    </w:tbl>
    <w:p w14:paraId="6BC1A48E" w14:textId="77777777" w:rsidR="00167F8E" w:rsidRPr="00CC53A5" w:rsidRDefault="00167F8E" w:rsidP="00167F8E">
      <w:pPr>
        <w:pStyle w:val="BESEDILO"/>
        <w:rPr>
          <w:noProof/>
        </w:rPr>
      </w:pPr>
    </w:p>
    <w:p w14:paraId="7ED2C4EE" w14:textId="77777777" w:rsidR="00167F8E" w:rsidRPr="00CC53A5" w:rsidRDefault="00167F8E" w:rsidP="00167F8E">
      <w:pPr>
        <w:pStyle w:val="BESEDILO"/>
        <w:rPr>
          <w:noProof/>
        </w:rPr>
      </w:pPr>
      <w:r w:rsidRPr="00CC53A5">
        <w:rPr>
          <w:noProof/>
        </w:rPr>
        <w:t>(ustrezno nadaljujte seznam)</w:t>
      </w:r>
    </w:p>
    <w:p w14:paraId="76D9EDA5" w14:textId="77777777" w:rsidR="00167F8E" w:rsidRPr="00CC53A5" w:rsidRDefault="00167F8E" w:rsidP="00167F8E">
      <w:pPr>
        <w:pStyle w:val="BESEDILO"/>
        <w:rPr>
          <w:noProof/>
        </w:rPr>
      </w:pPr>
    </w:p>
    <w:p w14:paraId="217ED7A4" w14:textId="77777777" w:rsidR="00167F8E" w:rsidRPr="00CC53A5" w:rsidRDefault="00167F8E" w:rsidP="00167F8E">
      <w:pPr>
        <w:pStyle w:val="BESEDILO"/>
        <w:rPr>
          <w:noProof/>
        </w:rPr>
      </w:pPr>
    </w:p>
    <w:p w14:paraId="1A237C6E" w14:textId="77777777" w:rsidR="00167F8E" w:rsidRPr="00CC53A5" w:rsidRDefault="00167F8E" w:rsidP="00167F8E">
      <w:pPr>
        <w:pStyle w:val="BESEDILO"/>
        <w:rPr>
          <w:noProof/>
        </w:rPr>
      </w:pPr>
    </w:p>
    <w:p w14:paraId="5E69573C" w14:textId="77777777" w:rsidR="00167F8E" w:rsidRPr="00CC53A5" w:rsidRDefault="00167F8E" w:rsidP="00167F8E">
      <w:pPr>
        <w:pStyle w:val="BESEDILO"/>
        <w:rPr>
          <w:noProof/>
        </w:rPr>
      </w:pPr>
    </w:p>
    <w:p w14:paraId="69932003" w14:textId="77777777" w:rsidR="00167F8E" w:rsidRPr="00CC53A5" w:rsidRDefault="00167F8E" w:rsidP="004D68AC">
      <w:pPr>
        <w:pStyle w:val="BESEDILO"/>
        <w:numPr>
          <w:ilvl w:val="0"/>
          <w:numId w:val="3"/>
        </w:numPr>
        <w:rPr>
          <w:b/>
          <w:noProof/>
        </w:rPr>
      </w:pPr>
      <w:r w:rsidRPr="00CC53A5">
        <w:rPr>
          <w:b/>
          <w:noProof/>
        </w:rPr>
        <w:lastRenderedPageBreak/>
        <w:t>PODATKI O POVEZANIH DRUŽBAH</w:t>
      </w:r>
    </w:p>
    <w:p w14:paraId="4C40031B" w14:textId="77777777" w:rsidR="00167F8E" w:rsidRPr="00CC53A5" w:rsidRDefault="00167F8E" w:rsidP="00167F8E">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CC53A5"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CC53A5" w:rsidRDefault="00167F8E" w:rsidP="00167F8E">
            <w:pPr>
              <w:pStyle w:val="BESEDILO"/>
              <w:rPr>
                <w:bCs/>
                <w:noProof/>
              </w:rPr>
            </w:pPr>
            <w:r w:rsidRPr="00CC53A5">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CC53A5" w:rsidRDefault="00167F8E" w:rsidP="00167F8E">
            <w:pPr>
              <w:pStyle w:val="BESEDILO"/>
              <w:rPr>
                <w:b/>
                <w:bCs/>
                <w:noProof/>
              </w:rPr>
            </w:pPr>
          </w:p>
        </w:tc>
      </w:tr>
      <w:tr w:rsidR="0018100B" w:rsidRPr="00CC53A5"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CC53A5" w:rsidRDefault="00167F8E" w:rsidP="00167F8E">
            <w:pPr>
              <w:pStyle w:val="BESEDILO"/>
              <w:rPr>
                <w:bCs/>
                <w:noProof/>
              </w:rPr>
            </w:pPr>
            <w:r w:rsidRPr="00CC53A5">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CC53A5" w:rsidRDefault="00167F8E" w:rsidP="00167F8E">
            <w:pPr>
              <w:pStyle w:val="BESEDILO"/>
              <w:rPr>
                <w:bCs/>
                <w:noProof/>
              </w:rPr>
            </w:pPr>
          </w:p>
        </w:tc>
      </w:tr>
      <w:tr w:rsidR="0018100B" w:rsidRPr="00CC53A5"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CC53A5" w:rsidRDefault="00167F8E" w:rsidP="00167F8E">
            <w:pPr>
              <w:pStyle w:val="BESEDILO"/>
              <w:rPr>
                <w:bCs/>
                <w:noProof/>
              </w:rPr>
            </w:pPr>
            <w:r w:rsidRPr="00CC53A5">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CC53A5" w:rsidRDefault="00167F8E" w:rsidP="00167F8E">
            <w:pPr>
              <w:pStyle w:val="BESEDILO"/>
              <w:rPr>
                <w:bCs/>
                <w:noProof/>
              </w:rPr>
            </w:pPr>
          </w:p>
        </w:tc>
      </w:tr>
      <w:tr w:rsidR="0018100B" w:rsidRPr="00CC53A5"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CC53A5" w:rsidRDefault="00167F8E" w:rsidP="00167F8E">
            <w:pPr>
              <w:pStyle w:val="BESEDILO"/>
              <w:rPr>
                <w:bCs/>
                <w:noProof/>
              </w:rPr>
            </w:pPr>
          </w:p>
        </w:tc>
        <w:tc>
          <w:tcPr>
            <w:tcW w:w="6166" w:type="dxa"/>
            <w:tcBorders>
              <w:top w:val="single" w:sz="4" w:space="0" w:color="auto"/>
              <w:left w:val="nil"/>
              <w:bottom w:val="nil"/>
              <w:right w:val="nil"/>
            </w:tcBorders>
            <w:shd w:val="clear" w:color="auto" w:fill="auto"/>
          </w:tcPr>
          <w:p w14:paraId="362AE1A9" w14:textId="77777777" w:rsidR="00167F8E" w:rsidRPr="00CC53A5" w:rsidRDefault="00167F8E" w:rsidP="00167F8E">
            <w:pPr>
              <w:pStyle w:val="BESEDILO"/>
              <w:rPr>
                <w:bCs/>
                <w:noProof/>
              </w:rPr>
            </w:pPr>
          </w:p>
        </w:tc>
      </w:tr>
    </w:tbl>
    <w:p w14:paraId="31FF4ABF" w14:textId="2E8C2CE8" w:rsidR="00167F8E" w:rsidRPr="00CC53A5" w:rsidRDefault="00167F8E" w:rsidP="00167F8E">
      <w:pPr>
        <w:pStyle w:val="BESEDILO"/>
        <w:rPr>
          <w:b/>
          <w:noProof/>
        </w:rPr>
      </w:pPr>
      <w:r w:rsidRPr="00CC53A5">
        <w:rPr>
          <w:b/>
          <w:noProof/>
        </w:rPr>
        <w:t>je v medsebojnem razmerju, v skladu s 527. Členom ZGD s pravno osebo:</w:t>
      </w:r>
    </w:p>
    <w:p w14:paraId="52A3800B" w14:textId="77777777" w:rsidR="008C7737" w:rsidRPr="00CC53A5" w:rsidRDefault="008C7737" w:rsidP="00167F8E">
      <w:pPr>
        <w:pStyle w:val="BESEDILO"/>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CC53A5"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CC53A5" w:rsidRDefault="00167F8E" w:rsidP="00167F8E">
            <w:pPr>
              <w:pStyle w:val="BESEDILO"/>
              <w:rPr>
                <w:bCs/>
                <w:noProof/>
              </w:rPr>
            </w:pPr>
            <w:r w:rsidRPr="00CC53A5">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CC53A5" w:rsidRDefault="00167F8E" w:rsidP="00167F8E">
            <w:pPr>
              <w:pStyle w:val="BESEDILO"/>
              <w:rPr>
                <w:b/>
                <w:bCs/>
                <w:noProof/>
              </w:rPr>
            </w:pPr>
          </w:p>
        </w:tc>
      </w:tr>
      <w:tr w:rsidR="0018100B" w:rsidRPr="00CC53A5"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CC53A5" w:rsidRDefault="00167F8E" w:rsidP="00167F8E">
            <w:pPr>
              <w:pStyle w:val="BESEDILO"/>
              <w:rPr>
                <w:bCs/>
                <w:noProof/>
              </w:rPr>
            </w:pPr>
            <w:r w:rsidRPr="00CC53A5">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CC53A5" w:rsidRDefault="00167F8E" w:rsidP="00167F8E">
            <w:pPr>
              <w:pStyle w:val="BESEDILO"/>
              <w:rPr>
                <w:bCs/>
                <w:noProof/>
              </w:rPr>
            </w:pPr>
          </w:p>
        </w:tc>
      </w:tr>
      <w:tr w:rsidR="0018100B" w:rsidRPr="00CC53A5"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CC53A5" w:rsidRDefault="00167F8E" w:rsidP="00167F8E">
            <w:pPr>
              <w:pStyle w:val="BESEDILO"/>
              <w:rPr>
                <w:bCs/>
                <w:noProof/>
              </w:rPr>
            </w:pPr>
            <w:r w:rsidRPr="00CC53A5">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CC53A5" w:rsidRDefault="00167F8E" w:rsidP="00167F8E">
            <w:pPr>
              <w:pStyle w:val="BESEDILO"/>
              <w:rPr>
                <w:bCs/>
                <w:noProof/>
              </w:rPr>
            </w:pPr>
          </w:p>
        </w:tc>
      </w:tr>
      <w:tr w:rsidR="00167F8E" w:rsidRPr="00CC53A5"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CC53A5" w:rsidRDefault="00167F8E" w:rsidP="00167F8E">
            <w:pPr>
              <w:pStyle w:val="BESEDILO"/>
              <w:rPr>
                <w:b/>
                <w:bCs/>
                <w:noProof/>
              </w:rPr>
            </w:pPr>
            <w:r w:rsidRPr="00CC53A5">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CC53A5" w:rsidRDefault="00167F8E" w:rsidP="00167F8E">
            <w:pPr>
              <w:pStyle w:val="BESEDILO"/>
              <w:rPr>
                <w:bCs/>
                <w:noProof/>
              </w:rPr>
            </w:pPr>
          </w:p>
        </w:tc>
      </w:tr>
    </w:tbl>
    <w:p w14:paraId="5C9D77E1" w14:textId="77777777" w:rsidR="00167F8E" w:rsidRPr="00CC53A5" w:rsidRDefault="00167F8E" w:rsidP="00167F8E">
      <w:pPr>
        <w:pStyle w:val="BESEDILO"/>
        <w:rPr>
          <w:noProof/>
        </w:rPr>
      </w:pPr>
    </w:p>
    <w:p w14:paraId="200CDD4A" w14:textId="77777777" w:rsidR="00167F8E" w:rsidRPr="00CC53A5" w:rsidRDefault="00167F8E" w:rsidP="00167F8E">
      <w:pPr>
        <w:pStyle w:val="BESEDILO"/>
        <w:rPr>
          <w:noProof/>
        </w:rPr>
      </w:pPr>
      <w:r w:rsidRPr="00CC53A5">
        <w:rPr>
          <w:noProof/>
        </w:rPr>
        <w:t>(ustrezno nadaljujte seznam)</w:t>
      </w:r>
    </w:p>
    <w:p w14:paraId="28921E99" w14:textId="77777777" w:rsidR="00167F8E" w:rsidRPr="00CC53A5" w:rsidRDefault="00167F8E" w:rsidP="00167F8E">
      <w:pPr>
        <w:pStyle w:val="BESEDILO"/>
        <w:rPr>
          <w:noProof/>
        </w:rPr>
      </w:pPr>
    </w:p>
    <w:p w14:paraId="08ACAEB3" w14:textId="77777777" w:rsidR="00167F8E" w:rsidRPr="00CC53A5" w:rsidRDefault="00167F8E" w:rsidP="00167F8E">
      <w:pPr>
        <w:pStyle w:val="BESEDILO"/>
        <w:rPr>
          <w:noProof/>
        </w:rPr>
      </w:pPr>
      <w:r w:rsidRPr="00CC53A5">
        <w:rPr>
          <w:noProof/>
        </w:rPr>
        <w:t>Izjavljam, da sem kot fizične osebe – udeležence v lastništvu ponudnika navedel:</w:t>
      </w:r>
    </w:p>
    <w:p w14:paraId="63B6B7B5" w14:textId="77777777" w:rsidR="00167F8E" w:rsidRPr="00CC53A5" w:rsidRDefault="00167F8E" w:rsidP="004D68AC">
      <w:pPr>
        <w:pStyle w:val="BESEDILO"/>
        <w:numPr>
          <w:ilvl w:val="0"/>
          <w:numId w:val="4"/>
        </w:numPr>
        <w:rPr>
          <w:noProof/>
        </w:rPr>
      </w:pPr>
      <w:r w:rsidRPr="00CC53A5">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CC53A5" w:rsidRDefault="00167F8E" w:rsidP="004D68AC">
      <w:pPr>
        <w:pStyle w:val="BESEDILO"/>
        <w:numPr>
          <w:ilvl w:val="0"/>
          <w:numId w:val="4"/>
        </w:numPr>
        <w:rPr>
          <w:noProof/>
        </w:rPr>
      </w:pPr>
      <w:r w:rsidRPr="00CC53A5">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CC53A5" w:rsidRDefault="00167F8E" w:rsidP="00167F8E">
      <w:pPr>
        <w:pStyle w:val="BESEDILO"/>
        <w:rPr>
          <w:noProof/>
        </w:rPr>
      </w:pPr>
    </w:p>
    <w:p w14:paraId="2342A538" w14:textId="77777777" w:rsidR="00167F8E" w:rsidRPr="00CC53A5" w:rsidRDefault="00167F8E" w:rsidP="00167F8E">
      <w:pPr>
        <w:pStyle w:val="BESEDILO"/>
        <w:rPr>
          <w:noProof/>
        </w:rPr>
      </w:pPr>
      <w:r w:rsidRPr="00CC53A5">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CC53A5" w:rsidRDefault="00E6617A" w:rsidP="00167F8E">
      <w:pPr>
        <w:pStyle w:val="BESEDILO"/>
        <w:rPr>
          <w:noProof/>
        </w:rPr>
      </w:pPr>
    </w:p>
    <w:p w14:paraId="115144A3" w14:textId="147607FF" w:rsidR="00E6617A" w:rsidRPr="00CC53A5" w:rsidRDefault="00E6617A" w:rsidP="00E6617A">
      <w:pPr>
        <w:tabs>
          <w:tab w:val="center" w:pos="7020"/>
        </w:tabs>
        <w:suppressAutoHyphens/>
        <w:rPr>
          <w:rFonts w:cs="Arial"/>
          <w:lang w:eastAsia="ar-SA"/>
        </w:rPr>
      </w:pPr>
      <w:r w:rsidRPr="00CC53A5">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CC53A5" w:rsidRDefault="00167F8E" w:rsidP="00167F8E">
      <w:pPr>
        <w:pStyle w:val="BESEDILO"/>
        <w:rPr>
          <w:noProof/>
        </w:rPr>
      </w:pPr>
    </w:p>
    <w:p w14:paraId="155AE450" w14:textId="77777777" w:rsidR="00167F8E" w:rsidRPr="00CC53A5" w:rsidRDefault="00167F8E" w:rsidP="00167F8E">
      <w:pPr>
        <w:pStyle w:val="BESEDILO"/>
        <w:rPr>
          <w:noProof/>
        </w:rPr>
      </w:pPr>
      <w:r w:rsidRPr="00CC53A5">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CC53A5" w:rsidRDefault="00167F8E" w:rsidP="00167F8E">
      <w:pPr>
        <w:pStyle w:val="BESEDILO"/>
        <w:rPr>
          <w:noProof/>
        </w:rPr>
      </w:pPr>
    </w:p>
    <w:p w14:paraId="184F0F48" w14:textId="61E3E2D0" w:rsidR="00167F8E" w:rsidRPr="00CC53A5" w:rsidRDefault="00167F8E" w:rsidP="00167F8E">
      <w:pPr>
        <w:pStyle w:val="BESEDILO"/>
        <w:rPr>
          <w:noProof/>
        </w:rPr>
      </w:pPr>
    </w:p>
    <w:p w14:paraId="7E813401" w14:textId="77777777" w:rsidR="00E95BB0" w:rsidRPr="00CC53A5" w:rsidRDefault="00E95BB0" w:rsidP="00167F8E">
      <w:pPr>
        <w:pStyle w:val="BESEDILO"/>
        <w:rPr>
          <w:noProof/>
        </w:rPr>
      </w:pPr>
    </w:p>
    <w:p w14:paraId="2C09F966" w14:textId="77777777" w:rsidR="00167F8E" w:rsidRPr="00CC53A5" w:rsidRDefault="00167F8E" w:rsidP="00167F8E">
      <w:pPr>
        <w:pStyle w:val="BESEDILO"/>
        <w:rPr>
          <w:noProof/>
        </w:rPr>
      </w:pPr>
      <w:r w:rsidRPr="00CC53A5">
        <w:rPr>
          <w:noProof/>
        </w:rPr>
        <w:t>Kraj in datum:</w:t>
      </w:r>
      <w:r w:rsidRPr="00CC53A5">
        <w:rPr>
          <w:noProof/>
        </w:rPr>
        <w:tab/>
      </w:r>
      <w:r w:rsidRPr="00CC53A5">
        <w:rPr>
          <w:noProof/>
        </w:rPr>
        <w:tab/>
      </w:r>
      <w:r w:rsidRPr="00CC53A5">
        <w:rPr>
          <w:noProof/>
        </w:rPr>
        <w:tab/>
      </w:r>
      <w:r w:rsidRPr="00CC53A5">
        <w:rPr>
          <w:noProof/>
        </w:rPr>
        <w:tab/>
      </w:r>
      <w:r w:rsidRPr="00CC53A5">
        <w:rPr>
          <w:noProof/>
        </w:rPr>
        <w:tab/>
      </w:r>
      <w:r w:rsidRPr="00CC53A5">
        <w:rPr>
          <w:noProof/>
        </w:rPr>
        <w:tab/>
        <w:t>Ime in priimek zakonitega zastopnika:</w:t>
      </w:r>
    </w:p>
    <w:p w14:paraId="15B19965" w14:textId="77777777" w:rsidR="00167F8E" w:rsidRPr="00CC53A5" w:rsidRDefault="00167F8E" w:rsidP="00167F8E">
      <w:pPr>
        <w:pStyle w:val="BESEDILO"/>
        <w:rPr>
          <w:noProof/>
        </w:rPr>
      </w:pPr>
    </w:p>
    <w:p w14:paraId="59567B47" w14:textId="4A98817F" w:rsidR="00167F8E" w:rsidRPr="00CC53A5" w:rsidRDefault="00167F8E" w:rsidP="00167F8E">
      <w:pPr>
        <w:pStyle w:val="BESEDILO"/>
        <w:rPr>
          <w:noProof/>
        </w:rPr>
      </w:pPr>
      <w:r w:rsidRPr="00CC53A5">
        <w:rPr>
          <w:noProof/>
        </w:rPr>
        <w:t>____________________________</w:t>
      </w:r>
      <w:r w:rsidRPr="00CC53A5">
        <w:rPr>
          <w:noProof/>
        </w:rPr>
        <w:tab/>
      </w:r>
      <w:r w:rsidRPr="00CC53A5">
        <w:rPr>
          <w:noProof/>
        </w:rPr>
        <w:tab/>
      </w:r>
      <w:r w:rsidRPr="00CC53A5">
        <w:rPr>
          <w:noProof/>
        </w:rPr>
        <w:tab/>
      </w:r>
      <w:r w:rsidR="00E95BB0" w:rsidRPr="00CC53A5">
        <w:rPr>
          <w:noProof/>
        </w:rPr>
        <w:tab/>
      </w:r>
      <w:r w:rsidRPr="00CC53A5">
        <w:rPr>
          <w:noProof/>
        </w:rPr>
        <w:t>_____________________________</w:t>
      </w:r>
    </w:p>
    <w:p w14:paraId="65C4267C" w14:textId="77777777" w:rsidR="00167F8E" w:rsidRPr="00CC53A5" w:rsidRDefault="00167F8E" w:rsidP="00167F8E">
      <w:pPr>
        <w:pStyle w:val="BESEDILO"/>
        <w:rPr>
          <w:noProof/>
        </w:rPr>
      </w:pPr>
    </w:p>
    <w:p w14:paraId="31055F21" w14:textId="77777777" w:rsidR="00167F8E" w:rsidRPr="00CC53A5" w:rsidRDefault="00167F8E" w:rsidP="00167F8E">
      <w:pPr>
        <w:pStyle w:val="BESEDILO"/>
        <w:rPr>
          <w:noProof/>
        </w:rPr>
      </w:pPr>
      <w:r w:rsidRPr="00CC53A5">
        <w:rPr>
          <w:noProof/>
        </w:rPr>
        <w:tab/>
      </w:r>
    </w:p>
    <w:p w14:paraId="361F4709" w14:textId="4B4CF1C5" w:rsidR="00167F8E" w:rsidRPr="0018100B" w:rsidRDefault="00E95BB0" w:rsidP="00291F85">
      <w:pPr>
        <w:pStyle w:val="BESEDILO"/>
        <w:jc w:val="center"/>
        <w:rPr>
          <w:noProof/>
        </w:rPr>
      </w:pPr>
      <w:r w:rsidRPr="00CC53A5">
        <w:rPr>
          <w:noProof/>
        </w:rPr>
        <w:tab/>
      </w:r>
      <w:r w:rsidRPr="00CC53A5">
        <w:rPr>
          <w:noProof/>
        </w:rPr>
        <w:tab/>
      </w:r>
      <w:r w:rsidRPr="00CC53A5">
        <w:rPr>
          <w:noProof/>
        </w:rPr>
        <w:tab/>
      </w:r>
      <w:r w:rsidRPr="00CC53A5">
        <w:rPr>
          <w:noProof/>
        </w:rPr>
        <w:tab/>
      </w:r>
      <w:r w:rsidRPr="00CC53A5">
        <w:rPr>
          <w:noProof/>
        </w:rPr>
        <w:tab/>
      </w:r>
      <w:r w:rsidRPr="00CC53A5">
        <w:rPr>
          <w:noProof/>
        </w:rPr>
        <w:tab/>
      </w:r>
      <w:r w:rsidR="00167F8E" w:rsidRPr="00CC53A5">
        <w:rPr>
          <w:noProof/>
        </w:rPr>
        <w:t>Podpis in žig:</w:t>
      </w:r>
    </w:p>
    <w:sectPr w:rsidR="00167F8E" w:rsidRPr="0018100B" w:rsidSect="006D6B9B">
      <w:headerReference w:type="default" r:id="rId20"/>
      <w:footerReference w:type="default" r:id="rId21"/>
      <w:headerReference w:type="first" r:id="rId22"/>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EFB08" w14:textId="77777777" w:rsidR="003A458A" w:rsidRDefault="003A458A" w:rsidP="00A108D5">
      <w:r>
        <w:separator/>
      </w:r>
    </w:p>
  </w:endnote>
  <w:endnote w:type="continuationSeparator" w:id="0">
    <w:p w14:paraId="36E47333" w14:textId="77777777" w:rsidR="003A458A" w:rsidRDefault="003A458A"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charset w:val="01"/>
    <w:family w:val="roman"/>
    <w:pitch w:val="variable"/>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019A1" w:rsidRPr="000D319F" w:rsidRDefault="002019A1">
        <w:pPr>
          <w:pStyle w:val="Footer"/>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3A13ED6D" w:rsidR="002019A1" w:rsidRPr="000B3149" w:rsidRDefault="002019A1" w:rsidP="00843C7B">
    <w:pPr>
      <w:pStyle w:val="Header"/>
      <w:rPr>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w:t>
    </w:r>
    <w:r w:rsidR="00596647">
      <w:rPr>
        <w:rFonts w:ascii="Arial" w:hAnsi="Arial" w:cs="Arial"/>
        <w:sz w:val="14"/>
        <w:szCs w:val="14"/>
        <w:lang w:val="sl-SI"/>
      </w:rPr>
      <w:t>JN-</w:t>
    </w:r>
    <w:r w:rsidR="002443C6">
      <w:rPr>
        <w:rFonts w:ascii="Arial" w:hAnsi="Arial" w:cs="Arial"/>
        <w:sz w:val="14"/>
        <w:szCs w:val="14"/>
        <w:lang w:val="sl-SI"/>
      </w:rPr>
      <w:t>B109</w:t>
    </w:r>
    <w:r w:rsidR="006B2947">
      <w:rPr>
        <w:rFonts w:ascii="Arial" w:hAnsi="Arial" w:cs="Arial"/>
        <w:sz w:val="14"/>
        <w:szCs w:val="14"/>
        <w:lang w:val="sl-SI"/>
      </w:rPr>
      <w:t>4</w:t>
    </w:r>
    <w:r>
      <w:rPr>
        <w:rFonts w:ascii="Arial" w:hAnsi="Arial" w:cs="Arial"/>
        <w:sz w:val="14"/>
        <w:szCs w:val="14"/>
        <w:lang w:val="sl-SI"/>
      </w:rPr>
      <w:t xml:space="preserve"> / </w:t>
    </w:r>
    <w:r w:rsidR="006B2947">
      <w:rPr>
        <w:rFonts w:ascii="Arial" w:hAnsi="Arial" w:cs="Arial"/>
        <w:sz w:val="14"/>
        <w:szCs w:val="14"/>
        <w:lang w:val="sl-SI"/>
      </w:rPr>
      <w:t>Z</w:t>
    </w:r>
    <w:r w:rsidR="006B2947" w:rsidRPr="006B2947">
      <w:rPr>
        <w:rFonts w:ascii="Arial" w:hAnsi="Arial" w:cs="Arial"/>
        <w:sz w:val="14"/>
        <w:szCs w:val="14"/>
        <w:lang w:val="sl-SI"/>
      </w:rPr>
      <w:t>amenjava studijske razsvetljave v RC RTV Maribor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39EA4" w14:textId="77777777" w:rsidR="003A458A" w:rsidRDefault="003A458A" w:rsidP="00A108D5">
      <w:r>
        <w:separator/>
      </w:r>
    </w:p>
  </w:footnote>
  <w:footnote w:type="continuationSeparator" w:id="0">
    <w:p w14:paraId="2E63CF24" w14:textId="77777777" w:rsidR="003A458A" w:rsidRDefault="003A458A"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E05" w14:textId="4FD0B0BF" w:rsidR="00B64868" w:rsidRDefault="00B64868" w:rsidP="00B64868">
    <w:pPr>
      <w:pStyle w:val="Header"/>
      <w:tabs>
        <w:tab w:val="clear" w:pos="4153"/>
        <w:tab w:val="clear" w:pos="8306"/>
        <w:tab w:val="left" w:pos="5040"/>
        <w:tab w:val="left" w:pos="7725"/>
        <w:tab w:val="right" w:pos="9162"/>
      </w:tabs>
      <w:rPr>
        <w:noProof/>
      </w:rPr>
    </w:pPr>
    <w:r>
      <w:rPr>
        <w:noProof/>
      </w:rPr>
      <w:drawing>
        <wp:anchor distT="0" distB="0" distL="114300" distR="114300" simplePos="0" relativeHeight="251661312" behindDoc="1" locked="0" layoutInCell="1" allowOverlap="1" wp14:anchorId="012AB48E" wp14:editId="07E33B5C">
          <wp:simplePos x="0" y="0"/>
          <wp:positionH relativeFrom="column">
            <wp:posOffset>4724400</wp:posOffset>
          </wp:positionH>
          <wp:positionV relativeFrom="paragraph">
            <wp:posOffset>-212725</wp:posOffset>
          </wp:positionV>
          <wp:extent cx="1503045" cy="577850"/>
          <wp:effectExtent l="0" t="0" r="0" b="0"/>
          <wp:wrapNone/>
          <wp:docPr id="586755960"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rotWithShape="1">
                  <a:blip r:embed="rId1">
                    <a:extLst>
                      <a:ext uri="{28A0092B-C50C-407E-A947-70E740481C1C}">
                        <a14:useLocalDpi xmlns:a14="http://schemas.microsoft.com/office/drawing/2010/main" val="0"/>
                      </a:ext>
                    </a:extLst>
                  </a:blip>
                  <a:srcRect l="10377" t="39119" r="69646"/>
                  <a:stretch>
                    <a:fillRect/>
                  </a:stretch>
                </pic:blipFill>
                <pic:spPr bwMode="auto">
                  <a:xfrm>
                    <a:off x="0" y="0"/>
                    <a:ext cx="1503045" cy="5778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3D7998F" w14:textId="68DBB58C" w:rsidR="009F1EA7" w:rsidRDefault="009F1EA7" w:rsidP="00B64868">
    <w:pPr>
      <w:pStyle w:val="Header"/>
      <w:tabs>
        <w:tab w:val="clear" w:pos="4153"/>
        <w:tab w:val="clear" w:pos="8306"/>
        <w:tab w:val="left" w:pos="5040"/>
        <w:tab w:val="left" w:pos="7725"/>
        <w:tab w:val="right" w:pos="9162"/>
      </w:tabs>
    </w:pPr>
    <w:r>
      <w:tab/>
    </w:r>
    <w:r w:rsidR="00B64868">
      <w:tab/>
    </w:r>
    <w:r w:rsidR="00B64868">
      <w:tab/>
    </w:r>
  </w:p>
  <w:p w14:paraId="0EB0F188" w14:textId="7BE9EC0A" w:rsidR="006D6B9B" w:rsidRPr="009F1EA7" w:rsidRDefault="006D6B9B" w:rsidP="009F1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6D6B9B" w:rsidRDefault="006D6B9B">
    <w:pPr>
      <w:pStyle w:val="Header"/>
    </w:pPr>
    <w:r>
      <w:rPr>
        <w:noProof/>
        <w:lang w:eastAsia="sl-SI"/>
      </w:rPr>
      <w:drawing>
        <wp:anchor distT="0" distB="0" distL="114300" distR="114300" simplePos="0" relativeHeight="251659264"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684729612"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BA5011"/>
    <w:multiLevelType w:val="hybridMultilevel"/>
    <w:tmpl w:val="C4D0F462"/>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714D18"/>
    <w:multiLevelType w:val="hybridMultilevel"/>
    <w:tmpl w:val="BFC0D5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D302F0"/>
    <w:multiLevelType w:val="multilevel"/>
    <w:tmpl w:val="9C001C20"/>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E22877"/>
    <w:multiLevelType w:val="multilevel"/>
    <w:tmpl w:val="22A8FB3E"/>
    <w:lvl w:ilvl="0">
      <w:start w:val="2"/>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2473015"/>
    <w:multiLevelType w:val="hybridMultilevel"/>
    <w:tmpl w:val="977AA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165D86"/>
    <w:multiLevelType w:val="hybridMultilevel"/>
    <w:tmpl w:val="2C401F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8"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39"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630239422">
    <w:abstractNumId w:val="37"/>
  </w:num>
  <w:num w:numId="2" w16cid:durableId="1496458747">
    <w:abstractNumId w:val="35"/>
  </w:num>
  <w:num w:numId="3" w16cid:durableId="1458795432">
    <w:abstractNumId w:val="21"/>
  </w:num>
  <w:num w:numId="4" w16cid:durableId="346560849">
    <w:abstractNumId w:val="36"/>
  </w:num>
  <w:num w:numId="5" w16cid:durableId="471943656">
    <w:abstractNumId w:val="22"/>
  </w:num>
  <w:num w:numId="6" w16cid:durableId="2905167">
    <w:abstractNumId w:val="17"/>
  </w:num>
  <w:num w:numId="7" w16cid:durableId="709719876">
    <w:abstractNumId w:val="10"/>
  </w:num>
  <w:num w:numId="8" w16cid:durableId="343627250">
    <w:abstractNumId w:val="20"/>
  </w:num>
  <w:num w:numId="9" w16cid:durableId="2146048108">
    <w:abstractNumId w:val="25"/>
  </w:num>
  <w:num w:numId="10" w16cid:durableId="679813145">
    <w:abstractNumId w:val="32"/>
  </w:num>
  <w:num w:numId="11" w16cid:durableId="490297872">
    <w:abstractNumId w:val="34"/>
  </w:num>
  <w:num w:numId="12" w16cid:durableId="1748765504">
    <w:abstractNumId w:val="30"/>
  </w:num>
  <w:num w:numId="13" w16cid:durableId="577640628">
    <w:abstractNumId w:val="42"/>
  </w:num>
  <w:num w:numId="14" w16cid:durableId="1495417482">
    <w:abstractNumId w:val="40"/>
  </w:num>
  <w:num w:numId="15" w16cid:durableId="1016538560">
    <w:abstractNumId w:val="19"/>
  </w:num>
  <w:num w:numId="16" w16cid:durableId="807556260">
    <w:abstractNumId w:val="15"/>
  </w:num>
  <w:num w:numId="17" w16cid:durableId="1047141078">
    <w:abstractNumId w:val="16"/>
  </w:num>
  <w:num w:numId="18" w16cid:durableId="1892841315">
    <w:abstractNumId w:val="41"/>
  </w:num>
  <w:num w:numId="19" w16cid:durableId="1344477296">
    <w:abstractNumId w:val="38"/>
  </w:num>
  <w:num w:numId="20" w16cid:durableId="1869489071">
    <w:abstractNumId w:val="26"/>
  </w:num>
  <w:num w:numId="21" w16cid:durableId="2049794329">
    <w:abstractNumId w:val="11"/>
  </w:num>
  <w:num w:numId="22" w16cid:durableId="511457283">
    <w:abstractNumId w:val="39"/>
  </w:num>
  <w:num w:numId="23" w16cid:durableId="579143791">
    <w:abstractNumId w:val="12"/>
  </w:num>
  <w:num w:numId="24" w16cid:durableId="1880046735">
    <w:abstractNumId w:val="14"/>
  </w:num>
  <w:num w:numId="25" w16cid:durableId="1298955579">
    <w:abstractNumId w:val="13"/>
  </w:num>
  <w:num w:numId="26" w16cid:durableId="1774934789">
    <w:abstractNumId w:val="29"/>
  </w:num>
  <w:num w:numId="27" w16cid:durableId="1712265964">
    <w:abstractNumId w:val="31"/>
  </w:num>
  <w:num w:numId="28" w16cid:durableId="935215326">
    <w:abstractNumId w:val="18"/>
  </w:num>
  <w:num w:numId="29" w16cid:durableId="1492597506">
    <w:abstractNumId w:val="23"/>
  </w:num>
  <w:num w:numId="30" w16cid:durableId="1398748132">
    <w:abstractNumId w:val="28"/>
  </w:num>
  <w:num w:numId="31" w16cid:durableId="1738433768">
    <w:abstractNumId w:val="33"/>
  </w:num>
  <w:num w:numId="32" w16cid:durableId="1810629533">
    <w:abstractNumId w:val="24"/>
  </w:num>
  <w:num w:numId="33" w16cid:durableId="1767187892">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5ACB"/>
    <w:rsid w:val="00006DC6"/>
    <w:rsid w:val="000074BD"/>
    <w:rsid w:val="00010029"/>
    <w:rsid w:val="00010B62"/>
    <w:rsid w:val="00010CDB"/>
    <w:rsid w:val="00011EDF"/>
    <w:rsid w:val="00012AEE"/>
    <w:rsid w:val="00012AEF"/>
    <w:rsid w:val="000148CA"/>
    <w:rsid w:val="00016F77"/>
    <w:rsid w:val="00017842"/>
    <w:rsid w:val="00017D2E"/>
    <w:rsid w:val="00020A8B"/>
    <w:rsid w:val="00020BD8"/>
    <w:rsid w:val="000216DA"/>
    <w:rsid w:val="00022350"/>
    <w:rsid w:val="0002288D"/>
    <w:rsid w:val="00022F94"/>
    <w:rsid w:val="0002300C"/>
    <w:rsid w:val="00023CDF"/>
    <w:rsid w:val="0002450E"/>
    <w:rsid w:val="00024D00"/>
    <w:rsid w:val="00025D20"/>
    <w:rsid w:val="0002651F"/>
    <w:rsid w:val="000266D1"/>
    <w:rsid w:val="00026B01"/>
    <w:rsid w:val="00027059"/>
    <w:rsid w:val="000273AF"/>
    <w:rsid w:val="0002744A"/>
    <w:rsid w:val="00030526"/>
    <w:rsid w:val="00030CE3"/>
    <w:rsid w:val="00030F35"/>
    <w:rsid w:val="00031474"/>
    <w:rsid w:val="00031B58"/>
    <w:rsid w:val="00032741"/>
    <w:rsid w:val="00033F49"/>
    <w:rsid w:val="00035663"/>
    <w:rsid w:val="0003725B"/>
    <w:rsid w:val="0004120F"/>
    <w:rsid w:val="0004142C"/>
    <w:rsid w:val="00041B41"/>
    <w:rsid w:val="00042120"/>
    <w:rsid w:val="00042D61"/>
    <w:rsid w:val="00042F7A"/>
    <w:rsid w:val="00043102"/>
    <w:rsid w:val="00043ED3"/>
    <w:rsid w:val="000442F7"/>
    <w:rsid w:val="00044FD0"/>
    <w:rsid w:val="00047C01"/>
    <w:rsid w:val="0005272A"/>
    <w:rsid w:val="00053EFB"/>
    <w:rsid w:val="000540BE"/>
    <w:rsid w:val="00054920"/>
    <w:rsid w:val="00054B5D"/>
    <w:rsid w:val="00055029"/>
    <w:rsid w:val="00055359"/>
    <w:rsid w:val="00055CBE"/>
    <w:rsid w:val="00055DF7"/>
    <w:rsid w:val="000566DE"/>
    <w:rsid w:val="000574FD"/>
    <w:rsid w:val="00060C3A"/>
    <w:rsid w:val="00060D73"/>
    <w:rsid w:val="000610CB"/>
    <w:rsid w:val="0006137A"/>
    <w:rsid w:val="000613D9"/>
    <w:rsid w:val="00062CCA"/>
    <w:rsid w:val="00062E09"/>
    <w:rsid w:val="00063C4E"/>
    <w:rsid w:val="00063E4B"/>
    <w:rsid w:val="00064529"/>
    <w:rsid w:val="00066859"/>
    <w:rsid w:val="00066FCA"/>
    <w:rsid w:val="00067E22"/>
    <w:rsid w:val="000714CD"/>
    <w:rsid w:val="00071A0C"/>
    <w:rsid w:val="000720B7"/>
    <w:rsid w:val="00073CF9"/>
    <w:rsid w:val="0007438F"/>
    <w:rsid w:val="0007540E"/>
    <w:rsid w:val="0007658D"/>
    <w:rsid w:val="00076C65"/>
    <w:rsid w:val="000770F9"/>
    <w:rsid w:val="00077423"/>
    <w:rsid w:val="000779FC"/>
    <w:rsid w:val="00077C61"/>
    <w:rsid w:val="000802F6"/>
    <w:rsid w:val="00082308"/>
    <w:rsid w:val="00083C70"/>
    <w:rsid w:val="000850F5"/>
    <w:rsid w:val="000854EE"/>
    <w:rsid w:val="00085937"/>
    <w:rsid w:val="00086006"/>
    <w:rsid w:val="00086315"/>
    <w:rsid w:val="000867E4"/>
    <w:rsid w:val="00087E96"/>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3EBB"/>
    <w:rsid w:val="000A49BD"/>
    <w:rsid w:val="000A5C5C"/>
    <w:rsid w:val="000A5F1A"/>
    <w:rsid w:val="000A6D11"/>
    <w:rsid w:val="000A724F"/>
    <w:rsid w:val="000B0B95"/>
    <w:rsid w:val="000B1088"/>
    <w:rsid w:val="000B22C0"/>
    <w:rsid w:val="000B3149"/>
    <w:rsid w:val="000B3DFC"/>
    <w:rsid w:val="000B5D3E"/>
    <w:rsid w:val="000B613F"/>
    <w:rsid w:val="000B764C"/>
    <w:rsid w:val="000C0C4F"/>
    <w:rsid w:val="000C148C"/>
    <w:rsid w:val="000C1559"/>
    <w:rsid w:val="000C17A7"/>
    <w:rsid w:val="000C212C"/>
    <w:rsid w:val="000C25E1"/>
    <w:rsid w:val="000C2E99"/>
    <w:rsid w:val="000C34CB"/>
    <w:rsid w:val="000C4803"/>
    <w:rsid w:val="000C4F2D"/>
    <w:rsid w:val="000C5C68"/>
    <w:rsid w:val="000C71B0"/>
    <w:rsid w:val="000D0B2F"/>
    <w:rsid w:val="000D24B8"/>
    <w:rsid w:val="000D2E9D"/>
    <w:rsid w:val="000D319F"/>
    <w:rsid w:val="000D38FF"/>
    <w:rsid w:val="000D4626"/>
    <w:rsid w:val="000D58C1"/>
    <w:rsid w:val="000D59FD"/>
    <w:rsid w:val="000D6550"/>
    <w:rsid w:val="000D7353"/>
    <w:rsid w:val="000D7D9F"/>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6883"/>
    <w:rsid w:val="000F76C4"/>
    <w:rsid w:val="000F7B87"/>
    <w:rsid w:val="001004ED"/>
    <w:rsid w:val="00101205"/>
    <w:rsid w:val="00101E2E"/>
    <w:rsid w:val="00102726"/>
    <w:rsid w:val="00102D8C"/>
    <w:rsid w:val="001036D4"/>
    <w:rsid w:val="001039CF"/>
    <w:rsid w:val="00104B77"/>
    <w:rsid w:val="00104C40"/>
    <w:rsid w:val="00106BA8"/>
    <w:rsid w:val="00107AAB"/>
    <w:rsid w:val="0011213D"/>
    <w:rsid w:val="00113F21"/>
    <w:rsid w:val="00114D41"/>
    <w:rsid w:val="0011653A"/>
    <w:rsid w:val="001174DE"/>
    <w:rsid w:val="00120498"/>
    <w:rsid w:val="001205A1"/>
    <w:rsid w:val="00120DEE"/>
    <w:rsid w:val="001211D4"/>
    <w:rsid w:val="0012125E"/>
    <w:rsid w:val="0012150E"/>
    <w:rsid w:val="00122874"/>
    <w:rsid w:val="001243C5"/>
    <w:rsid w:val="00124627"/>
    <w:rsid w:val="00124E39"/>
    <w:rsid w:val="00126B24"/>
    <w:rsid w:val="00126EE5"/>
    <w:rsid w:val="00127527"/>
    <w:rsid w:val="00127968"/>
    <w:rsid w:val="00127E3B"/>
    <w:rsid w:val="001306C2"/>
    <w:rsid w:val="001322A1"/>
    <w:rsid w:val="00132322"/>
    <w:rsid w:val="001334E6"/>
    <w:rsid w:val="00133EF9"/>
    <w:rsid w:val="00134CC6"/>
    <w:rsid w:val="00136201"/>
    <w:rsid w:val="00136D39"/>
    <w:rsid w:val="0013724B"/>
    <w:rsid w:val="0013727F"/>
    <w:rsid w:val="00137D76"/>
    <w:rsid w:val="00140DAA"/>
    <w:rsid w:val="00141C79"/>
    <w:rsid w:val="0014341A"/>
    <w:rsid w:val="00143DF9"/>
    <w:rsid w:val="00145254"/>
    <w:rsid w:val="00145940"/>
    <w:rsid w:val="001463A1"/>
    <w:rsid w:val="001476AF"/>
    <w:rsid w:val="00147D15"/>
    <w:rsid w:val="00147F07"/>
    <w:rsid w:val="001501DB"/>
    <w:rsid w:val="0015052E"/>
    <w:rsid w:val="00150836"/>
    <w:rsid w:val="0015087F"/>
    <w:rsid w:val="00150EAB"/>
    <w:rsid w:val="00151DE1"/>
    <w:rsid w:val="00152666"/>
    <w:rsid w:val="00153EAE"/>
    <w:rsid w:val="001544D1"/>
    <w:rsid w:val="00154EE4"/>
    <w:rsid w:val="0015679A"/>
    <w:rsid w:val="00156CDF"/>
    <w:rsid w:val="00157F7B"/>
    <w:rsid w:val="001619D0"/>
    <w:rsid w:val="00162DEB"/>
    <w:rsid w:val="0016432B"/>
    <w:rsid w:val="0016446C"/>
    <w:rsid w:val="00164E42"/>
    <w:rsid w:val="001654AA"/>
    <w:rsid w:val="00165941"/>
    <w:rsid w:val="00167F8E"/>
    <w:rsid w:val="001703D8"/>
    <w:rsid w:val="00170D5F"/>
    <w:rsid w:val="00170EBF"/>
    <w:rsid w:val="00172607"/>
    <w:rsid w:val="00172857"/>
    <w:rsid w:val="0017325C"/>
    <w:rsid w:val="00173D7E"/>
    <w:rsid w:val="0017406B"/>
    <w:rsid w:val="0017449F"/>
    <w:rsid w:val="00174956"/>
    <w:rsid w:val="00176726"/>
    <w:rsid w:val="00176F5F"/>
    <w:rsid w:val="00180942"/>
    <w:rsid w:val="0018100B"/>
    <w:rsid w:val="00181C9B"/>
    <w:rsid w:val="00181E8B"/>
    <w:rsid w:val="00182294"/>
    <w:rsid w:val="0018298E"/>
    <w:rsid w:val="00185404"/>
    <w:rsid w:val="00185E8A"/>
    <w:rsid w:val="00187455"/>
    <w:rsid w:val="001879F4"/>
    <w:rsid w:val="00187CFF"/>
    <w:rsid w:val="00187D42"/>
    <w:rsid w:val="001920F4"/>
    <w:rsid w:val="001921F5"/>
    <w:rsid w:val="001929E1"/>
    <w:rsid w:val="00193F84"/>
    <w:rsid w:val="00194A15"/>
    <w:rsid w:val="0019562C"/>
    <w:rsid w:val="001957AC"/>
    <w:rsid w:val="001964A6"/>
    <w:rsid w:val="001977E5"/>
    <w:rsid w:val="001A0349"/>
    <w:rsid w:val="001A07D5"/>
    <w:rsid w:val="001A0EA1"/>
    <w:rsid w:val="001A1223"/>
    <w:rsid w:val="001A1252"/>
    <w:rsid w:val="001A2A46"/>
    <w:rsid w:val="001A3370"/>
    <w:rsid w:val="001A3400"/>
    <w:rsid w:val="001A38E9"/>
    <w:rsid w:val="001A6B5A"/>
    <w:rsid w:val="001B0568"/>
    <w:rsid w:val="001B0E9F"/>
    <w:rsid w:val="001B15F2"/>
    <w:rsid w:val="001B2579"/>
    <w:rsid w:val="001B271F"/>
    <w:rsid w:val="001B7030"/>
    <w:rsid w:val="001C122A"/>
    <w:rsid w:val="001C2640"/>
    <w:rsid w:val="001C2877"/>
    <w:rsid w:val="001C2BBA"/>
    <w:rsid w:val="001C3053"/>
    <w:rsid w:val="001C3513"/>
    <w:rsid w:val="001C3DE4"/>
    <w:rsid w:val="001C5A44"/>
    <w:rsid w:val="001C5CA6"/>
    <w:rsid w:val="001D06EC"/>
    <w:rsid w:val="001D1698"/>
    <w:rsid w:val="001D45B1"/>
    <w:rsid w:val="001D61F8"/>
    <w:rsid w:val="001D6E20"/>
    <w:rsid w:val="001D7A86"/>
    <w:rsid w:val="001D7C42"/>
    <w:rsid w:val="001E0A6C"/>
    <w:rsid w:val="001E2148"/>
    <w:rsid w:val="001E2A00"/>
    <w:rsid w:val="001E4A34"/>
    <w:rsid w:val="001E5C0B"/>
    <w:rsid w:val="001E6A20"/>
    <w:rsid w:val="001E6C9C"/>
    <w:rsid w:val="001E7205"/>
    <w:rsid w:val="001E7690"/>
    <w:rsid w:val="001E79CB"/>
    <w:rsid w:val="001F0FF0"/>
    <w:rsid w:val="001F1400"/>
    <w:rsid w:val="001F2667"/>
    <w:rsid w:val="001F2ADB"/>
    <w:rsid w:val="001F36A8"/>
    <w:rsid w:val="001F678D"/>
    <w:rsid w:val="00200915"/>
    <w:rsid w:val="00200D0D"/>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59D5"/>
    <w:rsid w:val="00216209"/>
    <w:rsid w:val="00217021"/>
    <w:rsid w:val="00217752"/>
    <w:rsid w:val="002216E5"/>
    <w:rsid w:val="00222D33"/>
    <w:rsid w:val="002234C5"/>
    <w:rsid w:val="00223C12"/>
    <w:rsid w:val="002247CF"/>
    <w:rsid w:val="00224E42"/>
    <w:rsid w:val="00224FA0"/>
    <w:rsid w:val="00226619"/>
    <w:rsid w:val="002270D6"/>
    <w:rsid w:val="00227D11"/>
    <w:rsid w:val="00227F13"/>
    <w:rsid w:val="002306F7"/>
    <w:rsid w:val="00231C63"/>
    <w:rsid w:val="0023210D"/>
    <w:rsid w:val="002333C2"/>
    <w:rsid w:val="0023563B"/>
    <w:rsid w:val="00235A12"/>
    <w:rsid w:val="00235EB5"/>
    <w:rsid w:val="0023764C"/>
    <w:rsid w:val="00237A12"/>
    <w:rsid w:val="00237CAF"/>
    <w:rsid w:val="00240670"/>
    <w:rsid w:val="002413F5"/>
    <w:rsid w:val="00242EA4"/>
    <w:rsid w:val="00243B7A"/>
    <w:rsid w:val="002443C6"/>
    <w:rsid w:val="0024737C"/>
    <w:rsid w:val="00247861"/>
    <w:rsid w:val="002479D1"/>
    <w:rsid w:val="00250CCD"/>
    <w:rsid w:val="00251898"/>
    <w:rsid w:val="00251BB1"/>
    <w:rsid w:val="002543ED"/>
    <w:rsid w:val="0025470F"/>
    <w:rsid w:val="0025488E"/>
    <w:rsid w:val="00254C24"/>
    <w:rsid w:val="00255FE1"/>
    <w:rsid w:val="0026005F"/>
    <w:rsid w:val="00260489"/>
    <w:rsid w:val="00260F14"/>
    <w:rsid w:val="00261075"/>
    <w:rsid w:val="00262EBA"/>
    <w:rsid w:val="0026307E"/>
    <w:rsid w:val="0026315B"/>
    <w:rsid w:val="002636B8"/>
    <w:rsid w:val="002638E4"/>
    <w:rsid w:val="0026402B"/>
    <w:rsid w:val="00264A5A"/>
    <w:rsid w:val="00264DF0"/>
    <w:rsid w:val="00265243"/>
    <w:rsid w:val="0026652D"/>
    <w:rsid w:val="00266BE2"/>
    <w:rsid w:val="002677D1"/>
    <w:rsid w:val="00267A90"/>
    <w:rsid w:val="00267E86"/>
    <w:rsid w:val="0027270E"/>
    <w:rsid w:val="002730BD"/>
    <w:rsid w:val="0027337E"/>
    <w:rsid w:val="00273CF0"/>
    <w:rsid w:val="00276AC9"/>
    <w:rsid w:val="00277566"/>
    <w:rsid w:val="0027789C"/>
    <w:rsid w:val="002806E4"/>
    <w:rsid w:val="00284EB7"/>
    <w:rsid w:val="00287B22"/>
    <w:rsid w:val="00287EB2"/>
    <w:rsid w:val="00291F85"/>
    <w:rsid w:val="002920F1"/>
    <w:rsid w:val="0029266B"/>
    <w:rsid w:val="0029381E"/>
    <w:rsid w:val="00295B06"/>
    <w:rsid w:val="002A145A"/>
    <w:rsid w:val="002A2B07"/>
    <w:rsid w:val="002A45D5"/>
    <w:rsid w:val="002A5C2B"/>
    <w:rsid w:val="002A6207"/>
    <w:rsid w:val="002A62DB"/>
    <w:rsid w:val="002A7FC4"/>
    <w:rsid w:val="002B1111"/>
    <w:rsid w:val="002B1EC0"/>
    <w:rsid w:val="002B2332"/>
    <w:rsid w:val="002B2CB0"/>
    <w:rsid w:val="002B2D68"/>
    <w:rsid w:val="002B3AC2"/>
    <w:rsid w:val="002B3E8B"/>
    <w:rsid w:val="002B42B6"/>
    <w:rsid w:val="002B48A9"/>
    <w:rsid w:val="002B49B5"/>
    <w:rsid w:val="002B5E43"/>
    <w:rsid w:val="002B6B63"/>
    <w:rsid w:val="002B7D4C"/>
    <w:rsid w:val="002B7F3D"/>
    <w:rsid w:val="002C00EB"/>
    <w:rsid w:val="002C17B9"/>
    <w:rsid w:val="002C40C5"/>
    <w:rsid w:val="002C553E"/>
    <w:rsid w:val="002C55F0"/>
    <w:rsid w:val="002C5BFB"/>
    <w:rsid w:val="002C61BD"/>
    <w:rsid w:val="002C7910"/>
    <w:rsid w:val="002D0AF3"/>
    <w:rsid w:val="002D0CDB"/>
    <w:rsid w:val="002D18CA"/>
    <w:rsid w:val="002D25FD"/>
    <w:rsid w:val="002D2705"/>
    <w:rsid w:val="002D2C03"/>
    <w:rsid w:val="002D302C"/>
    <w:rsid w:val="002D3461"/>
    <w:rsid w:val="002D5BC7"/>
    <w:rsid w:val="002D62C1"/>
    <w:rsid w:val="002D6E05"/>
    <w:rsid w:val="002E1760"/>
    <w:rsid w:val="002E17EC"/>
    <w:rsid w:val="002E2891"/>
    <w:rsid w:val="002E2FE3"/>
    <w:rsid w:val="002E4137"/>
    <w:rsid w:val="002E5FA9"/>
    <w:rsid w:val="002E6192"/>
    <w:rsid w:val="002E6B51"/>
    <w:rsid w:val="002E7376"/>
    <w:rsid w:val="002E79EB"/>
    <w:rsid w:val="002F0296"/>
    <w:rsid w:val="002F0E7C"/>
    <w:rsid w:val="002F1450"/>
    <w:rsid w:val="002F18FE"/>
    <w:rsid w:val="002F1B92"/>
    <w:rsid w:val="002F2959"/>
    <w:rsid w:val="002F2B83"/>
    <w:rsid w:val="002F2CFF"/>
    <w:rsid w:val="002F42C6"/>
    <w:rsid w:val="002F5142"/>
    <w:rsid w:val="002F7FCE"/>
    <w:rsid w:val="00301A9D"/>
    <w:rsid w:val="00302253"/>
    <w:rsid w:val="0030293A"/>
    <w:rsid w:val="00302BE4"/>
    <w:rsid w:val="00302C7A"/>
    <w:rsid w:val="00303745"/>
    <w:rsid w:val="00304780"/>
    <w:rsid w:val="00304F80"/>
    <w:rsid w:val="00305DE1"/>
    <w:rsid w:val="00306B2E"/>
    <w:rsid w:val="003077B6"/>
    <w:rsid w:val="00307E3B"/>
    <w:rsid w:val="003100A1"/>
    <w:rsid w:val="003131B5"/>
    <w:rsid w:val="003132D2"/>
    <w:rsid w:val="00313A2E"/>
    <w:rsid w:val="00313C11"/>
    <w:rsid w:val="00313DD3"/>
    <w:rsid w:val="00314171"/>
    <w:rsid w:val="00314B63"/>
    <w:rsid w:val="00315412"/>
    <w:rsid w:val="00317103"/>
    <w:rsid w:val="003175C3"/>
    <w:rsid w:val="00317610"/>
    <w:rsid w:val="0032017E"/>
    <w:rsid w:val="003204B7"/>
    <w:rsid w:val="00321656"/>
    <w:rsid w:val="003225BB"/>
    <w:rsid w:val="00323132"/>
    <w:rsid w:val="00324D74"/>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6B56"/>
    <w:rsid w:val="00347558"/>
    <w:rsid w:val="00350E4F"/>
    <w:rsid w:val="00351B2B"/>
    <w:rsid w:val="00351E27"/>
    <w:rsid w:val="0035393B"/>
    <w:rsid w:val="00355BBE"/>
    <w:rsid w:val="00355FE5"/>
    <w:rsid w:val="003575EF"/>
    <w:rsid w:val="00357BE0"/>
    <w:rsid w:val="00360535"/>
    <w:rsid w:val="00360C54"/>
    <w:rsid w:val="00360C85"/>
    <w:rsid w:val="00360EFB"/>
    <w:rsid w:val="003615B2"/>
    <w:rsid w:val="00362045"/>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5E2"/>
    <w:rsid w:val="00376F34"/>
    <w:rsid w:val="0037C12A"/>
    <w:rsid w:val="00381567"/>
    <w:rsid w:val="00384CB1"/>
    <w:rsid w:val="0038704A"/>
    <w:rsid w:val="00387453"/>
    <w:rsid w:val="00387A9B"/>
    <w:rsid w:val="00387C47"/>
    <w:rsid w:val="00387D2D"/>
    <w:rsid w:val="0039012E"/>
    <w:rsid w:val="00391860"/>
    <w:rsid w:val="003926F9"/>
    <w:rsid w:val="003929FF"/>
    <w:rsid w:val="00393655"/>
    <w:rsid w:val="003952F3"/>
    <w:rsid w:val="00397227"/>
    <w:rsid w:val="00397F5A"/>
    <w:rsid w:val="003A25A8"/>
    <w:rsid w:val="003A30AF"/>
    <w:rsid w:val="003A3853"/>
    <w:rsid w:val="003A3B6E"/>
    <w:rsid w:val="003A3D99"/>
    <w:rsid w:val="003A458A"/>
    <w:rsid w:val="003A55CE"/>
    <w:rsid w:val="003A5925"/>
    <w:rsid w:val="003A6410"/>
    <w:rsid w:val="003A7772"/>
    <w:rsid w:val="003B06FF"/>
    <w:rsid w:val="003B18ED"/>
    <w:rsid w:val="003B234E"/>
    <w:rsid w:val="003B33A2"/>
    <w:rsid w:val="003B5A0E"/>
    <w:rsid w:val="003B5E87"/>
    <w:rsid w:val="003B6503"/>
    <w:rsid w:val="003B66A5"/>
    <w:rsid w:val="003B7509"/>
    <w:rsid w:val="003B7F31"/>
    <w:rsid w:val="003B7F94"/>
    <w:rsid w:val="003C0957"/>
    <w:rsid w:val="003C0DF4"/>
    <w:rsid w:val="003C3526"/>
    <w:rsid w:val="003C3A27"/>
    <w:rsid w:val="003C3D68"/>
    <w:rsid w:val="003C4038"/>
    <w:rsid w:val="003C410A"/>
    <w:rsid w:val="003C42DB"/>
    <w:rsid w:val="003C5594"/>
    <w:rsid w:val="003C5EC9"/>
    <w:rsid w:val="003C6062"/>
    <w:rsid w:val="003C707F"/>
    <w:rsid w:val="003C7B65"/>
    <w:rsid w:val="003D0ED9"/>
    <w:rsid w:val="003D181E"/>
    <w:rsid w:val="003D29B2"/>
    <w:rsid w:val="003D29CB"/>
    <w:rsid w:val="003D594F"/>
    <w:rsid w:val="003D7060"/>
    <w:rsid w:val="003E1B60"/>
    <w:rsid w:val="003E2D1B"/>
    <w:rsid w:val="003E4B02"/>
    <w:rsid w:val="003E5338"/>
    <w:rsid w:val="003E6BB8"/>
    <w:rsid w:val="003E7550"/>
    <w:rsid w:val="003E76DA"/>
    <w:rsid w:val="003F0444"/>
    <w:rsid w:val="003F0D41"/>
    <w:rsid w:val="003F1791"/>
    <w:rsid w:val="003F30F7"/>
    <w:rsid w:val="003F3448"/>
    <w:rsid w:val="003F5AE0"/>
    <w:rsid w:val="003F7A5D"/>
    <w:rsid w:val="003F7B07"/>
    <w:rsid w:val="003F7E0A"/>
    <w:rsid w:val="004007A9"/>
    <w:rsid w:val="00400D95"/>
    <w:rsid w:val="00403569"/>
    <w:rsid w:val="00403D40"/>
    <w:rsid w:val="00404A4E"/>
    <w:rsid w:val="004054CF"/>
    <w:rsid w:val="0041028B"/>
    <w:rsid w:val="0041247C"/>
    <w:rsid w:val="00412684"/>
    <w:rsid w:val="004126F2"/>
    <w:rsid w:val="00413419"/>
    <w:rsid w:val="00413CEB"/>
    <w:rsid w:val="0041406F"/>
    <w:rsid w:val="00414783"/>
    <w:rsid w:val="00414E49"/>
    <w:rsid w:val="004155C1"/>
    <w:rsid w:val="004168ED"/>
    <w:rsid w:val="00416C77"/>
    <w:rsid w:val="0041799F"/>
    <w:rsid w:val="004209AB"/>
    <w:rsid w:val="00421251"/>
    <w:rsid w:val="00421AC7"/>
    <w:rsid w:val="00423AE3"/>
    <w:rsid w:val="00423C4C"/>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20B4"/>
    <w:rsid w:val="004423A8"/>
    <w:rsid w:val="00442744"/>
    <w:rsid w:val="00442D90"/>
    <w:rsid w:val="00443617"/>
    <w:rsid w:val="004444B4"/>
    <w:rsid w:val="004459B4"/>
    <w:rsid w:val="00446540"/>
    <w:rsid w:val="00447A2D"/>
    <w:rsid w:val="004502B8"/>
    <w:rsid w:val="00450344"/>
    <w:rsid w:val="00452B75"/>
    <w:rsid w:val="00452EB8"/>
    <w:rsid w:val="00452F80"/>
    <w:rsid w:val="004530C2"/>
    <w:rsid w:val="00454060"/>
    <w:rsid w:val="00454230"/>
    <w:rsid w:val="0045469E"/>
    <w:rsid w:val="004546F1"/>
    <w:rsid w:val="004548B4"/>
    <w:rsid w:val="00456404"/>
    <w:rsid w:val="00460682"/>
    <w:rsid w:val="00460CD6"/>
    <w:rsid w:val="00460F79"/>
    <w:rsid w:val="00461419"/>
    <w:rsid w:val="00461711"/>
    <w:rsid w:val="0046195B"/>
    <w:rsid w:val="00461AA9"/>
    <w:rsid w:val="00461B78"/>
    <w:rsid w:val="00462041"/>
    <w:rsid w:val="0046262E"/>
    <w:rsid w:val="00464403"/>
    <w:rsid w:val="0046681F"/>
    <w:rsid w:val="00467198"/>
    <w:rsid w:val="004672CE"/>
    <w:rsid w:val="00467461"/>
    <w:rsid w:val="0046790B"/>
    <w:rsid w:val="0047063A"/>
    <w:rsid w:val="004711B1"/>
    <w:rsid w:val="00471258"/>
    <w:rsid w:val="00472C4E"/>
    <w:rsid w:val="00472F09"/>
    <w:rsid w:val="0047327A"/>
    <w:rsid w:val="00473FFA"/>
    <w:rsid w:val="004776FA"/>
    <w:rsid w:val="004779DD"/>
    <w:rsid w:val="00481FDC"/>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3E5D"/>
    <w:rsid w:val="0049474F"/>
    <w:rsid w:val="00495058"/>
    <w:rsid w:val="00495450"/>
    <w:rsid w:val="00495714"/>
    <w:rsid w:val="00495842"/>
    <w:rsid w:val="00495DEF"/>
    <w:rsid w:val="004970DA"/>
    <w:rsid w:val="004A0959"/>
    <w:rsid w:val="004A0C67"/>
    <w:rsid w:val="004A1A24"/>
    <w:rsid w:val="004A1B91"/>
    <w:rsid w:val="004A210F"/>
    <w:rsid w:val="004A310F"/>
    <w:rsid w:val="004A418C"/>
    <w:rsid w:val="004A50A1"/>
    <w:rsid w:val="004A6AB8"/>
    <w:rsid w:val="004A74E4"/>
    <w:rsid w:val="004A7864"/>
    <w:rsid w:val="004B07E3"/>
    <w:rsid w:val="004B32B2"/>
    <w:rsid w:val="004B687A"/>
    <w:rsid w:val="004B7402"/>
    <w:rsid w:val="004B75A3"/>
    <w:rsid w:val="004B7950"/>
    <w:rsid w:val="004C0049"/>
    <w:rsid w:val="004C00F9"/>
    <w:rsid w:val="004C06AE"/>
    <w:rsid w:val="004C1532"/>
    <w:rsid w:val="004C3230"/>
    <w:rsid w:val="004C423B"/>
    <w:rsid w:val="004C49CD"/>
    <w:rsid w:val="004C5688"/>
    <w:rsid w:val="004C5A95"/>
    <w:rsid w:val="004C6E63"/>
    <w:rsid w:val="004C749D"/>
    <w:rsid w:val="004C78D5"/>
    <w:rsid w:val="004C7F1C"/>
    <w:rsid w:val="004D11E2"/>
    <w:rsid w:val="004D1A17"/>
    <w:rsid w:val="004D68AC"/>
    <w:rsid w:val="004D6B5D"/>
    <w:rsid w:val="004E1AB2"/>
    <w:rsid w:val="004E1E9E"/>
    <w:rsid w:val="004E3DF5"/>
    <w:rsid w:val="004E418F"/>
    <w:rsid w:val="004E5FD2"/>
    <w:rsid w:val="004E6384"/>
    <w:rsid w:val="004E63AC"/>
    <w:rsid w:val="004E7CFC"/>
    <w:rsid w:val="004F0277"/>
    <w:rsid w:val="004F1621"/>
    <w:rsid w:val="004F1C96"/>
    <w:rsid w:val="004F2399"/>
    <w:rsid w:val="004F32AF"/>
    <w:rsid w:val="004F6B23"/>
    <w:rsid w:val="004F7442"/>
    <w:rsid w:val="004F7792"/>
    <w:rsid w:val="00500C30"/>
    <w:rsid w:val="00500C55"/>
    <w:rsid w:val="00501359"/>
    <w:rsid w:val="0050151F"/>
    <w:rsid w:val="005015E2"/>
    <w:rsid w:val="0050194F"/>
    <w:rsid w:val="00502518"/>
    <w:rsid w:val="00503964"/>
    <w:rsid w:val="005041BB"/>
    <w:rsid w:val="0050491A"/>
    <w:rsid w:val="00504D02"/>
    <w:rsid w:val="00504D19"/>
    <w:rsid w:val="00505331"/>
    <w:rsid w:val="0050586C"/>
    <w:rsid w:val="00506E2E"/>
    <w:rsid w:val="00510732"/>
    <w:rsid w:val="005119C2"/>
    <w:rsid w:val="00511CB3"/>
    <w:rsid w:val="005121F8"/>
    <w:rsid w:val="005122B0"/>
    <w:rsid w:val="005126F0"/>
    <w:rsid w:val="00512859"/>
    <w:rsid w:val="00514119"/>
    <w:rsid w:val="00514C86"/>
    <w:rsid w:val="00517100"/>
    <w:rsid w:val="00517350"/>
    <w:rsid w:val="005176E7"/>
    <w:rsid w:val="0052073D"/>
    <w:rsid w:val="00521027"/>
    <w:rsid w:val="00521328"/>
    <w:rsid w:val="0052186E"/>
    <w:rsid w:val="005218B2"/>
    <w:rsid w:val="00521BA2"/>
    <w:rsid w:val="00524D3D"/>
    <w:rsid w:val="005253C5"/>
    <w:rsid w:val="00525A14"/>
    <w:rsid w:val="00526113"/>
    <w:rsid w:val="00526497"/>
    <w:rsid w:val="00526F3A"/>
    <w:rsid w:val="0052754D"/>
    <w:rsid w:val="00530470"/>
    <w:rsid w:val="005308C8"/>
    <w:rsid w:val="00530D17"/>
    <w:rsid w:val="005315BB"/>
    <w:rsid w:val="00535DD0"/>
    <w:rsid w:val="0053603B"/>
    <w:rsid w:val="00537328"/>
    <w:rsid w:val="00537920"/>
    <w:rsid w:val="00537E15"/>
    <w:rsid w:val="005416AF"/>
    <w:rsid w:val="00542737"/>
    <w:rsid w:val="005432AC"/>
    <w:rsid w:val="00543769"/>
    <w:rsid w:val="00543915"/>
    <w:rsid w:val="00543A1B"/>
    <w:rsid w:val="00545C18"/>
    <w:rsid w:val="00546D05"/>
    <w:rsid w:val="00547C78"/>
    <w:rsid w:val="00552407"/>
    <w:rsid w:val="00552F19"/>
    <w:rsid w:val="0055381D"/>
    <w:rsid w:val="00553C49"/>
    <w:rsid w:val="00554341"/>
    <w:rsid w:val="00554505"/>
    <w:rsid w:val="005550BF"/>
    <w:rsid w:val="0055707F"/>
    <w:rsid w:val="0055798F"/>
    <w:rsid w:val="00560ACC"/>
    <w:rsid w:val="00560D4C"/>
    <w:rsid w:val="0056232F"/>
    <w:rsid w:val="0056282D"/>
    <w:rsid w:val="0056312A"/>
    <w:rsid w:val="005638FF"/>
    <w:rsid w:val="00564802"/>
    <w:rsid w:val="00564CD5"/>
    <w:rsid w:val="00566362"/>
    <w:rsid w:val="0057049D"/>
    <w:rsid w:val="00570583"/>
    <w:rsid w:val="005708F5"/>
    <w:rsid w:val="0057283E"/>
    <w:rsid w:val="00572DF4"/>
    <w:rsid w:val="00573178"/>
    <w:rsid w:val="00575F98"/>
    <w:rsid w:val="00576689"/>
    <w:rsid w:val="00577A90"/>
    <w:rsid w:val="00582236"/>
    <w:rsid w:val="00582627"/>
    <w:rsid w:val="005835A1"/>
    <w:rsid w:val="00583BDF"/>
    <w:rsid w:val="00583DB7"/>
    <w:rsid w:val="00584ECA"/>
    <w:rsid w:val="0058651D"/>
    <w:rsid w:val="00586627"/>
    <w:rsid w:val="00586F82"/>
    <w:rsid w:val="00587801"/>
    <w:rsid w:val="005903CD"/>
    <w:rsid w:val="00591C8D"/>
    <w:rsid w:val="00592192"/>
    <w:rsid w:val="00592299"/>
    <w:rsid w:val="00594169"/>
    <w:rsid w:val="0059479E"/>
    <w:rsid w:val="00594C0C"/>
    <w:rsid w:val="00595B77"/>
    <w:rsid w:val="005961D8"/>
    <w:rsid w:val="00596647"/>
    <w:rsid w:val="0059763E"/>
    <w:rsid w:val="005A06BD"/>
    <w:rsid w:val="005A0EC3"/>
    <w:rsid w:val="005A1094"/>
    <w:rsid w:val="005A201B"/>
    <w:rsid w:val="005A2291"/>
    <w:rsid w:val="005A2BD3"/>
    <w:rsid w:val="005A3F4C"/>
    <w:rsid w:val="005A47BD"/>
    <w:rsid w:val="005A595D"/>
    <w:rsid w:val="005A5DEF"/>
    <w:rsid w:val="005A646B"/>
    <w:rsid w:val="005A79C4"/>
    <w:rsid w:val="005B0106"/>
    <w:rsid w:val="005B211D"/>
    <w:rsid w:val="005B235A"/>
    <w:rsid w:val="005B272D"/>
    <w:rsid w:val="005B3E99"/>
    <w:rsid w:val="005B482C"/>
    <w:rsid w:val="005C058F"/>
    <w:rsid w:val="005C0DB1"/>
    <w:rsid w:val="005C1635"/>
    <w:rsid w:val="005C3E56"/>
    <w:rsid w:val="005C4C0E"/>
    <w:rsid w:val="005C5394"/>
    <w:rsid w:val="005C5818"/>
    <w:rsid w:val="005C67BE"/>
    <w:rsid w:val="005C692C"/>
    <w:rsid w:val="005C6B03"/>
    <w:rsid w:val="005C71A8"/>
    <w:rsid w:val="005C7A84"/>
    <w:rsid w:val="005D0F2E"/>
    <w:rsid w:val="005D113E"/>
    <w:rsid w:val="005D1E7A"/>
    <w:rsid w:val="005D22F5"/>
    <w:rsid w:val="005D2EB4"/>
    <w:rsid w:val="005D4119"/>
    <w:rsid w:val="005D4445"/>
    <w:rsid w:val="005D51BB"/>
    <w:rsid w:val="005D5A4F"/>
    <w:rsid w:val="005D70A6"/>
    <w:rsid w:val="005D7493"/>
    <w:rsid w:val="005D7827"/>
    <w:rsid w:val="005D7B8A"/>
    <w:rsid w:val="005E0326"/>
    <w:rsid w:val="005E1420"/>
    <w:rsid w:val="005E1CB6"/>
    <w:rsid w:val="005E278D"/>
    <w:rsid w:val="005E434E"/>
    <w:rsid w:val="005E50D3"/>
    <w:rsid w:val="005E6D83"/>
    <w:rsid w:val="005E6E8B"/>
    <w:rsid w:val="005E6E9B"/>
    <w:rsid w:val="005E7D6A"/>
    <w:rsid w:val="005E7F01"/>
    <w:rsid w:val="005F00B3"/>
    <w:rsid w:val="005F02D0"/>
    <w:rsid w:val="005F2B3D"/>
    <w:rsid w:val="005F2D45"/>
    <w:rsid w:val="005F3FCB"/>
    <w:rsid w:val="005F4BA3"/>
    <w:rsid w:val="005F5C09"/>
    <w:rsid w:val="00600260"/>
    <w:rsid w:val="00600657"/>
    <w:rsid w:val="00602C9F"/>
    <w:rsid w:val="00604CAF"/>
    <w:rsid w:val="00606756"/>
    <w:rsid w:val="00611295"/>
    <w:rsid w:val="0061208F"/>
    <w:rsid w:val="006123FE"/>
    <w:rsid w:val="006124A6"/>
    <w:rsid w:val="006139E1"/>
    <w:rsid w:val="00613B90"/>
    <w:rsid w:val="0061430C"/>
    <w:rsid w:val="006143F8"/>
    <w:rsid w:val="00614D14"/>
    <w:rsid w:val="00615EB1"/>
    <w:rsid w:val="00616645"/>
    <w:rsid w:val="00617610"/>
    <w:rsid w:val="00617D6D"/>
    <w:rsid w:val="006201F5"/>
    <w:rsid w:val="0062031F"/>
    <w:rsid w:val="00622F31"/>
    <w:rsid w:val="00623C97"/>
    <w:rsid w:val="0062419A"/>
    <w:rsid w:val="00624B5F"/>
    <w:rsid w:val="00624BCA"/>
    <w:rsid w:val="00624DC6"/>
    <w:rsid w:val="0062548F"/>
    <w:rsid w:val="00626744"/>
    <w:rsid w:val="00626960"/>
    <w:rsid w:val="00626CFB"/>
    <w:rsid w:val="00626F85"/>
    <w:rsid w:val="00627288"/>
    <w:rsid w:val="00630008"/>
    <w:rsid w:val="00630277"/>
    <w:rsid w:val="0063087E"/>
    <w:rsid w:val="00630AD4"/>
    <w:rsid w:val="00631170"/>
    <w:rsid w:val="00631175"/>
    <w:rsid w:val="0063331F"/>
    <w:rsid w:val="00633A5B"/>
    <w:rsid w:val="00634D42"/>
    <w:rsid w:val="006354D6"/>
    <w:rsid w:val="00635F7D"/>
    <w:rsid w:val="00636657"/>
    <w:rsid w:val="0063665A"/>
    <w:rsid w:val="00636BC6"/>
    <w:rsid w:val="006371A1"/>
    <w:rsid w:val="00637E01"/>
    <w:rsid w:val="00637FC0"/>
    <w:rsid w:val="00637FEB"/>
    <w:rsid w:val="00641733"/>
    <w:rsid w:val="00642323"/>
    <w:rsid w:val="00643518"/>
    <w:rsid w:val="00643B17"/>
    <w:rsid w:val="00644CFE"/>
    <w:rsid w:val="00644F45"/>
    <w:rsid w:val="006464CB"/>
    <w:rsid w:val="006473A8"/>
    <w:rsid w:val="00650F06"/>
    <w:rsid w:val="00651647"/>
    <w:rsid w:val="00651DB9"/>
    <w:rsid w:val="00652179"/>
    <w:rsid w:val="00652615"/>
    <w:rsid w:val="0065373C"/>
    <w:rsid w:val="00653BA9"/>
    <w:rsid w:val="006540E2"/>
    <w:rsid w:val="00654103"/>
    <w:rsid w:val="00654619"/>
    <w:rsid w:val="006552A1"/>
    <w:rsid w:val="00655B0B"/>
    <w:rsid w:val="00657897"/>
    <w:rsid w:val="00657F22"/>
    <w:rsid w:val="006605E3"/>
    <w:rsid w:val="00660B3D"/>
    <w:rsid w:val="006614E3"/>
    <w:rsid w:val="00661658"/>
    <w:rsid w:val="0066339B"/>
    <w:rsid w:val="00663C22"/>
    <w:rsid w:val="00663DA0"/>
    <w:rsid w:val="00666392"/>
    <w:rsid w:val="0066719D"/>
    <w:rsid w:val="006678D4"/>
    <w:rsid w:val="00667B30"/>
    <w:rsid w:val="00671BCB"/>
    <w:rsid w:val="00672689"/>
    <w:rsid w:val="006740DC"/>
    <w:rsid w:val="00674F21"/>
    <w:rsid w:val="006750E2"/>
    <w:rsid w:val="006767CB"/>
    <w:rsid w:val="006769F8"/>
    <w:rsid w:val="006772CF"/>
    <w:rsid w:val="006778C2"/>
    <w:rsid w:val="00680A2C"/>
    <w:rsid w:val="0068125F"/>
    <w:rsid w:val="006817EE"/>
    <w:rsid w:val="00681ADE"/>
    <w:rsid w:val="006834D2"/>
    <w:rsid w:val="00683F23"/>
    <w:rsid w:val="006840FC"/>
    <w:rsid w:val="0068470F"/>
    <w:rsid w:val="0068580B"/>
    <w:rsid w:val="00685DA4"/>
    <w:rsid w:val="00685F80"/>
    <w:rsid w:val="00686818"/>
    <w:rsid w:val="006872DD"/>
    <w:rsid w:val="0068739F"/>
    <w:rsid w:val="00687915"/>
    <w:rsid w:val="00690444"/>
    <w:rsid w:val="00690470"/>
    <w:rsid w:val="00691060"/>
    <w:rsid w:val="00693058"/>
    <w:rsid w:val="006936B6"/>
    <w:rsid w:val="00693CD1"/>
    <w:rsid w:val="0069481A"/>
    <w:rsid w:val="00695090"/>
    <w:rsid w:val="00695257"/>
    <w:rsid w:val="00697A9A"/>
    <w:rsid w:val="006A17DE"/>
    <w:rsid w:val="006A2B7E"/>
    <w:rsid w:val="006A2E72"/>
    <w:rsid w:val="006A2E91"/>
    <w:rsid w:val="006A43B1"/>
    <w:rsid w:val="006A486E"/>
    <w:rsid w:val="006A4C20"/>
    <w:rsid w:val="006A4DD0"/>
    <w:rsid w:val="006A5E39"/>
    <w:rsid w:val="006A6E81"/>
    <w:rsid w:val="006A6F6A"/>
    <w:rsid w:val="006A787D"/>
    <w:rsid w:val="006B0346"/>
    <w:rsid w:val="006B10C4"/>
    <w:rsid w:val="006B1181"/>
    <w:rsid w:val="006B1353"/>
    <w:rsid w:val="006B165A"/>
    <w:rsid w:val="006B24C5"/>
    <w:rsid w:val="006B2947"/>
    <w:rsid w:val="006B2A6A"/>
    <w:rsid w:val="006B3B12"/>
    <w:rsid w:val="006B3CCB"/>
    <w:rsid w:val="006B47AF"/>
    <w:rsid w:val="006B4843"/>
    <w:rsid w:val="006B4E47"/>
    <w:rsid w:val="006B57B3"/>
    <w:rsid w:val="006B5803"/>
    <w:rsid w:val="006B6D25"/>
    <w:rsid w:val="006B6E93"/>
    <w:rsid w:val="006B7120"/>
    <w:rsid w:val="006B7150"/>
    <w:rsid w:val="006B7154"/>
    <w:rsid w:val="006C05EA"/>
    <w:rsid w:val="006C06DF"/>
    <w:rsid w:val="006C1A9F"/>
    <w:rsid w:val="006C26AC"/>
    <w:rsid w:val="006C3265"/>
    <w:rsid w:val="006C3C12"/>
    <w:rsid w:val="006C7461"/>
    <w:rsid w:val="006D04F7"/>
    <w:rsid w:val="006D11D5"/>
    <w:rsid w:val="006D2BB3"/>
    <w:rsid w:val="006D6567"/>
    <w:rsid w:val="006D659F"/>
    <w:rsid w:val="006D6B9B"/>
    <w:rsid w:val="006D7167"/>
    <w:rsid w:val="006E00A5"/>
    <w:rsid w:val="006E04F0"/>
    <w:rsid w:val="006E0C8F"/>
    <w:rsid w:val="006E0E69"/>
    <w:rsid w:val="006E3384"/>
    <w:rsid w:val="006E33F5"/>
    <w:rsid w:val="006E3D36"/>
    <w:rsid w:val="006E3DD8"/>
    <w:rsid w:val="006E43BC"/>
    <w:rsid w:val="006E4F6C"/>
    <w:rsid w:val="006E5904"/>
    <w:rsid w:val="006E7BA0"/>
    <w:rsid w:val="006E7CA0"/>
    <w:rsid w:val="006F099C"/>
    <w:rsid w:val="006F352E"/>
    <w:rsid w:val="006F4034"/>
    <w:rsid w:val="006F5509"/>
    <w:rsid w:val="006F58E6"/>
    <w:rsid w:val="006F5ACD"/>
    <w:rsid w:val="006F5F1E"/>
    <w:rsid w:val="006F6374"/>
    <w:rsid w:val="006F6B46"/>
    <w:rsid w:val="006F6B6E"/>
    <w:rsid w:val="006F761C"/>
    <w:rsid w:val="006F7F44"/>
    <w:rsid w:val="00701488"/>
    <w:rsid w:val="00703DA0"/>
    <w:rsid w:val="007042F1"/>
    <w:rsid w:val="00705239"/>
    <w:rsid w:val="007057FE"/>
    <w:rsid w:val="00705E3B"/>
    <w:rsid w:val="00705EE5"/>
    <w:rsid w:val="0070753F"/>
    <w:rsid w:val="007077BB"/>
    <w:rsid w:val="00712538"/>
    <w:rsid w:val="007129CC"/>
    <w:rsid w:val="00713AFD"/>
    <w:rsid w:val="00713D29"/>
    <w:rsid w:val="00713E43"/>
    <w:rsid w:val="00713EFC"/>
    <w:rsid w:val="0071525D"/>
    <w:rsid w:val="0071577A"/>
    <w:rsid w:val="007165B2"/>
    <w:rsid w:val="00717279"/>
    <w:rsid w:val="0071761C"/>
    <w:rsid w:val="007202AD"/>
    <w:rsid w:val="007213C4"/>
    <w:rsid w:val="007230FE"/>
    <w:rsid w:val="00724C8A"/>
    <w:rsid w:val="00725718"/>
    <w:rsid w:val="0072666D"/>
    <w:rsid w:val="007269A3"/>
    <w:rsid w:val="007275DB"/>
    <w:rsid w:val="007303B7"/>
    <w:rsid w:val="0073077D"/>
    <w:rsid w:val="00730815"/>
    <w:rsid w:val="00730D4A"/>
    <w:rsid w:val="007329D3"/>
    <w:rsid w:val="00732F20"/>
    <w:rsid w:val="007333DF"/>
    <w:rsid w:val="007337B9"/>
    <w:rsid w:val="00733818"/>
    <w:rsid w:val="00734807"/>
    <w:rsid w:val="00734FAA"/>
    <w:rsid w:val="007359EB"/>
    <w:rsid w:val="00737046"/>
    <w:rsid w:val="00740787"/>
    <w:rsid w:val="007408F5"/>
    <w:rsid w:val="007417D7"/>
    <w:rsid w:val="007426C0"/>
    <w:rsid w:val="007444A0"/>
    <w:rsid w:val="00746AAD"/>
    <w:rsid w:val="00747521"/>
    <w:rsid w:val="00747D65"/>
    <w:rsid w:val="00750166"/>
    <w:rsid w:val="0075021E"/>
    <w:rsid w:val="00750C50"/>
    <w:rsid w:val="007518B7"/>
    <w:rsid w:val="00754313"/>
    <w:rsid w:val="00754454"/>
    <w:rsid w:val="00755EB4"/>
    <w:rsid w:val="007574F8"/>
    <w:rsid w:val="00760A93"/>
    <w:rsid w:val="00761CE5"/>
    <w:rsid w:val="00762135"/>
    <w:rsid w:val="00762144"/>
    <w:rsid w:val="00762FBD"/>
    <w:rsid w:val="007632D2"/>
    <w:rsid w:val="0076336D"/>
    <w:rsid w:val="0076386A"/>
    <w:rsid w:val="00764BC1"/>
    <w:rsid w:val="00764DB9"/>
    <w:rsid w:val="0076576C"/>
    <w:rsid w:val="007666B1"/>
    <w:rsid w:val="007669D1"/>
    <w:rsid w:val="00766AAC"/>
    <w:rsid w:val="00770194"/>
    <w:rsid w:val="00771146"/>
    <w:rsid w:val="0077122D"/>
    <w:rsid w:val="00771526"/>
    <w:rsid w:val="0077321E"/>
    <w:rsid w:val="00773F72"/>
    <w:rsid w:val="007748A9"/>
    <w:rsid w:val="00775FFC"/>
    <w:rsid w:val="00776303"/>
    <w:rsid w:val="007775CD"/>
    <w:rsid w:val="00777D8B"/>
    <w:rsid w:val="00780018"/>
    <w:rsid w:val="00780B7B"/>
    <w:rsid w:val="00781B3B"/>
    <w:rsid w:val="00781E22"/>
    <w:rsid w:val="00781F52"/>
    <w:rsid w:val="00782190"/>
    <w:rsid w:val="007831BD"/>
    <w:rsid w:val="00783E65"/>
    <w:rsid w:val="007841AD"/>
    <w:rsid w:val="007843E2"/>
    <w:rsid w:val="00785658"/>
    <w:rsid w:val="007856F7"/>
    <w:rsid w:val="00785A9B"/>
    <w:rsid w:val="00786623"/>
    <w:rsid w:val="00786718"/>
    <w:rsid w:val="0078704E"/>
    <w:rsid w:val="0078751A"/>
    <w:rsid w:val="00787996"/>
    <w:rsid w:val="00787ED0"/>
    <w:rsid w:val="00790451"/>
    <w:rsid w:val="00790DBC"/>
    <w:rsid w:val="00790F74"/>
    <w:rsid w:val="00793EDC"/>
    <w:rsid w:val="0079418B"/>
    <w:rsid w:val="00794881"/>
    <w:rsid w:val="00794CB5"/>
    <w:rsid w:val="00795CEF"/>
    <w:rsid w:val="0079689D"/>
    <w:rsid w:val="00796AEC"/>
    <w:rsid w:val="00797279"/>
    <w:rsid w:val="00797810"/>
    <w:rsid w:val="00797CBA"/>
    <w:rsid w:val="007A062C"/>
    <w:rsid w:val="007A1CEC"/>
    <w:rsid w:val="007A2293"/>
    <w:rsid w:val="007A2D60"/>
    <w:rsid w:val="007A5729"/>
    <w:rsid w:val="007B1C50"/>
    <w:rsid w:val="007B2E25"/>
    <w:rsid w:val="007B318B"/>
    <w:rsid w:val="007B3AB3"/>
    <w:rsid w:val="007B3DBC"/>
    <w:rsid w:val="007B437F"/>
    <w:rsid w:val="007B43C6"/>
    <w:rsid w:val="007B4D18"/>
    <w:rsid w:val="007B5661"/>
    <w:rsid w:val="007B5C1E"/>
    <w:rsid w:val="007B7B91"/>
    <w:rsid w:val="007B7FDB"/>
    <w:rsid w:val="007C0A65"/>
    <w:rsid w:val="007C0BF6"/>
    <w:rsid w:val="007C1155"/>
    <w:rsid w:val="007C1165"/>
    <w:rsid w:val="007C1414"/>
    <w:rsid w:val="007C27B8"/>
    <w:rsid w:val="007C2D21"/>
    <w:rsid w:val="007C314F"/>
    <w:rsid w:val="007C3265"/>
    <w:rsid w:val="007C32C8"/>
    <w:rsid w:val="007C342A"/>
    <w:rsid w:val="007C454D"/>
    <w:rsid w:val="007C535C"/>
    <w:rsid w:val="007D12C8"/>
    <w:rsid w:val="007D1930"/>
    <w:rsid w:val="007D1972"/>
    <w:rsid w:val="007D1993"/>
    <w:rsid w:val="007D1E52"/>
    <w:rsid w:val="007D2C4C"/>
    <w:rsid w:val="007D3458"/>
    <w:rsid w:val="007D3843"/>
    <w:rsid w:val="007D3B39"/>
    <w:rsid w:val="007D5C3D"/>
    <w:rsid w:val="007D6441"/>
    <w:rsid w:val="007E0FD3"/>
    <w:rsid w:val="007E169D"/>
    <w:rsid w:val="007E17F5"/>
    <w:rsid w:val="007E1B59"/>
    <w:rsid w:val="007E1DC1"/>
    <w:rsid w:val="007E35A3"/>
    <w:rsid w:val="007E468C"/>
    <w:rsid w:val="007E50A0"/>
    <w:rsid w:val="007E536A"/>
    <w:rsid w:val="007E6509"/>
    <w:rsid w:val="007E6C59"/>
    <w:rsid w:val="007E7C9F"/>
    <w:rsid w:val="007F18DB"/>
    <w:rsid w:val="007F295E"/>
    <w:rsid w:val="007F5446"/>
    <w:rsid w:val="007F5A9F"/>
    <w:rsid w:val="007F5B0F"/>
    <w:rsid w:val="007F5E5B"/>
    <w:rsid w:val="007F63A0"/>
    <w:rsid w:val="007F6880"/>
    <w:rsid w:val="007F6BED"/>
    <w:rsid w:val="007F6CFE"/>
    <w:rsid w:val="007F78E9"/>
    <w:rsid w:val="007F7D3C"/>
    <w:rsid w:val="007F7E61"/>
    <w:rsid w:val="00800070"/>
    <w:rsid w:val="008004B6"/>
    <w:rsid w:val="00800DD0"/>
    <w:rsid w:val="00802275"/>
    <w:rsid w:val="00803B2C"/>
    <w:rsid w:val="00804613"/>
    <w:rsid w:val="0080495C"/>
    <w:rsid w:val="00804C3D"/>
    <w:rsid w:val="00804D10"/>
    <w:rsid w:val="0080500C"/>
    <w:rsid w:val="008054C4"/>
    <w:rsid w:val="00805C43"/>
    <w:rsid w:val="00805DC4"/>
    <w:rsid w:val="00806358"/>
    <w:rsid w:val="0080652C"/>
    <w:rsid w:val="008068E7"/>
    <w:rsid w:val="00806F40"/>
    <w:rsid w:val="00807558"/>
    <w:rsid w:val="0080789A"/>
    <w:rsid w:val="008103FF"/>
    <w:rsid w:val="00810450"/>
    <w:rsid w:val="0081067C"/>
    <w:rsid w:val="00811C89"/>
    <w:rsid w:val="00811C97"/>
    <w:rsid w:val="00813D33"/>
    <w:rsid w:val="00814697"/>
    <w:rsid w:val="00815316"/>
    <w:rsid w:val="008159EF"/>
    <w:rsid w:val="00815CCE"/>
    <w:rsid w:val="00816A84"/>
    <w:rsid w:val="00817D1C"/>
    <w:rsid w:val="0082062A"/>
    <w:rsid w:val="00821552"/>
    <w:rsid w:val="00821DF4"/>
    <w:rsid w:val="0082286C"/>
    <w:rsid w:val="00824AC4"/>
    <w:rsid w:val="00825753"/>
    <w:rsid w:val="00825890"/>
    <w:rsid w:val="008261F8"/>
    <w:rsid w:val="00826F73"/>
    <w:rsid w:val="00830316"/>
    <w:rsid w:val="0083078A"/>
    <w:rsid w:val="00831EB8"/>
    <w:rsid w:val="00831F0F"/>
    <w:rsid w:val="0083454D"/>
    <w:rsid w:val="00834960"/>
    <w:rsid w:val="00835627"/>
    <w:rsid w:val="00837464"/>
    <w:rsid w:val="00837D74"/>
    <w:rsid w:val="00841CC2"/>
    <w:rsid w:val="008425DC"/>
    <w:rsid w:val="0084262E"/>
    <w:rsid w:val="0084377B"/>
    <w:rsid w:val="00843C7B"/>
    <w:rsid w:val="00844918"/>
    <w:rsid w:val="00844F4B"/>
    <w:rsid w:val="0084566D"/>
    <w:rsid w:val="008460C9"/>
    <w:rsid w:val="008466E2"/>
    <w:rsid w:val="00846AF2"/>
    <w:rsid w:val="00847489"/>
    <w:rsid w:val="00847C48"/>
    <w:rsid w:val="00851143"/>
    <w:rsid w:val="00851E46"/>
    <w:rsid w:val="00852BD5"/>
    <w:rsid w:val="00852C59"/>
    <w:rsid w:val="008536F9"/>
    <w:rsid w:val="0085568D"/>
    <w:rsid w:val="00855AF1"/>
    <w:rsid w:val="0085633F"/>
    <w:rsid w:val="00856E97"/>
    <w:rsid w:val="0086154B"/>
    <w:rsid w:val="00861BA2"/>
    <w:rsid w:val="00862A19"/>
    <w:rsid w:val="0086331A"/>
    <w:rsid w:val="00863926"/>
    <w:rsid w:val="0086525A"/>
    <w:rsid w:val="00866DAF"/>
    <w:rsid w:val="00870108"/>
    <w:rsid w:val="00870A12"/>
    <w:rsid w:val="00872649"/>
    <w:rsid w:val="00872E71"/>
    <w:rsid w:val="00872EB3"/>
    <w:rsid w:val="00873A88"/>
    <w:rsid w:val="00873E67"/>
    <w:rsid w:val="00874C5C"/>
    <w:rsid w:val="0087560B"/>
    <w:rsid w:val="00875833"/>
    <w:rsid w:val="008759C2"/>
    <w:rsid w:val="00877349"/>
    <w:rsid w:val="0087F738"/>
    <w:rsid w:val="0088088B"/>
    <w:rsid w:val="00880A5E"/>
    <w:rsid w:val="00880E65"/>
    <w:rsid w:val="00881015"/>
    <w:rsid w:val="0088140C"/>
    <w:rsid w:val="00882C8F"/>
    <w:rsid w:val="008832FB"/>
    <w:rsid w:val="008836B3"/>
    <w:rsid w:val="00883A40"/>
    <w:rsid w:val="00883FA0"/>
    <w:rsid w:val="008844AA"/>
    <w:rsid w:val="00884D2E"/>
    <w:rsid w:val="00884D98"/>
    <w:rsid w:val="008854DB"/>
    <w:rsid w:val="008873D4"/>
    <w:rsid w:val="00890427"/>
    <w:rsid w:val="00891F6B"/>
    <w:rsid w:val="00892789"/>
    <w:rsid w:val="0089302F"/>
    <w:rsid w:val="00893739"/>
    <w:rsid w:val="00893D31"/>
    <w:rsid w:val="00894747"/>
    <w:rsid w:val="00894948"/>
    <w:rsid w:val="00895471"/>
    <w:rsid w:val="0089583E"/>
    <w:rsid w:val="00895DFF"/>
    <w:rsid w:val="008972F2"/>
    <w:rsid w:val="008A2A93"/>
    <w:rsid w:val="008A2CA2"/>
    <w:rsid w:val="008A304C"/>
    <w:rsid w:val="008A51E0"/>
    <w:rsid w:val="008A5339"/>
    <w:rsid w:val="008A6040"/>
    <w:rsid w:val="008A6AAC"/>
    <w:rsid w:val="008A6BB0"/>
    <w:rsid w:val="008A72BF"/>
    <w:rsid w:val="008A79AD"/>
    <w:rsid w:val="008B18D3"/>
    <w:rsid w:val="008B2CFB"/>
    <w:rsid w:val="008B5DFD"/>
    <w:rsid w:val="008B66B6"/>
    <w:rsid w:val="008B6D79"/>
    <w:rsid w:val="008B7E69"/>
    <w:rsid w:val="008C10D2"/>
    <w:rsid w:val="008C1530"/>
    <w:rsid w:val="008C24DD"/>
    <w:rsid w:val="008C26EA"/>
    <w:rsid w:val="008C2D5D"/>
    <w:rsid w:val="008C3FDC"/>
    <w:rsid w:val="008C4087"/>
    <w:rsid w:val="008C5119"/>
    <w:rsid w:val="008C69A2"/>
    <w:rsid w:val="008C722F"/>
    <w:rsid w:val="008C7737"/>
    <w:rsid w:val="008C7B3E"/>
    <w:rsid w:val="008D0402"/>
    <w:rsid w:val="008D0A10"/>
    <w:rsid w:val="008D1A4C"/>
    <w:rsid w:val="008D1B05"/>
    <w:rsid w:val="008D1D0F"/>
    <w:rsid w:val="008D24BF"/>
    <w:rsid w:val="008D3BFF"/>
    <w:rsid w:val="008D4102"/>
    <w:rsid w:val="008D5485"/>
    <w:rsid w:val="008D5CA8"/>
    <w:rsid w:val="008D63E5"/>
    <w:rsid w:val="008D6E56"/>
    <w:rsid w:val="008D7087"/>
    <w:rsid w:val="008D7653"/>
    <w:rsid w:val="008D79A0"/>
    <w:rsid w:val="008D7FCB"/>
    <w:rsid w:val="008E00B1"/>
    <w:rsid w:val="008E1161"/>
    <w:rsid w:val="008E1D4D"/>
    <w:rsid w:val="008E1ED9"/>
    <w:rsid w:val="008E3DF5"/>
    <w:rsid w:val="008E4516"/>
    <w:rsid w:val="008E53F3"/>
    <w:rsid w:val="008F23E6"/>
    <w:rsid w:val="008F25D5"/>
    <w:rsid w:val="008F2CE6"/>
    <w:rsid w:val="008F34DA"/>
    <w:rsid w:val="008F356D"/>
    <w:rsid w:val="008F3950"/>
    <w:rsid w:val="008F4505"/>
    <w:rsid w:val="008F4CB0"/>
    <w:rsid w:val="008F6F07"/>
    <w:rsid w:val="008F7ECD"/>
    <w:rsid w:val="00901228"/>
    <w:rsid w:val="00901BBA"/>
    <w:rsid w:val="00904951"/>
    <w:rsid w:val="00905114"/>
    <w:rsid w:val="00905A26"/>
    <w:rsid w:val="00905BFC"/>
    <w:rsid w:val="009064BD"/>
    <w:rsid w:val="009065E1"/>
    <w:rsid w:val="00906C4D"/>
    <w:rsid w:val="00907238"/>
    <w:rsid w:val="00907337"/>
    <w:rsid w:val="009077B5"/>
    <w:rsid w:val="00907A95"/>
    <w:rsid w:val="00907B2C"/>
    <w:rsid w:val="00911C8F"/>
    <w:rsid w:val="00912713"/>
    <w:rsid w:val="009133E7"/>
    <w:rsid w:val="00913BFE"/>
    <w:rsid w:val="00913E28"/>
    <w:rsid w:val="00915324"/>
    <w:rsid w:val="009156D0"/>
    <w:rsid w:val="0091584F"/>
    <w:rsid w:val="00916306"/>
    <w:rsid w:val="00916A6E"/>
    <w:rsid w:val="00916D30"/>
    <w:rsid w:val="00916D78"/>
    <w:rsid w:val="009174F7"/>
    <w:rsid w:val="00917ABB"/>
    <w:rsid w:val="00917B6A"/>
    <w:rsid w:val="00920843"/>
    <w:rsid w:val="009212E1"/>
    <w:rsid w:val="00923C83"/>
    <w:rsid w:val="00924063"/>
    <w:rsid w:val="00924133"/>
    <w:rsid w:val="009243A2"/>
    <w:rsid w:val="009248E9"/>
    <w:rsid w:val="009314AF"/>
    <w:rsid w:val="00932064"/>
    <w:rsid w:val="00932093"/>
    <w:rsid w:val="0093225A"/>
    <w:rsid w:val="009323AA"/>
    <w:rsid w:val="00932C51"/>
    <w:rsid w:val="009336C0"/>
    <w:rsid w:val="0093413A"/>
    <w:rsid w:val="009341F2"/>
    <w:rsid w:val="0093660F"/>
    <w:rsid w:val="00937556"/>
    <w:rsid w:val="009415FC"/>
    <w:rsid w:val="00941FB9"/>
    <w:rsid w:val="00942C7F"/>
    <w:rsid w:val="0094325C"/>
    <w:rsid w:val="00943374"/>
    <w:rsid w:val="009435DA"/>
    <w:rsid w:val="00943E33"/>
    <w:rsid w:val="00945A6D"/>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60D7B"/>
    <w:rsid w:val="009610AF"/>
    <w:rsid w:val="00961FBD"/>
    <w:rsid w:val="009623A2"/>
    <w:rsid w:val="0096366F"/>
    <w:rsid w:val="0096368B"/>
    <w:rsid w:val="00963ADA"/>
    <w:rsid w:val="00963DF0"/>
    <w:rsid w:val="009647D5"/>
    <w:rsid w:val="00965113"/>
    <w:rsid w:val="00965A53"/>
    <w:rsid w:val="00965B34"/>
    <w:rsid w:val="00966850"/>
    <w:rsid w:val="009671A8"/>
    <w:rsid w:val="009675E3"/>
    <w:rsid w:val="009714FD"/>
    <w:rsid w:val="00971789"/>
    <w:rsid w:val="00972992"/>
    <w:rsid w:val="009736AD"/>
    <w:rsid w:val="00973FB4"/>
    <w:rsid w:val="009740E1"/>
    <w:rsid w:val="009740F7"/>
    <w:rsid w:val="0097593D"/>
    <w:rsid w:val="00975BED"/>
    <w:rsid w:val="00977721"/>
    <w:rsid w:val="00983413"/>
    <w:rsid w:val="0098405A"/>
    <w:rsid w:val="009845CF"/>
    <w:rsid w:val="0098665A"/>
    <w:rsid w:val="009866D8"/>
    <w:rsid w:val="0098697E"/>
    <w:rsid w:val="00986AFC"/>
    <w:rsid w:val="00986DD0"/>
    <w:rsid w:val="009878E5"/>
    <w:rsid w:val="0099001E"/>
    <w:rsid w:val="00990F3A"/>
    <w:rsid w:val="00990FA0"/>
    <w:rsid w:val="009934E4"/>
    <w:rsid w:val="009955FD"/>
    <w:rsid w:val="0099565B"/>
    <w:rsid w:val="0099568C"/>
    <w:rsid w:val="00995C2D"/>
    <w:rsid w:val="00996FF1"/>
    <w:rsid w:val="009A068A"/>
    <w:rsid w:val="009A1888"/>
    <w:rsid w:val="009A2001"/>
    <w:rsid w:val="009A25C4"/>
    <w:rsid w:val="009A27FA"/>
    <w:rsid w:val="009A4C06"/>
    <w:rsid w:val="009A6369"/>
    <w:rsid w:val="009A6979"/>
    <w:rsid w:val="009A72EA"/>
    <w:rsid w:val="009B0DE9"/>
    <w:rsid w:val="009B168F"/>
    <w:rsid w:val="009B1799"/>
    <w:rsid w:val="009B17C7"/>
    <w:rsid w:val="009B4A6A"/>
    <w:rsid w:val="009B4C14"/>
    <w:rsid w:val="009B4D80"/>
    <w:rsid w:val="009B52DB"/>
    <w:rsid w:val="009B57BB"/>
    <w:rsid w:val="009B58D2"/>
    <w:rsid w:val="009B63C5"/>
    <w:rsid w:val="009B741A"/>
    <w:rsid w:val="009C0065"/>
    <w:rsid w:val="009C073A"/>
    <w:rsid w:val="009C09CC"/>
    <w:rsid w:val="009C0E7E"/>
    <w:rsid w:val="009C17D8"/>
    <w:rsid w:val="009C2666"/>
    <w:rsid w:val="009C27A3"/>
    <w:rsid w:val="009C27E6"/>
    <w:rsid w:val="009C4BF9"/>
    <w:rsid w:val="009C5731"/>
    <w:rsid w:val="009C679D"/>
    <w:rsid w:val="009C7786"/>
    <w:rsid w:val="009C7FD6"/>
    <w:rsid w:val="009D0518"/>
    <w:rsid w:val="009D0891"/>
    <w:rsid w:val="009D15EF"/>
    <w:rsid w:val="009D1B90"/>
    <w:rsid w:val="009D230E"/>
    <w:rsid w:val="009D237D"/>
    <w:rsid w:val="009D2805"/>
    <w:rsid w:val="009D2A6C"/>
    <w:rsid w:val="009D2E5A"/>
    <w:rsid w:val="009D32B0"/>
    <w:rsid w:val="009D5280"/>
    <w:rsid w:val="009D6464"/>
    <w:rsid w:val="009D6790"/>
    <w:rsid w:val="009D6CF2"/>
    <w:rsid w:val="009D6FF1"/>
    <w:rsid w:val="009E0000"/>
    <w:rsid w:val="009E1F0D"/>
    <w:rsid w:val="009E2CEE"/>
    <w:rsid w:val="009E3B73"/>
    <w:rsid w:val="009E4BC8"/>
    <w:rsid w:val="009E608C"/>
    <w:rsid w:val="009E6154"/>
    <w:rsid w:val="009E636D"/>
    <w:rsid w:val="009E6A5D"/>
    <w:rsid w:val="009E76A8"/>
    <w:rsid w:val="009F1EA7"/>
    <w:rsid w:val="009F28A8"/>
    <w:rsid w:val="009F2F0D"/>
    <w:rsid w:val="009F2F7B"/>
    <w:rsid w:val="009F4104"/>
    <w:rsid w:val="009F47DA"/>
    <w:rsid w:val="009F4E9D"/>
    <w:rsid w:val="009F4EC3"/>
    <w:rsid w:val="009F6E8F"/>
    <w:rsid w:val="00A0004B"/>
    <w:rsid w:val="00A0170A"/>
    <w:rsid w:val="00A02011"/>
    <w:rsid w:val="00A02555"/>
    <w:rsid w:val="00A04777"/>
    <w:rsid w:val="00A05AEA"/>
    <w:rsid w:val="00A0643F"/>
    <w:rsid w:val="00A073EA"/>
    <w:rsid w:val="00A079E6"/>
    <w:rsid w:val="00A1023E"/>
    <w:rsid w:val="00A10255"/>
    <w:rsid w:val="00A108D5"/>
    <w:rsid w:val="00A10D62"/>
    <w:rsid w:val="00A11989"/>
    <w:rsid w:val="00A11DD6"/>
    <w:rsid w:val="00A120EE"/>
    <w:rsid w:val="00A12550"/>
    <w:rsid w:val="00A132EC"/>
    <w:rsid w:val="00A1638E"/>
    <w:rsid w:val="00A16AC3"/>
    <w:rsid w:val="00A16D0E"/>
    <w:rsid w:val="00A17A41"/>
    <w:rsid w:val="00A20288"/>
    <w:rsid w:val="00A2167C"/>
    <w:rsid w:val="00A21B54"/>
    <w:rsid w:val="00A2246C"/>
    <w:rsid w:val="00A231F5"/>
    <w:rsid w:val="00A23B96"/>
    <w:rsid w:val="00A2524C"/>
    <w:rsid w:val="00A25AC2"/>
    <w:rsid w:val="00A26140"/>
    <w:rsid w:val="00A27913"/>
    <w:rsid w:val="00A307EA"/>
    <w:rsid w:val="00A30838"/>
    <w:rsid w:val="00A32C2A"/>
    <w:rsid w:val="00A33654"/>
    <w:rsid w:val="00A33EA1"/>
    <w:rsid w:val="00A33FD1"/>
    <w:rsid w:val="00A3421D"/>
    <w:rsid w:val="00A34E10"/>
    <w:rsid w:val="00A34E2A"/>
    <w:rsid w:val="00A35CC4"/>
    <w:rsid w:val="00A35EA4"/>
    <w:rsid w:val="00A3623A"/>
    <w:rsid w:val="00A36746"/>
    <w:rsid w:val="00A36833"/>
    <w:rsid w:val="00A392BA"/>
    <w:rsid w:val="00A400E3"/>
    <w:rsid w:val="00A41A4A"/>
    <w:rsid w:val="00A41F10"/>
    <w:rsid w:val="00A42819"/>
    <w:rsid w:val="00A42E8A"/>
    <w:rsid w:val="00A442B5"/>
    <w:rsid w:val="00A44319"/>
    <w:rsid w:val="00A44D1B"/>
    <w:rsid w:val="00A4537E"/>
    <w:rsid w:val="00A45C3F"/>
    <w:rsid w:val="00A461C6"/>
    <w:rsid w:val="00A463D9"/>
    <w:rsid w:val="00A464DB"/>
    <w:rsid w:val="00A4773D"/>
    <w:rsid w:val="00A50CCF"/>
    <w:rsid w:val="00A51695"/>
    <w:rsid w:val="00A5355C"/>
    <w:rsid w:val="00A53570"/>
    <w:rsid w:val="00A54DDD"/>
    <w:rsid w:val="00A552AA"/>
    <w:rsid w:val="00A563AC"/>
    <w:rsid w:val="00A56CB8"/>
    <w:rsid w:val="00A61D23"/>
    <w:rsid w:val="00A63346"/>
    <w:rsid w:val="00A65D5E"/>
    <w:rsid w:val="00A66200"/>
    <w:rsid w:val="00A66E1C"/>
    <w:rsid w:val="00A6E265"/>
    <w:rsid w:val="00A72086"/>
    <w:rsid w:val="00A726CE"/>
    <w:rsid w:val="00A72D77"/>
    <w:rsid w:val="00A7333E"/>
    <w:rsid w:val="00A736DF"/>
    <w:rsid w:val="00A7563B"/>
    <w:rsid w:val="00A75F86"/>
    <w:rsid w:val="00A77040"/>
    <w:rsid w:val="00A77A18"/>
    <w:rsid w:val="00A8206C"/>
    <w:rsid w:val="00A8279E"/>
    <w:rsid w:val="00A84419"/>
    <w:rsid w:val="00A84EB7"/>
    <w:rsid w:val="00A85744"/>
    <w:rsid w:val="00A86038"/>
    <w:rsid w:val="00A86717"/>
    <w:rsid w:val="00A868FE"/>
    <w:rsid w:val="00A873FC"/>
    <w:rsid w:val="00A90DD4"/>
    <w:rsid w:val="00A911FE"/>
    <w:rsid w:val="00A918F6"/>
    <w:rsid w:val="00A91B3F"/>
    <w:rsid w:val="00A92735"/>
    <w:rsid w:val="00A927D3"/>
    <w:rsid w:val="00A93A8C"/>
    <w:rsid w:val="00A96762"/>
    <w:rsid w:val="00AA1069"/>
    <w:rsid w:val="00AA1B5B"/>
    <w:rsid w:val="00AA1E84"/>
    <w:rsid w:val="00AA350B"/>
    <w:rsid w:val="00AA3B8E"/>
    <w:rsid w:val="00AA3E6C"/>
    <w:rsid w:val="00AA5B1E"/>
    <w:rsid w:val="00AA5D47"/>
    <w:rsid w:val="00AA6216"/>
    <w:rsid w:val="00AA6274"/>
    <w:rsid w:val="00AA7E94"/>
    <w:rsid w:val="00AB0C51"/>
    <w:rsid w:val="00AB175C"/>
    <w:rsid w:val="00AB1CC2"/>
    <w:rsid w:val="00AB1E6A"/>
    <w:rsid w:val="00AB25C7"/>
    <w:rsid w:val="00AB2924"/>
    <w:rsid w:val="00AB2AC0"/>
    <w:rsid w:val="00AB2F96"/>
    <w:rsid w:val="00AB653C"/>
    <w:rsid w:val="00AB69AA"/>
    <w:rsid w:val="00AB6BDE"/>
    <w:rsid w:val="00AB7C02"/>
    <w:rsid w:val="00AC1FE9"/>
    <w:rsid w:val="00AC27A0"/>
    <w:rsid w:val="00AC28BD"/>
    <w:rsid w:val="00AC2D64"/>
    <w:rsid w:val="00AC75C4"/>
    <w:rsid w:val="00AD05F9"/>
    <w:rsid w:val="00AD0A16"/>
    <w:rsid w:val="00AD2326"/>
    <w:rsid w:val="00AD261D"/>
    <w:rsid w:val="00AD2E7D"/>
    <w:rsid w:val="00AD4063"/>
    <w:rsid w:val="00AD4916"/>
    <w:rsid w:val="00AD534A"/>
    <w:rsid w:val="00AD5C37"/>
    <w:rsid w:val="00AD5F2A"/>
    <w:rsid w:val="00AD7E5E"/>
    <w:rsid w:val="00AE0672"/>
    <w:rsid w:val="00AE0EBD"/>
    <w:rsid w:val="00AE146E"/>
    <w:rsid w:val="00AE15A2"/>
    <w:rsid w:val="00AE19E6"/>
    <w:rsid w:val="00AE1D88"/>
    <w:rsid w:val="00AE3A03"/>
    <w:rsid w:val="00AE3AAB"/>
    <w:rsid w:val="00AE4012"/>
    <w:rsid w:val="00AE4024"/>
    <w:rsid w:val="00AE5020"/>
    <w:rsid w:val="00AE5641"/>
    <w:rsid w:val="00AE6CD4"/>
    <w:rsid w:val="00AF0638"/>
    <w:rsid w:val="00AF07FA"/>
    <w:rsid w:val="00AF0D76"/>
    <w:rsid w:val="00AF20CB"/>
    <w:rsid w:val="00AF21DC"/>
    <w:rsid w:val="00AF220C"/>
    <w:rsid w:val="00AF2A8D"/>
    <w:rsid w:val="00AF3030"/>
    <w:rsid w:val="00AF342D"/>
    <w:rsid w:val="00AF35F0"/>
    <w:rsid w:val="00AF3F85"/>
    <w:rsid w:val="00AF4B0A"/>
    <w:rsid w:val="00AF6DBA"/>
    <w:rsid w:val="00AF7E5B"/>
    <w:rsid w:val="00B0079F"/>
    <w:rsid w:val="00B019FA"/>
    <w:rsid w:val="00B02C7B"/>
    <w:rsid w:val="00B02E93"/>
    <w:rsid w:val="00B036EA"/>
    <w:rsid w:val="00B04707"/>
    <w:rsid w:val="00B056CC"/>
    <w:rsid w:val="00B05CAD"/>
    <w:rsid w:val="00B07F09"/>
    <w:rsid w:val="00B108B0"/>
    <w:rsid w:val="00B10A11"/>
    <w:rsid w:val="00B11696"/>
    <w:rsid w:val="00B11730"/>
    <w:rsid w:val="00B1242F"/>
    <w:rsid w:val="00B13B59"/>
    <w:rsid w:val="00B167FB"/>
    <w:rsid w:val="00B17AE3"/>
    <w:rsid w:val="00B21C16"/>
    <w:rsid w:val="00B225B3"/>
    <w:rsid w:val="00B22834"/>
    <w:rsid w:val="00B22898"/>
    <w:rsid w:val="00B23B92"/>
    <w:rsid w:val="00B240DD"/>
    <w:rsid w:val="00B24ABD"/>
    <w:rsid w:val="00B25BC3"/>
    <w:rsid w:val="00B2616D"/>
    <w:rsid w:val="00B26D61"/>
    <w:rsid w:val="00B27286"/>
    <w:rsid w:val="00B2750C"/>
    <w:rsid w:val="00B31FAB"/>
    <w:rsid w:val="00B3304B"/>
    <w:rsid w:val="00B335F0"/>
    <w:rsid w:val="00B33706"/>
    <w:rsid w:val="00B33F3A"/>
    <w:rsid w:val="00B34E25"/>
    <w:rsid w:val="00B42AEC"/>
    <w:rsid w:val="00B4336F"/>
    <w:rsid w:val="00B44731"/>
    <w:rsid w:val="00B44E45"/>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28B"/>
    <w:rsid w:val="00B62F7B"/>
    <w:rsid w:val="00B63268"/>
    <w:rsid w:val="00B635C9"/>
    <w:rsid w:val="00B64868"/>
    <w:rsid w:val="00B64E0A"/>
    <w:rsid w:val="00B64F5E"/>
    <w:rsid w:val="00B654BF"/>
    <w:rsid w:val="00B656CD"/>
    <w:rsid w:val="00B65CE9"/>
    <w:rsid w:val="00B6688F"/>
    <w:rsid w:val="00B66D76"/>
    <w:rsid w:val="00B66F85"/>
    <w:rsid w:val="00B67B50"/>
    <w:rsid w:val="00B702E4"/>
    <w:rsid w:val="00B72888"/>
    <w:rsid w:val="00B72BC6"/>
    <w:rsid w:val="00B72EC6"/>
    <w:rsid w:val="00B7385F"/>
    <w:rsid w:val="00B73A2C"/>
    <w:rsid w:val="00B74435"/>
    <w:rsid w:val="00B74C55"/>
    <w:rsid w:val="00B76BD0"/>
    <w:rsid w:val="00B76BDE"/>
    <w:rsid w:val="00B77944"/>
    <w:rsid w:val="00B779CC"/>
    <w:rsid w:val="00B77F7E"/>
    <w:rsid w:val="00B7AD77"/>
    <w:rsid w:val="00B80B7B"/>
    <w:rsid w:val="00B81044"/>
    <w:rsid w:val="00B81C04"/>
    <w:rsid w:val="00B81CDF"/>
    <w:rsid w:val="00B8269C"/>
    <w:rsid w:val="00B82801"/>
    <w:rsid w:val="00B82B97"/>
    <w:rsid w:val="00B82EF5"/>
    <w:rsid w:val="00B83372"/>
    <w:rsid w:val="00B8394F"/>
    <w:rsid w:val="00B84DB3"/>
    <w:rsid w:val="00B86DFF"/>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D41"/>
    <w:rsid w:val="00BA5D75"/>
    <w:rsid w:val="00BA69AD"/>
    <w:rsid w:val="00BB051B"/>
    <w:rsid w:val="00BB0755"/>
    <w:rsid w:val="00BB0D0E"/>
    <w:rsid w:val="00BB1393"/>
    <w:rsid w:val="00BB26A3"/>
    <w:rsid w:val="00BB35A8"/>
    <w:rsid w:val="00BB3B55"/>
    <w:rsid w:val="00BB4F81"/>
    <w:rsid w:val="00BB5192"/>
    <w:rsid w:val="00BB56DE"/>
    <w:rsid w:val="00BB680C"/>
    <w:rsid w:val="00BB7853"/>
    <w:rsid w:val="00BC0E63"/>
    <w:rsid w:val="00BC20CD"/>
    <w:rsid w:val="00BC35A9"/>
    <w:rsid w:val="00BC403A"/>
    <w:rsid w:val="00BC4E09"/>
    <w:rsid w:val="00BC551A"/>
    <w:rsid w:val="00BC6290"/>
    <w:rsid w:val="00BC62DD"/>
    <w:rsid w:val="00BC6FA0"/>
    <w:rsid w:val="00BC75A4"/>
    <w:rsid w:val="00BC7846"/>
    <w:rsid w:val="00BD0486"/>
    <w:rsid w:val="00BD07C0"/>
    <w:rsid w:val="00BD123C"/>
    <w:rsid w:val="00BD40F5"/>
    <w:rsid w:val="00BD45A8"/>
    <w:rsid w:val="00BD4B7E"/>
    <w:rsid w:val="00BD507C"/>
    <w:rsid w:val="00BD61DF"/>
    <w:rsid w:val="00BD730A"/>
    <w:rsid w:val="00BE07CC"/>
    <w:rsid w:val="00BE0B27"/>
    <w:rsid w:val="00BE23A1"/>
    <w:rsid w:val="00BE2417"/>
    <w:rsid w:val="00BE2AA2"/>
    <w:rsid w:val="00BE2FC1"/>
    <w:rsid w:val="00BE341D"/>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25BC"/>
    <w:rsid w:val="00BF32D3"/>
    <w:rsid w:val="00BF34D2"/>
    <w:rsid w:val="00BF4256"/>
    <w:rsid w:val="00BF440B"/>
    <w:rsid w:val="00BF4721"/>
    <w:rsid w:val="00BF4DCC"/>
    <w:rsid w:val="00BF667F"/>
    <w:rsid w:val="00BF794F"/>
    <w:rsid w:val="00BF7D92"/>
    <w:rsid w:val="00BF7DC5"/>
    <w:rsid w:val="00C01686"/>
    <w:rsid w:val="00C024ED"/>
    <w:rsid w:val="00C038FF"/>
    <w:rsid w:val="00C0451F"/>
    <w:rsid w:val="00C05502"/>
    <w:rsid w:val="00C05C7C"/>
    <w:rsid w:val="00C05F8A"/>
    <w:rsid w:val="00C069A6"/>
    <w:rsid w:val="00C07DDA"/>
    <w:rsid w:val="00C10D22"/>
    <w:rsid w:val="00C10E72"/>
    <w:rsid w:val="00C1103A"/>
    <w:rsid w:val="00C111ED"/>
    <w:rsid w:val="00C1121F"/>
    <w:rsid w:val="00C1158F"/>
    <w:rsid w:val="00C14EB1"/>
    <w:rsid w:val="00C15F39"/>
    <w:rsid w:val="00C16015"/>
    <w:rsid w:val="00C164A9"/>
    <w:rsid w:val="00C16A03"/>
    <w:rsid w:val="00C16A4B"/>
    <w:rsid w:val="00C17316"/>
    <w:rsid w:val="00C20018"/>
    <w:rsid w:val="00C20028"/>
    <w:rsid w:val="00C2067C"/>
    <w:rsid w:val="00C220EA"/>
    <w:rsid w:val="00C2295D"/>
    <w:rsid w:val="00C22E98"/>
    <w:rsid w:val="00C22FDE"/>
    <w:rsid w:val="00C27AD0"/>
    <w:rsid w:val="00C32868"/>
    <w:rsid w:val="00C32B8C"/>
    <w:rsid w:val="00C3347C"/>
    <w:rsid w:val="00C33EDB"/>
    <w:rsid w:val="00C3584D"/>
    <w:rsid w:val="00C35E01"/>
    <w:rsid w:val="00C370A1"/>
    <w:rsid w:val="00C37B86"/>
    <w:rsid w:val="00C407FE"/>
    <w:rsid w:val="00C40C98"/>
    <w:rsid w:val="00C41544"/>
    <w:rsid w:val="00C417ED"/>
    <w:rsid w:val="00C41AC9"/>
    <w:rsid w:val="00C42525"/>
    <w:rsid w:val="00C4260E"/>
    <w:rsid w:val="00C4276E"/>
    <w:rsid w:val="00C428FD"/>
    <w:rsid w:val="00C42C71"/>
    <w:rsid w:val="00C42E11"/>
    <w:rsid w:val="00C436DC"/>
    <w:rsid w:val="00C43B54"/>
    <w:rsid w:val="00C43C3C"/>
    <w:rsid w:val="00C448B7"/>
    <w:rsid w:val="00C44E43"/>
    <w:rsid w:val="00C45EC5"/>
    <w:rsid w:val="00C464D1"/>
    <w:rsid w:val="00C470A7"/>
    <w:rsid w:val="00C470A8"/>
    <w:rsid w:val="00C4747A"/>
    <w:rsid w:val="00C47E86"/>
    <w:rsid w:val="00C47E96"/>
    <w:rsid w:val="00C51103"/>
    <w:rsid w:val="00C51C6D"/>
    <w:rsid w:val="00C53FAF"/>
    <w:rsid w:val="00C54BA2"/>
    <w:rsid w:val="00C56116"/>
    <w:rsid w:val="00C577A1"/>
    <w:rsid w:val="00C6013F"/>
    <w:rsid w:val="00C62B22"/>
    <w:rsid w:val="00C62C54"/>
    <w:rsid w:val="00C6399E"/>
    <w:rsid w:val="00C641B8"/>
    <w:rsid w:val="00C64887"/>
    <w:rsid w:val="00C674B1"/>
    <w:rsid w:val="00C67527"/>
    <w:rsid w:val="00C678BC"/>
    <w:rsid w:val="00C67CE0"/>
    <w:rsid w:val="00C701C4"/>
    <w:rsid w:val="00C70698"/>
    <w:rsid w:val="00C71835"/>
    <w:rsid w:val="00C71ADA"/>
    <w:rsid w:val="00C7294C"/>
    <w:rsid w:val="00C7325D"/>
    <w:rsid w:val="00C74102"/>
    <w:rsid w:val="00C74151"/>
    <w:rsid w:val="00C74673"/>
    <w:rsid w:val="00C746C4"/>
    <w:rsid w:val="00C75C61"/>
    <w:rsid w:val="00C761BD"/>
    <w:rsid w:val="00C76300"/>
    <w:rsid w:val="00C76AC4"/>
    <w:rsid w:val="00C77C80"/>
    <w:rsid w:val="00C800DA"/>
    <w:rsid w:val="00C80ACA"/>
    <w:rsid w:val="00C80C54"/>
    <w:rsid w:val="00C80DAC"/>
    <w:rsid w:val="00C81A35"/>
    <w:rsid w:val="00C821E6"/>
    <w:rsid w:val="00C82EAC"/>
    <w:rsid w:val="00C832B1"/>
    <w:rsid w:val="00C83B3F"/>
    <w:rsid w:val="00C83CFD"/>
    <w:rsid w:val="00C84A54"/>
    <w:rsid w:val="00C8587F"/>
    <w:rsid w:val="00C85CC4"/>
    <w:rsid w:val="00C86C32"/>
    <w:rsid w:val="00C86CA0"/>
    <w:rsid w:val="00C87F24"/>
    <w:rsid w:val="00C913AA"/>
    <w:rsid w:val="00C91BD6"/>
    <w:rsid w:val="00C925C2"/>
    <w:rsid w:val="00C9327F"/>
    <w:rsid w:val="00C9397E"/>
    <w:rsid w:val="00C94EA4"/>
    <w:rsid w:val="00C953B3"/>
    <w:rsid w:val="00C97AF4"/>
    <w:rsid w:val="00C97BB4"/>
    <w:rsid w:val="00C97F71"/>
    <w:rsid w:val="00CA06ED"/>
    <w:rsid w:val="00CA172F"/>
    <w:rsid w:val="00CA204F"/>
    <w:rsid w:val="00CA2188"/>
    <w:rsid w:val="00CA451F"/>
    <w:rsid w:val="00CA4755"/>
    <w:rsid w:val="00CA4F93"/>
    <w:rsid w:val="00CA5C19"/>
    <w:rsid w:val="00CA6C7B"/>
    <w:rsid w:val="00CB0510"/>
    <w:rsid w:val="00CB10B6"/>
    <w:rsid w:val="00CB201E"/>
    <w:rsid w:val="00CB24CA"/>
    <w:rsid w:val="00CB285E"/>
    <w:rsid w:val="00CB36C4"/>
    <w:rsid w:val="00CB444E"/>
    <w:rsid w:val="00CB44C6"/>
    <w:rsid w:val="00CC2120"/>
    <w:rsid w:val="00CC328E"/>
    <w:rsid w:val="00CC37C5"/>
    <w:rsid w:val="00CC37E3"/>
    <w:rsid w:val="00CC3881"/>
    <w:rsid w:val="00CC394E"/>
    <w:rsid w:val="00CC4C09"/>
    <w:rsid w:val="00CC4D8B"/>
    <w:rsid w:val="00CC53A5"/>
    <w:rsid w:val="00CC65C7"/>
    <w:rsid w:val="00CC6EE3"/>
    <w:rsid w:val="00CD00AE"/>
    <w:rsid w:val="00CD13E3"/>
    <w:rsid w:val="00CD3846"/>
    <w:rsid w:val="00CD46AE"/>
    <w:rsid w:val="00CD5925"/>
    <w:rsid w:val="00CD63A9"/>
    <w:rsid w:val="00CD79B8"/>
    <w:rsid w:val="00CD7A9B"/>
    <w:rsid w:val="00CE0615"/>
    <w:rsid w:val="00CE068E"/>
    <w:rsid w:val="00CE0E8E"/>
    <w:rsid w:val="00CE2D8F"/>
    <w:rsid w:val="00CE2EB9"/>
    <w:rsid w:val="00CE37BC"/>
    <w:rsid w:val="00CE3AF9"/>
    <w:rsid w:val="00CE547E"/>
    <w:rsid w:val="00CF1C6D"/>
    <w:rsid w:val="00CF2AE5"/>
    <w:rsid w:val="00CF3AA1"/>
    <w:rsid w:val="00CF4BF2"/>
    <w:rsid w:val="00CF5CFF"/>
    <w:rsid w:val="00CF65E2"/>
    <w:rsid w:val="00CF695D"/>
    <w:rsid w:val="00CF7512"/>
    <w:rsid w:val="00D00052"/>
    <w:rsid w:val="00D00514"/>
    <w:rsid w:val="00D0092F"/>
    <w:rsid w:val="00D01E20"/>
    <w:rsid w:val="00D0200E"/>
    <w:rsid w:val="00D03B59"/>
    <w:rsid w:val="00D04707"/>
    <w:rsid w:val="00D04BF9"/>
    <w:rsid w:val="00D051F9"/>
    <w:rsid w:val="00D07E7D"/>
    <w:rsid w:val="00D1038A"/>
    <w:rsid w:val="00D10651"/>
    <w:rsid w:val="00D109AD"/>
    <w:rsid w:val="00D10E7C"/>
    <w:rsid w:val="00D121B9"/>
    <w:rsid w:val="00D12D1D"/>
    <w:rsid w:val="00D12DE9"/>
    <w:rsid w:val="00D14780"/>
    <w:rsid w:val="00D14C97"/>
    <w:rsid w:val="00D155EF"/>
    <w:rsid w:val="00D15E9C"/>
    <w:rsid w:val="00D15F64"/>
    <w:rsid w:val="00D15FFF"/>
    <w:rsid w:val="00D1699B"/>
    <w:rsid w:val="00D16AE1"/>
    <w:rsid w:val="00D21748"/>
    <w:rsid w:val="00D226AD"/>
    <w:rsid w:val="00D2379F"/>
    <w:rsid w:val="00D23A90"/>
    <w:rsid w:val="00D2433B"/>
    <w:rsid w:val="00D247D5"/>
    <w:rsid w:val="00D2483C"/>
    <w:rsid w:val="00D24B0E"/>
    <w:rsid w:val="00D24B2B"/>
    <w:rsid w:val="00D2503B"/>
    <w:rsid w:val="00D25461"/>
    <w:rsid w:val="00D2660E"/>
    <w:rsid w:val="00D3091E"/>
    <w:rsid w:val="00D31176"/>
    <w:rsid w:val="00D31E83"/>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DD1"/>
    <w:rsid w:val="00D43543"/>
    <w:rsid w:val="00D43A78"/>
    <w:rsid w:val="00D44627"/>
    <w:rsid w:val="00D44F07"/>
    <w:rsid w:val="00D4524F"/>
    <w:rsid w:val="00D45D45"/>
    <w:rsid w:val="00D470C1"/>
    <w:rsid w:val="00D474CF"/>
    <w:rsid w:val="00D47D40"/>
    <w:rsid w:val="00D514AD"/>
    <w:rsid w:val="00D516F9"/>
    <w:rsid w:val="00D52446"/>
    <w:rsid w:val="00D53494"/>
    <w:rsid w:val="00D537B0"/>
    <w:rsid w:val="00D54137"/>
    <w:rsid w:val="00D547B6"/>
    <w:rsid w:val="00D54C40"/>
    <w:rsid w:val="00D55704"/>
    <w:rsid w:val="00D56708"/>
    <w:rsid w:val="00D5696C"/>
    <w:rsid w:val="00D571F7"/>
    <w:rsid w:val="00D57FCD"/>
    <w:rsid w:val="00D603F7"/>
    <w:rsid w:val="00D6084F"/>
    <w:rsid w:val="00D629D4"/>
    <w:rsid w:val="00D62C61"/>
    <w:rsid w:val="00D63BCA"/>
    <w:rsid w:val="00D63E85"/>
    <w:rsid w:val="00D6437B"/>
    <w:rsid w:val="00D647E4"/>
    <w:rsid w:val="00D654F9"/>
    <w:rsid w:val="00D656E5"/>
    <w:rsid w:val="00D65EF1"/>
    <w:rsid w:val="00D66259"/>
    <w:rsid w:val="00D6719F"/>
    <w:rsid w:val="00D6782B"/>
    <w:rsid w:val="00D678F3"/>
    <w:rsid w:val="00D6790B"/>
    <w:rsid w:val="00D67C3B"/>
    <w:rsid w:val="00D67E2B"/>
    <w:rsid w:val="00D71231"/>
    <w:rsid w:val="00D712AF"/>
    <w:rsid w:val="00D7202E"/>
    <w:rsid w:val="00D722FE"/>
    <w:rsid w:val="00D72817"/>
    <w:rsid w:val="00D73701"/>
    <w:rsid w:val="00D7420E"/>
    <w:rsid w:val="00D74420"/>
    <w:rsid w:val="00D74C3A"/>
    <w:rsid w:val="00D76AAA"/>
    <w:rsid w:val="00D76ED2"/>
    <w:rsid w:val="00D81853"/>
    <w:rsid w:val="00D81D9F"/>
    <w:rsid w:val="00D831C3"/>
    <w:rsid w:val="00D834FF"/>
    <w:rsid w:val="00D849FC"/>
    <w:rsid w:val="00D858E1"/>
    <w:rsid w:val="00D85C93"/>
    <w:rsid w:val="00D86B0A"/>
    <w:rsid w:val="00D87384"/>
    <w:rsid w:val="00D87498"/>
    <w:rsid w:val="00D8762F"/>
    <w:rsid w:val="00D87863"/>
    <w:rsid w:val="00D90028"/>
    <w:rsid w:val="00D90BCC"/>
    <w:rsid w:val="00D91A87"/>
    <w:rsid w:val="00D91B27"/>
    <w:rsid w:val="00D91E74"/>
    <w:rsid w:val="00D92F7F"/>
    <w:rsid w:val="00D93C04"/>
    <w:rsid w:val="00D94DF4"/>
    <w:rsid w:val="00D953B3"/>
    <w:rsid w:val="00D97332"/>
    <w:rsid w:val="00DA0072"/>
    <w:rsid w:val="00DA0435"/>
    <w:rsid w:val="00DA2007"/>
    <w:rsid w:val="00DA2ED2"/>
    <w:rsid w:val="00DA34C0"/>
    <w:rsid w:val="00DA4088"/>
    <w:rsid w:val="00DA4C7C"/>
    <w:rsid w:val="00DA52AC"/>
    <w:rsid w:val="00DA5AC0"/>
    <w:rsid w:val="00DA5B06"/>
    <w:rsid w:val="00DB09FF"/>
    <w:rsid w:val="00DB2579"/>
    <w:rsid w:val="00DB2C31"/>
    <w:rsid w:val="00DB35A5"/>
    <w:rsid w:val="00DB449C"/>
    <w:rsid w:val="00DB47BA"/>
    <w:rsid w:val="00DB4DCB"/>
    <w:rsid w:val="00DB5CFE"/>
    <w:rsid w:val="00DB600D"/>
    <w:rsid w:val="00DB662A"/>
    <w:rsid w:val="00DB7B8A"/>
    <w:rsid w:val="00DB7F94"/>
    <w:rsid w:val="00DC0032"/>
    <w:rsid w:val="00DC108F"/>
    <w:rsid w:val="00DC1297"/>
    <w:rsid w:val="00DC2A9B"/>
    <w:rsid w:val="00DC4C2E"/>
    <w:rsid w:val="00DC5FB4"/>
    <w:rsid w:val="00DD0B03"/>
    <w:rsid w:val="00DD0BC4"/>
    <w:rsid w:val="00DD0CD9"/>
    <w:rsid w:val="00DD10C4"/>
    <w:rsid w:val="00DD164C"/>
    <w:rsid w:val="00DD1C6D"/>
    <w:rsid w:val="00DD233F"/>
    <w:rsid w:val="00DD2748"/>
    <w:rsid w:val="00DD2990"/>
    <w:rsid w:val="00DD2EC8"/>
    <w:rsid w:val="00DD3ED8"/>
    <w:rsid w:val="00DD436F"/>
    <w:rsid w:val="00DD45CF"/>
    <w:rsid w:val="00DD4A4F"/>
    <w:rsid w:val="00DD56C5"/>
    <w:rsid w:val="00DD5B9C"/>
    <w:rsid w:val="00DD5BE7"/>
    <w:rsid w:val="00DD5E07"/>
    <w:rsid w:val="00DD751C"/>
    <w:rsid w:val="00DD7ED4"/>
    <w:rsid w:val="00DE06A1"/>
    <w:rsid w:val="00DE08E3"/>
    <w:rsid w:val="00DE2293"/>
    <w:rsid w:val="00DE2551"/>
    <w:rsid w:val="00DE2DA3"/>
    <w:rsid w:val="00DE3A40"/>
    <w:rsid w:val="00DE3E11"/>
    <w:rsid w:val="00DE3F76"/>
    <w:rsid w:val="00DE41E1"/>
    <w:rsid w:val="00DE445E"/>
    <w:rsid w:val="00DE45F4"/>
    <w:rsid w:val="00DE4A9A"/>
    <w:rsid w:val="00DE4FB0"/>
    <w:rsid w:val="00DE54D7"/>
    <w:rsid w:val="00DE5A54"/>
    <w:rsid w:val="00DE5E67"/>
    <w:rsid w:val="00DE65CC"/>
    <w:rsid w:val="00DE6747"/>
    <w:rsid w:val="00DE683C"/>
    <w:rsid w:val="00DE6D45"/>
    <w:rsid w:val="00DE7286"/>
    <w:rsid w:val="00DF2581"/>
    <w:rsid w:val="00DF2A06"/>
    <w:rsid w:val="00DF2B65"/>
    <w:rsid w:val="00DF468F"/>
    <w:rsid w:val="00DF516C"/>
    <w:rsid w:val="00DF5D45"/>
    <w:rsid w:val="00DF5FF2"/>
    <w:rsid w:val="00DF621B"/>
    <w:rsid w:val="00DF62BE"/>
    <w:rsid w:val="00DF65EB"/>
    <w:rsid w:val="00E016F8"/>
    <w:rsid w:val="00E0614A"/>
    <w:rsid w:val="00E06507"/>
    <w:rsid w:val="00E06B10"/>
    <w:rsid w:val="00E07561"/>
    <w:rsid w:val="00E100AC"/>
    <w:rsid w:val="00E11559"/>
    <w:rsid w:val="00E12003"/>
    <w:rsid w:val="00E12C2B"/>
    <w:rsid w:val="00E13A39"/>
    <w:rsid w:val="00E13C11"/>
    <w:rsid w:val="00E13DD8"/>
    <w:rsid w:val="00E14B32"/>
    <w:rsid w:val="00E15389"/>
    <w:rsid w:val="00E15DE0"/>
    <w:rsid w:val="00E16623"/>
    <w:rsid w:val="00E1684D"/>
    <w:rsid w:val="00E17528"/>
    <w:rsid w:val="00E17EE0"/>
    <w:rsid w:val="00E2040E"/>
    <w:rsid w:val="00E22413"/>
    <w:rsid w:val="00E227A5"/>
    <w:rsid w:val="00E24635"/>
    <w:rsid w:val="00E24D2B"/>
    <w:rsid w:val="00E25EE2"/>
    <w:rsid w:val="00E25EED"/>
    <w:rsid w:val="00E26200"/>
    <w:rsid w:val="00E26E4F"/>
    <w:rsid w:val="00E27058"/>
    <w:rsid w:val="00E30C97"/>
    <w:rsid w:val="00E32BBD"/>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68D"/>
    <w:rsid w:val="00E436FA"/>
    <w:rsid w:val="00E43DBD"/>
    <w:rsid w:val="00E43EFF"/>
    <w:rsid w:val="00E44660"/>
    <w:rsid w:val="00E4613E"/>
    <w:rsid w:val="00E46242"/>
    <w:rsid w:val="00E46278"/>
    <w:rsid w:val="00E46BC8"/>
    <w:rsid w:val="00E474ED"/>
    <w:rsid w:val="00E501C6"/>
    <w:rsid w:val="00E50263"/>
    <w:rsid w:val="00E502C9"/>
    <w:rsid w:val="00E5033A"/>
    <w:rsid w:val="00E507D0"/>
    <w:rsid w:val="00E50F9A"/>
    <w:rsid w:val="00E5110F"/>
    <w:rsid w:val="00E515B1"/>
    <w:rsid w:val="00E51E1A"/>
    <w:rsid w:val="00E524AD"/>
    <w:rsid w:val="00E524DB"/>
    <w:rsid w:val="00E526C0"/>
    <w:rsid w:val="00E5332C"/>
    <w:rsid w:val="00E53457"/>
    <w:rsid w:val="00E53BE2"/>
    <w:rsid w:val="00E5423B"/>
    <w:rsid w:val="00E548FC"/>
    <w:rsid w:val="00E55621"/>
    <w:rsid w:val="00E57060"/>
    <w:rsid w:val="00E5787E"/>
    <w:rsid w:val="00E60948"/>
    <w:rsid w:val="00E60D26"/>
    <w:rsid w:val="00E611AB"/>
    <w:rsid w:val="00E621CC"/>
    <w:rsid w:val="00E629F8"/>
    <w:rsid w:val="00E62D9E"/>
    <w:rsid w:val="00E6374F"/>
    <w:rsid w:val="00E63B16"/>
    <w:rsid w:val="00E63DC6"/>
    <w:rsid w:val="00E64771"/>
    <w:rsid w:val="00E651B9"/>
    <w:rsid w:val="00E65206"/>
    <w:rsid w:val="00E6617A"/>
    <w:rsid w:val="00E67002"/>
    <w:rsid w:val="00E67382"/>
    <w:rsid w:val="00E673E8"/>
    <w:rsid w:val="00E7124E"/>
    <w:rsid w:val="00E71B8B"/>
    <w:rsid w:val="00E71D2E"/>
    <w:rsid w:val="00E7254A"/>
    <w:rsid w:val="00E73C5F"/>
    <w:rsid w:val="00E75D0C"/>
    <w:rsid w:val="00E7613D"/>
    <w:rsid w:val="00E77237"/>
    <w:rsid w:val="00E80518"/>
    <w:rsid w:val="00E80980"/>
    <w:rsid w:val="00E810DC"/>
    <w:rsid w:val="00E816DE"/>
    <w:rsid w:val="00E8311E"/>
    <w:rsid w:val="00E83E24"/>
    <w:rsid w:val="00E842A9"/>
    <w:rsid w:val="00E84F72"/>
    <w:rsid w:val="00E856E8"/>
    <w:rsid w:val="00E858F0"/>
    <w:rsid w:val="00E86F86"/>
    <w:rsid w:val="00E87F94"/>
    <w:rsid w:val="00E903F0"/>
    <w:rsid w:val="00E913AC"/>
    <w:rsid w:val="00E91A06"/>
    <w:rsid w:val="00E92000"/>
    <w:rsid w:val="00E923CF"/>
    <w:rsid w:val="00E92578"/>
    <w:rsid w:val="00E92841"/>
    <w:rsid w:val="00E92EEC"/>
    <w:rsid w:val="00E95BB0"/>
    <w:rsid w:val="00E972BA"/>
    <w:rsid w:val="00E97E00"/>
    <w:rsid w:val="00E97E1F"/>
    <w:rsid w:val="00EA06F0"/>
    <w:rsid w:val="00EA18CC"/>
    <w:rsid w:val="00EA19A4"/>
    <w:rsid w:val="00EA335E"/>
    <w:rsid w:val="00EA344C"/>
    <w:rsid w:val="00EA3632"/>
    <w:rsid w:val="00EA37E9"/>
    <w:rsid w:val="00EA71D6"/>
    <w:rsid w:val="00EA79A6"/>
    <w:rsid w:val="00EA7EBD"/>
    <w:rsid w:val="00EB086F"/>
    <w:rsid w:val="00EB0F20"/>
    <w:rsid w:val="00EB1C46"/>
    <w:rsid w:val="00EB1E4A"/>
    <w:rsid w:val="00EB2739"/>
    <w:rsid w:val="00EB3C48"/>
    <w:rsid w:val="00EB3EB0"/>
    <w:rsid w:val="00EB4FBD"/>
    <w:rsid w:val="00EB5937"/>
    <w:rsid w:val="00EB5BD7"/>
    <w:rsid w:val="00EB5F5B"/>
    <w:rsid w:val="00EB66D1"/>
    <w:rsid w:val="00EB6ABD"/>
    <w:rsid w:val="00EB6D0C"/>
    <w:rsid w:val="00EB6DD7"/>
    <w:rsid w:val="00EC0118"/>
    <w:rsid w:val="00EC03B2"/>
    <w:rsid w:val="00EC135B"/>
    <w:rsid w:val="00EC33FE"/>
    <w:rsid w:val="00EC358E"/>
    <w:rsid w:val="00EC3C5E"/>
    <w:rsid w:val="00EC3FED"/>
    <w:rsid w:val="00EC4BCC"/>
    <w:rsid w:val="00EC5AF2"/>
    <w:rsid w:val="00EC64CD"/>
    <w:rsid w:val="00EC6A5F"/>
    <w:rsid w:val="00EC72B1"/>
    <w:rsid w:val="00EC7A2E"/>
    <w:rsid w:val="00ED089A"/>
    <w:rsid w:val="00ED1065"/>
    <w:rsid w:val="00ED12E0"/>
    <w:rsid w:val="00ED16FC"/>
    <w:rsid w:val="00ED2003"/>
    <w:rsid w:val="00ED202E"/>
    <w:rsid w:val="00ED244F"/>
    <w:rsid w:val="00ED532E"/>
    <w:rsid w:val="00ED53B3"/>
    <w:rsid w:val="00ED580D"/>
    <w:rsid w:val="00ED5BD9"/>
    <w:rsid w:val="00ED6FCD"/>
    <w:rsid w:val="00EE0689"/>
    <w:rsid w:val="00EE1DA5"/>
    <w:rsid w:val="00EE2A8F"/>
    <w:rsid w:val="00EE2EFA"/>
    <w:rsid w:val="00EE3162"/>
    <w:rsid w:val="00EE43D8"/>
    <w:rsid w:val="00EE4C37"/>
    <w:rsid w:val="00EE5740"/>
    <w:rsid w:val="00EE7442"/>
    <w:rsid w:val="00EE7568"/>
    <w:rsid w:val="00EE7FB4"/>
    <w:rsid w:val="00EF0CFE"/>
    <w:rsid w:val="00EF0F4D"/>
    <w:rsid w:val="00EF12E2"/>
    <w:rsid w:val="00EF197A"/>
    <w:rsid w:val="00EF24F4"/>
    <w:rsid w:val="00EF49E9"/>
    <w:rsid w:val="00EF58E5"/>
    <w:rsid w:val="00EF5C40"/>
    <w:rsid w:val="00EF6583"/>
    <w:rsid w:val="00EF681A"/>
    <w:rsid w:val="00EF6E42"/>
    <w:rsid w:val="00EF77E5"/>
    <w:rsid w:val="00F0036B"/>
    <w:rsid w:val="00F00DFF"/>
    <w:rsid w:val="00F0182F"/>
    <w:rsid w:val="00F01CD6"/>
    <w:rsid w:val="00F0230C"/>
    <w:rsid w:val="00F03519"/>
    <w:rsid w:val="00F12818"/>
    <w:rsid w:val="00F12F18"/>
    <w:rsid w:val="00F13265"/>
    <w:rsid w:val="00F14732"/>
    <w:rsid w:val="00F15104"/>
    <w:rsid w:val="00F154D8"/>
    <w:rsid w:val="00F15E33"/>
    <w:rsid w:val="00F16201"/>
    <w:rsid w:val="00F167C4"/>
    <w:rsid w:val="00F168ED"/>
    <w:rsid w:val="00F16B06"/>
    <w:rsid w:val="00F16B7A"/>
    <w:rsid w:val="00F17229"/>
    <w:rsid w:val="00F22D25"/>
    <w:rsid w:val="00F24105"/>
    <w:rsid w:val="00F24426"/>
    <w:rsid w:val="00F247D1"/>
    <w:rsid w:val="00F25164"/>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458"/>
    <w:rsid w:val="00F417C0"/>
    <w:rsid w:val="00F4208A"/>
    <w:rsid w:val="00F4227F"/>
    <w:rsid w:val="00F435F7"/>
    <w:rsid w:val="00F4411D"/>
    <w:rsid w:val="00F44360"/>
    <w:rsid w:val="00F45DA5"/>
    <w:rsid w:val="00F45F2E"/>
    <w:rsid w:val="00F474F4"/>
    <w:rsid w:val="00F477A1"/>
    <w:rsid w:val="00F4781E"/>
    <w:rsid w:val="00F5021C"/>
    <w:rsid w:val="00F50693"/>
    <w:rsid w:val="00F50760"/>
    <w:rsid w:val="00F50AFB"/>
    <w:rsid w:val="00F510BC"/>
    <w:rsid w:val="00F51D7C"/>
    <w:rsid w:val="00F528A9"/>
    <w:rsid w:val="00F53285"/>
    <w:rsid w:val="00F55C70"/>
    <w:rsid w:val="00F56338"/>
    <w:rsid w:val="00F607CD"/>
    <w:rsid w:val="00F630FD"/>
    <w:rsid w:val="00F63C45"/>
    <w:rsid w:val="00F65CAF"/>
    <w:rsid w:val="00F707F7"/>
    <w:rsid w:val="00F71409"/>
    <w:rsid w:val="00F714C1"/>
    <w:rsid w:val="00F71B1E"/>
    <w:rsid w:val="00F71B8D"/>
    <w:rsid w:val="00F72959"/>
    <w:rsid w:val="00F733C4"/>
    <w:rsid w:val="00F73ACE"/>
    <w:rsid w:val="00F74C75"/>
    <w:rsid w:val="00F7515B"/>
    <w:rsid w:val="00F75836"/>
    <w:rsid w:val="00F75A25"/>
    <w:rsid w:val="00F7634F"/>
    <w:rsid w:val="00F770DD"/>
    <w:rsid w:val="00F7737B"/>
    <w:rsid w:val="00F775C7"/>
    <w:rsid w:val="00F77B3A"/>
    <w:rsid w:val="00F80FDF"/>
    <w:rsid w:val="00F812BB"/>
    <w:rsid w:val="00F81B38"/>
    <w:rsid w:val="00F825E9"/>
    <w:rsid w:val="00F82B9B"/>
    <w:rsid w:val="00F8320B"/>
    <w:rsid w:val="00F838C9"/>
    <w:rsid w:val="00F83CF3"/>
    <w:rsid w:val="00F83E51"/>
    <w:rsid w:val="00F84175"/>
    <w:rsid w:val="00F84958"/>
    <w:rsid w:val="00F856CB"/>
    <w:rsid w:val="00F85770"/>
    <w:rsid w:val="00F86A93"/>
    <w:rsid w:val="00F86FDE"/>
    <w:rsid w:val="00F87698"/>
    <w:rsid w:val="00F9070A"/>
    <w:rsid w:val="00F90C6F"/>
    <w:rsid w:val="00F91387"/>
    <w:rsid w:val="00F9236E"/>
    <w:rsid w:val="00F923B6"/>
    <w:rsid w:val="00F9257E"/>
    <w:rsid w:val="00F9259A"/>
    <w:rsid w:val="00F92BC2"/>
    <w:rsid w:val="00F93D72"/>
    <w:rsid w:val="00F948E2"/>
    <w:rsid w:val="00F95293"/>
    <w:rsid w:val="00F95AF3"/>
    <w:rsid w:val="00F960F5"/>
    <w:rsid w:val="00F9684E"/>
    <w:rsid w:val="00F96CE4"/>
    <w:rsid w:val="00F97A10"/>
    <w:rsid w:val="00F97C23"/>
    <w:rsid w:val="00FA3434"/>
    <w:rsid w:val="00FA3D25"/>
    <w:rsid w:val="00FA4BBD"/>
    <w:rsid w:val="00FA4ED2"/>
    <w:rsid w:val="00FA53AF"/>
    <w:rsid w:val="00FA674F"/>
    <w:rsid w:val="00FA6C2E"/>
    <w:rsid w:val="00FA7509"/>
    <w:rsid w:val="00FA7BA0"/>
    <w:rsid w:val="00FB0322"/>
    <w:rsid w:val="00FB0993"/>
    <w:rsid w:val="00FB18FF"/>
    <w:rsid w:val="00FB47BB"/>
    <w:rsid w:val="00FB5DF3"/>
    <w:rsid w:val="00FB60A5"/>
    <w:rsid w:val="00FB67DF"/>
    <w:rsid w:val="00FB69A8"/>
    <w:rsid w:val="00FB7184"/>
    <w:rsid w:val="00FB71C0"/>
    <w:rsid w:val="00FB75D0"/>
    <w:rsid w:val="00FB7DC1"/>
    <w:rsid w:val="00FC0077"/>
    <w:rsid w:val="00FC0523"/>
    <w:rsid w:val="00FC13A0"/>
    <w:rsid w:val="00FC21DB"/>
    <w:rsid w:val="00FC3161"/>
    <w:rsid w:val="00FC3B00"/>
    <w:rsid w:val="00FC4106"/>
    <w:rsid w:val="00FC5E91"/>
    <w:rsid w:val="00FC6038"/>
    <w:rsid w:val="00FC60AE"/>
    <w:rsid w:val="00FC679C"/>
    <w:rsid w:val="00FC6AE8"/>
    <w:rsid w:val="00FC751B"/>
    <w:rsid w:val="00FC755A"/>
    <w:rsid w:val="00FC7AB1"/>
    <w:rsid w:val="00FD1E93"/>
    <w:rsid w:val="00FD28A5"/>
    <w:rsid w:val="00FD28B8"/>
    <w:rsid w:val="00FD38C1"/>
    <w:rsid w:val="00FD4436"/>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7C68"/>
    <w:rsid w:val="00FF02D1"/>
    <w:rsid w:val="00FF283B"/>
    <w:rsid w:val="00FF28D5"/>
    <w:rsid w:val="00FF2B76"/>
    <w:rsid w:val="00FF42E4"/>
    <w:rsid w:val="00FF4CF4"/>
    <w:rsid w:val="00FF4DC2"/>
    <w:rsid w:val="00FF575E"/>
    <w:rsid w:val="00FF5B86"/>
    <w:rsid w:val="00FF704B"/>
    <w:rsid w:val="02AD7D1A"/>
    <w:rsid w:val="03958FC3"/>
    <w:rsid w:val="042AD2C8"/>
    <w:rsid w:val="0465921B"/>
    <w:rsid w:val="04FEC134"/>
    <w:rsid w:val="053DE558"/>
    <w:rsid w:val="058D24D6"/>
    <w:rsid w:val="05E67663"/>
    <w:rsid w:val="06341F0A"/>
    <w:rsid w:val="06982133"/>
    <w:rsid w:val="078661C3"/>
    <w:rsid w:val="07EEDF4D"/>
    <w:rsid w:val="084E3FAF"/>
    <w:rsid w:val="08AF03B0"/>
    <w:rsid w:val="091631F8"/>
    <w:rsid w:val="095002D3"/>
    <w:rsid w:val="09F69902"/>
    <w:rsid w:val="0AF54A70"/>
    <w:rsid w:val="0B608BC7"/>
    <w:rsid w:val="0BB9094F"/>
    <w:rsid w:val="0CB425F4"/>
    <w:rsid w:val="0D3C4ECA"/>
    <w:rsid w:val="0E9CA582"/>
    <w:rsid w:val="0F44793E"/>
    <w:rsid w:val="0F5C9AA3"/>
    <w:rsid w:val="0FCCDC55"/>
    <w:rsid w:val="1008267B"/>
    <w:rsid w:val="1101ABC4"/>
    <w:rsid w:val="1103534E"/>
    <w:rsid w:val="110706E2"/>
    <w:rsid w:val="11ADAE39"/>
    <w:rsid w:val="12001A22"/>
    <w:rsid w:val="12C937DC"/>
    <w:rsid w:val="130B10CA"/>
    <w:rsid w:val="1396C8F0"/>
    <w:rsid w:val="13D13E55"/>
    <w:rsid w:val="13D2B352"/>
    <w:rsid w:val="143357A2"/>
    <w:rsid w:val="147A9E19"/>
    <w:rsid w:val="14AADC4F"/>
    <w:rsid w:val="15CB8A1B"/>
    <w:rsid w:val="1604B5EB"/>
    <w:rsid w:val="16178D6C"/>
    <w:rsid w:val="1728C0E7"/>
    <w:rsid w:val="19E5D739"/>
    <w:rsid w:val="1A763CF9"/>
    <w:rsid w:val="1B09389F"/>
    <w:rsid w:val="1BD0AB4E"/>
    <w:rsid w:val="1C35D420"/>
    <w:rsid w:val="1C474054"/>
    <w:rsid w:val="1CBAF186"/>
    <w:rsid w:val="1CFAF4D9"/>
    <w:rsid w:val="1E88DB2A"/>
    <w:rsid w:val="1E8DC992"/>
    <w:rsid w:val="1ECFCBBA"/>
    <w:rsid w:val="1F1031A6"/>
    <w:rsid w:val="1F9F682D"/>
    <w:rsid w:val="1FCA1102"/>
    <w:rsid w:val="1FEB41A7"/>
    <w:rsid w:val="212DE9B5"/>
    <w:rsid w:val="2184CF4B"/>
    <w:rsid w:val="21C064D1"/>
    <w:rsid w:val="228D7DC0"/>
    <w:rsid w:val="233A251C"/>
    <w:rsid w:val="23AF9B8C"/>
    <w:rsid w:val="23F088E7"/>
    <w:rsid w:val="246F6C17"/>
    <w:rsid w:val="2498FEF0"/>
    <w:rsid w:val="24DEA09E"/>
    <w:rsid w:val="24E939DA"/>
    <w:rsid w:val="2632ACD4"/>
    <w:rsid w:val="263A156A"/>
    <w:rsid w:val="2678C937"/>
    <w:rsid w:val="272D2ED7"/>
    <w:rsid w:val="293C28CA"/>
    <w:rsid w:val="2A040AE3"/>
    <w:rsid w:val="2A10F769"/>
    <w:rsid w:val="2BA51D71"/>
    <w:rsid w:val="2C1A95C4"/>
    <w:rsid w:val="2C6BB4BB"/>
    <w:rsid w:val="2CB4DEB1"/>
    <w:rsid w:val="2DC60B28"/>
    <w:rsid w:val="2DD31263"/>
    <w:rsid w:val="2F220FEC"/>
    <w:rsid w:val="2F60229D"/>
    <w:rsid w:val="30E19906"/>
    <w:rsid w:val="31B7ADCE"/>
    <w:rsid w:val="327D7521"/>
    <w:rsid w:val="3289DF76"/>
    <w:rsid w:val="32BA22A5"/>
    <w:rsid w:val="32C953A9"/>
    <w:rsid w:val="32DFC1C6"/>
    <w:rsid w:val="34B65F79"/>
    <w:rsid w:val="34C46CC7"/>
    <w:rsid w:val="35638178"/>
    <w:rsid w:val="35881904"/>
    <w:rsid w:val="35ED7171"/>
    <w:rsid w:val="35F9D4C5"/>
    <w:rsid w:val="366BAA8E"/>
    <w:rsid w:val="36EEC486"/>
    <w:rsid w:val="3732A2A7"/>
    <w:rsid w:val="3735A463"/>
    <w:rsid w:val="374871AC"/>
    <w:rsid w:val="392054A7"/>
    <w:rsid w:val="393F24DD"/>
    <w:rsid w:val="39477D50"/>
    <w:rsid w:val="396D2546"/>
    <w:rsid w:val="39D19E11"/>
    <w:rsid w:val="3AC4DAE6"/>
    <w:rsid w:val="3C4C705A"/>
    <w:rsid w:val="3D9DC69E"/>
    <w:rsid w:val="3DF724E1"/>
    <w:rsid w:val="3E81AF9E"/>
    <w:rsid w:val="3EAF0B4C"/>
    <w:rsid w:val="3EC9CF07"/>
    <w:rsid w:val="3FB14925"/>
    <w:rsid w:val="4004A3DD"/>
    <w:rsid w:val="40170E0A"/>
    <w:rsid w:val="4053587E"/>
    <w:rsid w:val="40617ED2"/>
    <w:rsid w:val="4086187D"/>
    <w:rsid w:val="40A139BB"/>
    <w:rsid w:val="412B5959"/>
    <w:rsid w:val="4156A8C1"/>
    <w:rsid w:val="41704B10"/>
    <w:rsid w:val="41BABAEB"/>
    <w:rsid w:val="4262AFD7"/>
    <w:rsid w:val="45A6853F"/>
    <w:rsid w:val="462B66CB"/>
    <w:rsid w:val="474298EE"/>
    <w:rsid w:val="47554D1B"/>
    <w:rsid w:val="478894F6"/>
    <w:rsid w:val="47FC8EC6"/>
    <w:rsid w:val="48132DFC"/>
    <w:rsid w:val="4B6FD35A"/>
    <w:rsid w:val="4C8E482F"/>
    <w:rsid w:val="4D1AD21E"/>
    <w:rsid w:val="4DE0FCE2"/>
    <w:rsid w:val="4E4A1A99"/>
    <w:rsid w:val="4E724AA1"/>
    <w:rsid w:val="4E854D4E"/>
    <w:rsid w:val="4FCC8535"/>
    <w:rsid w:val="5035B4FF"/>
    <w:rsid w:val="50BDED06"/>
    <w:rsid w:val="50D5FCF2"/>
    <w:rsid w:val="50EDE0CE"/>
    <w:rsid w:val="51F8B45B"/>
    <w:rsid w:val="5261E52C"/>
    <w:rsid w:val="53192FE3"/>
    <w:rsid w:val="534FAF82"/>
    <w:rsid w:val="550A3A9D"/>
    <w:rsid w:val="55A6EFC3"/>
    <w:rsid w:val="55C36181"/>
    <w:rsid w:val="55C9CF8A"/>
    <w:rsid w:val="5790C505"/>
    <w:rsid w:val="5848142B"/>
    <w:rsid w:val="586E4C19"/>
    <w:rsid w:val="58B0982C"/>
    <w:rsid w:val="5A021740"/>
    <w:rsid w:val="5AD585E3"/>
    <w:rsid w:val="5C0962C1"/>
    <w:rsid w:val="5C677810"/>
    <w:rsid w:val="5C71BCB4"/>
    <w:rsid w:val="5C88D158"/>
    <w:rsid w:val="5C9B20FF"/>
    <w:rsid w:val="5CA0CF3C"/>
    <w:rsid w:val="5D2D6129"/>
    <w:rsid w:val="5E496CC1"/>
    <w:rsid w:val="5EEB69FF"/>
    <w:rsid w:val="604A8749"/>
    <w:rsid w:val="605D3288"/>
    <w:rsid w:val="60F5CED5"/>
    <w:rsid w:val="61E1EB0C"/>
    <w:rsid w:val="61E8B6C5"/>
    <w:rsid w:val="61F1C13F"/>
    <w:rsid w:val="621A7A0D"/>
    <w:rsid w:val="6235B736"/>
    <w:rsid w:val="62475793"/>
    <w:rsid w:val="6247D853"/>
    <w:rsid w:val="6314F43C"/>
    <w:rsid w:val="633F6682"/>
    <w:rsid w:val="640CD474"/>
    <w:rsid w:val="6437DF11"/>
    <w:rsid w:val="644A68A8"/>
    <w:rsid w:val="64832BFB"/>
    <w:rsid w:val="64898C59"/>
    <w:rsid w:val="64E3189F"/>
    <w:rsid w:val="6654F276"/>
    <w:rsid w:val="679E5172"/>
    <w:rsid w:val="67E66B31"/>
    <w:rsid w:val="681724FF"/>
    <w:rsid w:val="688CEC08"/>
    <w:rsid w:val="68AF5F29"/>
    <w:rsid w:val="68AFF7E3"/>
    <w:rsid w:val="68E21EBB"/>
    <w:rsid w:val="69370A64"/>
    <w:rsid w:val="694E04B1"/>
    <w:rsid w:val="69E7B756"/>
    <w:rsid w:val="6A6167E1"/>
    <w:rsid w:val="6A7DA5CF"/>
    <w:rsid w:val="6A8BF694"/>
    <w:rsid w:val="6B0505CD"/>
    <w:rsid w:val="6BAB7BDF"/>
    <w:rsid w:val="6BF12E1E"/>
    <w:rsid w:val="6C9DED69"/>
    <w:rsid w:val="6D2FEB6D"/>
    <w:rsid w:val="6DA49108"/>
    <w:rsid w:val="6DB05307"/>
    <w:rsid w:val="6DFD32C1"/>
    <w:rsid w:val="6E106A37"/>
    <w:rsid w:val="6E25AE4D"/>
    <w:rsid w:val="6F1CF6DB"/>
    <w:rsid w:val="6F2201C7"/>
    <w:rsid w:val="6F2B980E"/>
    <w:rsid w:val="6F2C9400"/>
    <w:rsid w:val="6F866AF5"/>
    <w:rsid w:val="6FBA0E39"/>
    <w:rsid w:val="704CA42A"/>
    <w:rsid w:val="7063D366"/>
    <w:rsid w:val="706C147F"/>
    <w:rsid w:val="70BC530B"/>
    <w:rsid w:val="7222B875"/>
    <w:rsid w:val="724018F0"/>
    <w:rsid w:val="727B3458"/>
    <w:rsid w:val="72E27F59"/>
    <w:rsid w:val="730467F8"/>
    <w:rsid w:val="7407B1FB"/>
    <w:rsid w:val="751674EA"/>
    <w:rsid w:val="759301F4"/>
    <w:rsid w:val="7599C508"/>
    <w:rsid w:val="75D40F25"/>
    <w:rsid w:val="75DA28D3"/>
    <w:rsid w:val="76553246"/>
    <w:rsid w:val="7675516C"/>
    <w:rsid w:val="76BEC42F"/>
    <w:rsid w:val="76C0948E"/>
    <w:rsid w:val="7829B9B6"/>
    <w:rsid w:val="78FC0337"/>
    <w:rsid w:val="79234A9A"/>
    <w:rsid w:val="793284C1"/>
    <w:rsid w:val="797489AD"/>
    <w:rsid w:val="79CC8C23"/>
    <w:rsid w:val="79F80576"/>
    <w:rsid w:val="7A56F13D"/>
    <w:rsid w:val="7B499CC0"/>
    <w:rsid w:val="7B509F86"/>
    <w:rsid w:val="7B73B7F7"/>
    <w:rsid w:val="7C49C3F4"/>
    <w:rsid w:val="7CDEB3D8"/>
    <w:rsid w:val="7EA7A7E8"/>
    <w:rsid w:val="7EB4DE9F"/>
    <w:rsid w:val="7EB7435D"/>
    <w:rsid w:val="7ED7DA15"/>
    <w:rsid w:val="7F7A0977"/>
    <w:rsid w:val="7F85F639"/>
    <w:rsid w:val="7FEFC9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27"/>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9"/>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9"/>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9"/>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9"/>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9"/>
      </w:numPr>
      <w:outlineLvl w:val="4"/>
    </w:pPr>
    <w:rPr>
      <w:rFonts w:cs="Arial"/>
      <w:b/>
      <w:bCs/>
    </w:rPr>
  </w:style>
  <w:style w:type="paragraph" w:styleId="Heading6">
    <w:name w:val="heading 6"/>
    <w:basedOn w:val="Normal"/>
    <w:next w:val="Normal"/>
    <w:link w:val="Heading6Char"/>
    <w:qFormat/>
    <w:rsid w:val="0017406B"/>
    <w:pPr>
      <w:numPr>
        <w:ilvl w:val="5"/>
        <w:numId w:val="9"/>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9"/>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9"/>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9"/>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uiPriority w:val="9"/>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903F0"/>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C10D22"/>
    <w:pPr>
      <w:tabs>
        <w:tab w:val="left" w:pos="800"/>
        <w:tab w:val="right" w:leader="underscore" w:pos="9515"/>
      </w:tabs>
      <w:spacing w:before="120"/>
      <w:ind w:left="200"/>
      <w:jc w:val="left"/>
    </w:pPr>
    <w:rPr>
      <w:b/>
      <w:bCs/>
      <w:noProof/>
    </w:rPr>
  </w:style>
  <w:style w:type="paragraph" w:styleId="TOC3">
    <w:name w:val="toc 3"/>
    <w:basedOn w:val="Normal"/>
    <w:next w:val="Normal"/>
    <w:autoRedefine/>
    <w:uiPriority w:val="39"/>
    <w:rsid w:val="00566362"/>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uiPriority w:val="39"/>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2"/>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2"/>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 w:type="paragraph" w:styleId="NoSpacing">
    <w:name w:val="No Spacing"/>
    <w:uiPriority w:val="1"/>
    <w:qFormat/>
    <w:rsid w:val="4C8E4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5978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spd/%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7FDE6A241A434794A20C1ABB4E0FFD" ma:contentTypeVersion="3" ma:contentTypeDescription="Create a new document." ma:contentTypeScope="" ma:versionID="3b2386c36d02071e640803cbde7b045b">
  <xsd:schema xmlns:xsd="http://www.w3.org/2001/XMLSchema" xmlns:xs="http://www.w3.org/2001/XMLSchema" xmlns:p="http://schemas.microsoft.com/office/2006/metadata/properties" xmlns:ns2="ee77907e-6449-4a34-9798-5234538aaf33" targetNamespace="http://schemas.microsoft.com/office/2006/metadata/properties" ma:root="true" ma:fieldsID="bf540a67c8b902f6d73a67082ec8fcc4" ns2:_="">
    <xsd:import namespace="ee77907e-6449-4a34-9798-5234538aaf3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77907e-6449-4a34-9798-5234538aaf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71D710-AE37-4B58-B2A1-7323D45F4795}">
  <ds:schemaRefs>
    <ds:schemaRef ds:uri="http://schemas.microsoft.com/sharepoint/v3/contenttype/forms"/>
  </ds:schemaRefs>
</ds:datastoreItem>
</file>

<file path=customXml/itemProps2.xml><?xml version="1.0" encoding="utf-8"?>
<ds:datastoreItem xmlns:ds="http://schemas.openxmlformats.org/officeDocument/2006/customXml" ds:itemID="{43536369-0486-44DE-915E-28CFCDF9C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77907e-6449-4a34-9798-5234538aa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customXml/itemProps4.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1066</TotalTime>
  <Pages>44</Pages>
  <Words>14212</Words>
  <Characters>81011</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Vodnik Sonja</cp:lastModifiedBy>
  <cp:revision>26</cp:revision>
  <cp:lastPrinted>2025-05-08T07:40:00Z</cp:lastPrinted>
  <dcterms:created xsi:type="dcterms:W3CDTF">2025-06-20T07:45:00Z</dcterms:created>
  <dcterms:modified xsi:type="dcterms:W3CDTF">2025-07-10T06:29:00Z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0x010100CF7FDE6A241A434794A20C1ABB4E0FFD</vt:lpwstr>
  </property>
</Properties>
</file>